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76C8" w14:textId="6CFA69EA"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0B8D90D5"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Predmet javnega naročila:</w:t>
      </w:r>
      <w:r w:rsidR="00511662">
        <w:rPr>
          <w:rFonts w:ascii="Arial" w:hAnsi="Arial" w:cs="Arial"/>
          <w:b/>
          <w:sz w:val="20"/>
          <w:szCs w:val="20"/>
          <w:lang w:eastAsia="en-US"/>
        </w:rPr>
        <w:t xml:space="preserve"> </w:t>
      </w:r>
      <w:r w:rsidR="00511662" w:rsidRPr="00CA4FC9">
        <w:rPr>
          <w:rFonts w:ascii="Arial" w:hAnsi="Arial" w:cs="Arial"/>
          <w:b/>
          <w:bCs/>
          <w:sz w:val="20"/>
          <w:szCs w:val="20"/>
          <w:lang w:eastAsia="en-US"/>
        </w:rPr>
        <w:t>Nadgradnja</w:t>
      </w:r>
      <w:r w:rsidR="00511662">
        <w:rPr>
          <w:rFonts w:ascii="Arial" w:hAnsi="Arial" w:cs="Arial"/>
          <w:b/>
          <w:bCs/>
          <w:sz w:val="20"/>
          <w:szCs w:val="20"/>
          <w:lang w:eastAsia="en-US"/>
        </w:rPr>
        <w:t xml:space="preserve"> sistema za načrtovanje poti</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511662">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205B3771"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E1767" w:rsidRPr="00CA4FC9">
        <w:rPr>
          <w:rFonts w:ascii="Arial" w:hAnsi="Arial" w:cs="Arial"/>
          <w:b/>
          <w:bCs/>
          <w:sz w:val="20"/>
          <w:szCs w:val="20"/>
          <w:lang w:eastAsia="en-US"/>
        </w:rPr>
        <w:t>Nadgradnja</w:t>
      </w:r>
      <w:r w:rsidR="005E1767">
        <w:rPr>
          <w:rFonts w:ascii="Arial" w:hAnsi="Arial" w:cs="Arial"/>
          <w:b/>
          <w:bCs/>
          <w:sz w:val="20"/>
          <w:szCs w:val="20"/>
          <w:lang w:eastAsia="en-US"/>
        </w:rPr>
        <w:t xml:space="preserve"> sistema za načrtovanje poti</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7B807174"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w:t>
      </w:r>
      <w:r w:rsidR="005E1767">
        <w:rPr>
          <w:rFonts w:ascii="Arial" w:hAnsi="Arial" w:cs="Arial"/>
          <w:sz w:val="20"/>
          <w:lang w:eastAsia="en-US"/>
        </w:rPr>
        <w:t>____</w:t>
      </w:r>
      <w:r w:rsidRPr="00161C6E">
        <w:rPr>
          <w:rFonts w:ascii="Arial" w:hAnsi="Arial" w:cs="Arial"/>
          <w:sz w:val="20"/>
          <w:lang w:eastAsia="en-US"/>
        </w:rPr>
        <w:t xml:space="preserve">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7F0A9E68" w14:textId="77777777" w:rsidR="00787E2D" w:rsidRDefault="00787E2D" w:rsidP="00E74A6D">
      <w:pPr>
        <w:spacing w:line="260" w:lineRule="atLeast"/>
        <w:rPr>
          <w:rFonts w:ascii="Arial" w:hAnsi="Arial" w:cs="Arial"/>
          <w:i/>
          <w:iCs/>
          <w:sz w:val="20"/>
          <w:lang w:eastAsia="en-US"/>
        </w:rPr>
      </w:pPr>
    </w:p>
    <w:p w14:paraId="2905A2A1" w14:textId="3536D414" w:rsidR="00E74A6D" w:rsidRDefault="00E74A6D" w:rsidP="00787E2D">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01CAAF0D" w:rsidR="00F24327" w:rsidRDefault="003A12BF" w:rsidP="00F24327">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ED607E" w:rsidRPr="00CA4FC9">
        <w:rPr>
          <w:rFonts w:ascii="Arial" w:hAnsi="Arial" w:cs="Arial"/>
          <w:b/>
          <w:bCs/>
          <w:sz w:val="20"/>
          <w:szCs w:val="20"/>
          <w:lang w:eastAsia="en-US"/>
        </w:rPr>
        <w:t>Nadgradnja</w:t>
      </w:r>
      <w:r w:rsidR="00ED607E">
        <w:rPr>
          <w:rFonts w:ascii="Arial" w:hAnsi="Arial" w:cs="Arial"/>
          <w:b/>
          <w:bCs/>
          <w:sz w:val="20"/>
          <w:szCs w:val="20"/>
          <w:lang w:eastAsia="en-US"/>
        </w:rPr>
        <w:t xml:space="preserve"> sistema za načrtovanje poti</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321353">
        <w:tc>
          <w:tcPr>
            <w:tcW w:w="8714" w:type="dxa"/>
            <w:gridSpan w:val="2"/>
          </w:tcPr>
          <w:p w14:paraId="2D0D97ED" w14:textId="77777777" w:rsidR="003A12BF" w:rsidRPr="00161C6E" w:rsidRDefault="003A12BF" w:rsidP="00321353">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321353">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1B1EF73F"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61A3E048"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72E5F1EA"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321353">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34658330" w14:textId="77777777" w:rsidTr="00321353">
        <w:tc>
          <w:tcPr>
            <w:tcW w:w="3392" w:type="dxa"/>
          </w:tcPr>
          <w:p w14:paraId="47996050" w14:textId="77777777" w:rsidR="003A12BF" w:rsidRPr="00161C6E" w:rsidRDefault="003A12BF" w:rsidP="00321353">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321353">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2F687AAC" w14:textId="6DF79A0B" w:rsidR="00683CE7" w:rsidRPr="00581032" w:rsidRDefault="00E13B53" w:rsidP="00E13B53">
      <w:pPr>
        <w:spacing w:line="260" w:lineRule="atLeast"/>
        <w:jc w:val="center"/>
        <w:rPr>
          <w:rFonts w:ascii="Arial" w:hAnsi="Arial" w:cs="Arial"/>
          <w:sz w:val="20"/>
          <w:szCs w:val="20"/>
          <w:lang w:eastAsia="en-US"/>
        </w:rPr>
        <w:sectPr w:rsidR="00683CE7" w:rsidRPr="00581032" w:rsidSect="00AF132F">
          <w:headerReference w:type="default" r:id="rId8"/>
          <w:footerReference w:type="default" r:id="rId9"/>
          <w:headerReference w:type="first" r:id="rId10"/>
          <w:footerReference w:type="first" r:id="rId11"/>
          <w:pgSz w:w="11900" w:h="16840" w:code="9"/>
          <w:pgMar w:top="851" w:right="843" w:bottom="851" w:left="1134" w:header="0" w:footer="850" w:gutter="0"/>
          <w:cols w:space="708"/>
          <w:docGrid w:linePitch="326"/>
        </w:sectPr>
      </w:pPr>
      <w:r>
        <w:rPr>
          <w:rFonts w:ascii="Arial" w:hAnsi="Arial" w:cs="Arial"/>
          <w:sz w:val="20"/>
          <w:szCs w:val="20"/>
          <w:lang w:eastAsia="en-US"/>
        </w:rPr>
        <w:t xml:space="preserve">                                                                  Podpis pooblastitelja:</w:t>
      </w: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A411BE">
        <w:rPr>
          <w:rFonts w:ascii="Arial" w:hAnsi="Arial" w:cs="Arial"/>
          <w:b/>
          <w:sz w:val="20"/>
          <w:szCs w:val="20"/>
        </w:rPr>
        <w:lastRenderedPageBreak/>
        <w:t>Obrazec 2:</w:t>
      </w:r>
      <w:r w:rsidRPr="00841163">
        <w:rPr>
          <w:rFonts w:ascii="Arial" w:hAnsi="Arial" w:cs="Arial"/>
          <w:b/>
          <w:sz w:val="20"/>
          <w:szCs w:val="20"/>
        </w:rPr>
        <w:t xml:space="preserve"> </w:t>
      </w:r>
      <w:r w:rsidRPr="004A4AE2">
        <w:rPr>
          <w:rFonts w:ascii="Arial" w:hAnsi="Arial" w:cs="Arial"/>
          <w:b/>
          <w:sz w:val="20"/>
          <w:szCs w:val="20"/>
        </w:rPr>
        <w:t>IZJAVA PONUDNIKA O IZPOLNJEVANJU REFERENČNIH ZAHTEV</w:t>
      </w:r>
    </w:p>
    <w:p w14:paraId="1517EA89" w14:textId="77777777" w:rsidR="001C6EFC" w:rsidRPr="00161C6E" w:rsidRDefault="001C6EFC"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1055B030"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977B63">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77777777"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r w:rsidR="0037518B">
              <w:rPr>
                <w:rFonts w:ascii="Arial" w:hAnsi="Arial" w:cs="Arial"/>
                <w:b/>
                <w:bCs/>
                <w:i/>
                <w:iCs/>
              </w:rPr>
              <w:t xml:space="preserve"> A</w:t>
            </w:r>
            <w:r w:rsidRPr="00161C6E">
              <w:rPr>
                <w:rFonts w:ascii="Arial" w:hAnsi="Arial" w:cs="Arial"/>
                <w:b/>
                <w:bCs/>
                <w:i/>
                <w:iCs/>
              </w:rPr>
              <w:t>:</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77777777"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0101F9" w:rsidRPr="00161C6E" w14:paraId="5317081E" w14:textId="77777777" w:rsidTr="001C6EFC">
        <w:tc>
          <w:tcPr>
            <w:tcW w:w="4536" w:type="dxa"/>
            <w:tcBorders>
              <w:top w:val="single" w:sz="4" w:space="0" w:color="auto"/>
              <w:left w:val="single" w:sz="4" w:space="0" w:color="auto"/>
              <w:bottom w:val="single" w:sz="4" w:space="0" w:color="auto"/>
              <w:right w:val="single" w:sz="4" w:space="0" w:color="auto"/>
            </w:tcBorders>
          </w:tcPr>
          <w:p w14:paraId="257EC837" w14:textId="719A066D" w:rsidR="000101F9" w:rsidRPr="00161C6E" w:rsidRDefault="000101F9" w:rsidP="001C6EFC">
            <w:pPr>
              <w:spacing w:line="260" w:lineRule="atLeast"/>
              <w:rPr>
                <w:rFonts w:ascii="Arial" w:hAnsi="Arial" w:cs="Arial"/>
                <w:i/>
                <w:iCs/>
                <w:sz w:val="20"/>
              </w:rPr>
            </w:pPr>
            <w:r>
              <w:rPr>
                <w:rFonts w:ascii="Arial" w:hAnsi="Arial" w:cs="Arial"/>
                <w:i/>
                <w:iCs/>
                <w:sz w:val="20"/>
              </w:rPr>
              <w:t>Vrednost referenčnega projekta (</w:t>
            </w:r>
            <w:r w:rsidR="00A03812">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0BD3B017" w14:textId="77777777" w:rsidR="000101F9" w:rsidRPr="00161C6E" w:rsidRDefault="000101F9"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45476CA2" w:rsidR="008D09BC" w:rsidRPr="004A4AE2" w:rsidRDefault="004A4AE2" w:rsidP="003A12BF">
            <w:pPr>
              <w:spacing w:line="260" w:lineRule="atLeast"/>
              <w:rPr>
                <w:rFonts w:ascii="Arial" w:hAnsi="Arial" w:cs="Arial"/>
                <w:bCs/>
                <w:i/>
                <w:iCs/>
                <w:sz w:val="20"/>
                <w:szCs w:val="20"/>
              </w:rPr>
            </w:pPr>
            <w:r w:rsidRPr="004A4AE2">
              <w:rPr>
                <w:rFonts w:ascii="Arial" w:hAnsi="Arial" w:cs="Arial"/>
                <w:bCs/>
                <w:i/>
                <w:iCs/>
                <w:sz w:val="20"/>
              </w:rPr>
              <w:t>Referenčni projekt izpolnjuje zahtev</w:t>
            </w:r>
            <w:r>
              <w:rPr>
                <w:rFonts w:ascii="Arial" w:hAnsi="Arial" w:cs="Arial"/>
                <w:bCs/>
                <w:i/>
                <w:iCs/>
                <w:sz w:val="20"/>
              </w:rPr>
              <w:t>i</w:t>
            </w:r>
            <w:r w:rsidRPr="004A4AE2">
              <w:rPr>
                <w:rFonts w:ascii="Arial" w:hAnsi="Arial" w:cs="Arial"/>
                <w:bCs/>
                <w:i/>
                <w:iCs/>
                <w:sz w:val="20"/>
              </w:rPr>
              <w:t xml:space="preserve">: </w:t>
            </w:r>
          </w:p>
        </w:tc>
        <w:tc>
          <w:tcPr>
            <w:tcW w:w="5245" w:type="dxa"/>
            <w:tcBorders>
              <w:top w:val="single" w:sz="4" w:space="0" w:color="auto"/>
              <w:left w:val="single" w:sz="4" w:space="0" w:color="auto"/>
              <w:bottom w:val="single" w:sz="4" w:space="0" w:color="auto"/>
              <w:right w:val="single" w:sz="4" w:space="0" w:color="auto"/>
            </w:tcBorders>
          </w:tcPr>
          <w:p w14:paraId="7D12DB21" w14:textId="77777777" w:rsidR="002D05DE" w:rsidRDefault="004A4AE2" w:rsidP="009559DE">
            <w:pPr>
              <w:pStyle w:val="Odstavekseznama"/>
              <w:widowControl w:val="0"/>
              <w:numPr>
                <w:ilvl w:val="0"/>
                <w:numId w:val="50"/>
              </w:numPr>
              <w:tabs>
                <w:tab w:val="left" w:pos="1755"/>
              </w:tabs>
              <w:spacing w:before="60" w:after="60" w:line="260" w:lineRule="atLeast"/>
              <w:contextualSpacing/>
              <w:jc w:val="both"/>
              <w:rPr>
                <w:rFonts w:ascii="Arial" w:eastAsiaTheme="minorHAnsi" w:hAnsi="Arial" w:cs="Arial"/>
                <w:sz w:val="20"/>
                <w:szCs w:val="20"/>
                <w:lang w:eastAsia="en-US"/>
              </w:rPr>
            </w:pPr>
            <w:r w:rsidRPr="002D05DE">
              <w:rPr>
                <w:rFonts w:ascii="Arial" w:eastAsiaTheme="minorHAnsi" w:hAnsi="Arial" w:cs="Arial"/>
                <w:sz w:val="20"/>
                <w:szCs w:val="20"/>
                <w:lang w:eastAsia="en-US"/>
              </w:rPr>
              <w:t xml:space="preserve">rešitev vsebuje implementacijo spletne aplikacije </w:t>
            </w:r>
            <w:r w:rsidR="004F2EDC" w:rsidRPr="002D05DE">
              <w:rPr>
                <w:rFonts w:ascii="Arial" w:eastAsiaTheme="minorHAnsi" w:hAnsi="Arial" w:cs="Arial"/>
                <w:sz w:val="20"/>
                <w:szCs w:val="20"/>
                <w:lang w:eastAsia="en-US"/>
              </w:rPr>
              <w:t>s</w:t>
            </w:r>
            <w:r w:rsidRPr="002D05DE">
              <w:rPr>
                <w:rFonts w:ascii="Arial" w:eastAsiaTheme="minorHAnsi" w:hAnsi="Arial" w:cs="Arial"/>
                <w:sz w:val="20"/>
                <w:szCs w:val="20"/>
                <w:lang w:eastAsia="en-US"/>
              </w:rPr>
              <w:t xml:space="preserve"> področja mobilnosti;</w:t>
            </w:r>
          </w:p>
          <w:p w14:paraId="0E5026EE" w14:textId="24236628" w:rsidR="003A12BF" w:rsidRPr="002D05DE" w:rsidRDefault="004A4AE2" w:rsidP="009559DE">
            <w:pPr>
              <w:pStyle w:val="Odstavekseznama"/>
              <w:widowControl w:val="0"/>
              <w:numPr>
                <w:ilvl w:val="0"/>
                <w:numId w:val="50"/>
              </w:numPr>
              <w:tabs>
                <w:tab w:val="left" w:pos="1755"/>
              </w:tabs>
              <w:spacing w:before="60" w:after="60" w:line="260" w:lineRule="atLeast"/>
              <w:contextualSpacing/>
              <w:jc w:val="both"/>
              <w:rPr>
                <w:rFonts w:ascii="Arial" w:eastAsiaTheme="minorHAnsi" w:hAnsi="Arial" w:cs="Arial"/>
                <w:sz w:val="20"/>
                <w:szCs w:val="20"/>
                <w:lang w:eastAsia="en-US"/>
              </w:rPr>
            </w:pPr>
            <w:r w:rsidRPr="002D05DE">
              <w:rPr>
                <w:rFonts w:ascii="Arial" w:eastAsiaTheme="minorHAnsi" w:hAnsi="Arial" w:cs="Arial"/>
                <w:sz w:val="20"/>
                <w:szCs w:val="20"/>
                <w:lang w:eastAsia="en-US"/>
              </w:rPr>
              <w:t xml:space="preserve">rešitev vsebuje implementacijo ene izmed standardnih tehničnih specifikacij: </w:t>
            </w:r>
            <w:proofErr w:type="spellStart"/>
            <w:r w:rsidRPr="002D05DE">
              <w:rPr>
                <w:rFonts w:ascii="Arial" w:eastAsiaTheme="minorHAnsi" w:hAnsi="Arial" w:cs="Arial"/>
                <w:sz w:val="20"/>
                <w:szCs w:val="20"/>
                <w:lang w:eastAsia="en-US"/>
              </w:rPr>
              <w:t>NeTEx</w:t>
            </w:r>
            <w:proofErr w:type="spellEnd"/>
            <w:r w:rsidRPr="002D05DE">
              <w:rPr>
                <w:rFonts w:ascii="Arial" w:eastAsiaTheme="minorHAnsi" w:hAnsi="Arial" w:cs="Arial"/>
                <w:sz w:val="20"/>
                <w:szCs w:val="20"/>
                <w:lang w:eastAsia="en-US"/>
              </w:rPr>
              <w:t>, SIRI, OJP. Upoštevane bodo tudi rešitve z implementacijo posameznih delov (modulov) navedenih tehničnih specifikacij.</w:t>
            </w:r>
          </w:p>
        </w:tc>
      </w:tr>
    </w:tbl>
    <w:p w14:paraId="6B5315F4" w14:textId="77777777" w:rsidR="001C6EFC" w:rsidRPr="00F41505" w:rsidRDefault="001C6EFC"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37518B" w:rsidRPr="00F41505" w14:paraId="466B4543" w14:textId="77777777" w:rsidTr="00D410D7">
        <w:tc>
          <w:tcPr>
            <w:tcW w:w="4536" w:type="dxa"/>
            <w:tcBorders>
              <w:top w:val="single" w:sz="4" w:space="0" w:color="auto"/>
              <w:left w:val="single" w:sz="4" w:space="0" w:color="auto"/>
              <w:bottom w:val="single" w:sz="4" w:space="0" w:color="auto"/>
              <w:right w:val="single" w:sz="4" w:space="0" w:color="auto"/>
            </w:tcBorders>
          </w:tcPr>
          <w:p w14:paraId="6D7E263A" w14:textId="77777777" w:rsidR="0037518B" w:rsidRPr="00F41505" w:rsidRDefault="0037518B" w:rsidP="00D410D7">
            <w:pPr>
              <w:spacing w:line="260" w:lineRule="atLeast"/>
              <w:rPr>
                <w:rFonts w:ascii="Arial" w:hAnsi="Arial" w:cs="Arial"/>
                <w:b/>
                <w:bCs/>
                <w:i/>
                <w:iCs/>
              </w:rPr>
            </w:pPr>
            <w:r w:rsidRPr="00F41505">
              <w:rPr>
                <w:rFonts w:ascii="Arial" w:hAnsi="Arial" w:cs="Arial"/>
                <w:b/>
                <w:bCs/>
                <w:i/>
                <w:iCs/>
              </w:rPr>
              <w:t>Naziv referenčnega projekta B:</w:t>
            </w:r>
          </w:p>
          <w:p w14:paraId="1B8D7130" w14:textId="77777777" w:rsidR="0037518B" w:rsidRPr="00F41505" w:rsidRDefault="0037518B" w:rsidP="00D410D7">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C3C0A7E" w14:textId="77777777" w:rsidR="0037518B" w:rsidRPr="00F41505" w:rsidRDefault="0037518B" w:rsidP="00D410D7">
            <w:pPr>
              <w:spacing w:before="60" w:after="60"/>
              <w:rPr>
                <w:rFonts w:ascii="Arial" w:hAnsi="Arial" w:cs="Arial"/>
                <w:b/>
                <w:bCs/>
                <w:iCs/>
                <w:sz w:val="20"/>
                <w:szCs w:val="20"/>
              </w:rPr>
            </w:pPr>
          </w:p>
        </w:tc>
      </w:tr>
      <w:tr w:rsidR="0037518B" w:rsidRPr="00F41505" w14:paraId="20947BF4" w14:textId="77777777" w:rsidTr="00D410D7">
        <w:tc>
          <w:tcPr>
            <w:tcW w:w="4536" w:type="dxa"/>
            <w:tcBorders>
              <w:top w:val="single" w:sz="4" w:space="0" w:color="auto"/>
              <w:left w:val="single" w:sz="4" w:space="0" w:color="auto"/>
              <w:bottom w:val="single" w:sz="4" w:space="0" w:color="auto"/>
              <w:right w:val="single" w:sz="4" w:space="0" w:color="auto"/>
            </w:tcBorders>
            <w:shd w:val="clear" w:color="auto" w:fill="auto"/>
          </w:tcPr>
          <w:p w14:paraId="1C4CEBBE" w14:textId="77777777" w:rsidR="0037518B" w:rsidRPr="00F41505" w:rsidRDefault="0037518B" w:rsidP="00D410D7">
            <w:pPr>
              <w:spacing w:line="260" w:lineRule="atLeast"/>
              <w:rPr>
                <w:rFonts w:ascii="Arial" w:hAnsi="Arial" w:cs="Arial"/>
                <w:b/>
                <w:i/>
                <w:iCs/>
                <w:sz w:val="20"/>
                <w:szCs w:val="20"/>
              </w:rPr>
            </w:pPr>
            <w:r w:rsidRPr="00F41505">
              <w:rPr>
                <w:rFonts w:ascii="Arial" w:hAnsi="Arial" w:cs="Arial"/>
                <w:b/>
                <w:i/>
                <w:iCs/>
                <w:sz w:val="20"/>
                <w:szCs w:val="20"/>
              </w:rPr>
              <w:t xml:space="preserve">Naročnik referenčnega projekta </w:t>
            </w:r>
            <w:r w:rsidRPr="00F41505">
              <w:rPr>
                <w:rFonts w:ascii="Arial" w:hAnsi="Arial" w:cs="Arial"/>
                <w:i/>
                <w:iCs/>
                <w:sz w:val="20"/>
                <w:szCs w:val="20"/>
              </w:rPr>
              <w:t>(</w:t>
            </w:r>
            <w:r w:rsidRPr="00F41505">
              <w:rPr>
                <w:rFonts w:ascii="Arial" w:hAnsi="Arial" w:cs="Arial"/>
                <w:i/>
                <w:iCs/>
                <w:sz w:val="16"/>
                <w:szCs w:val="16"/>
              </w:rPr>
              <w:t>naziv, naslov</w:t>
            </w:r>
            <w:r w:rsidRPr="00F41505">
              <w:rPr>
                <w:rFonts w:ascii="Arial" w:hAnsi="Arial" w:cs="Arial"/>
                <w:i/>
                <w:iCs/>
                <w:sz w:val="20"/>
                <w:szCs w:val="20"/>
              </w:rPr>
              <w:t>)</w:t>
            </w:r>
            <w:r w:rsidRPr="00F41505">
              <w:rPr>
                <w:rFonts w:ascii="Arial" w:hAnsi="Arial" w:cs="Arial"/>
                <w:b/>
                <w:i/>
                <w:iCs/>
                <w:sz w:val="20"/>
                <w:szCs w:val="20"/>
              </w:rPr>
              <w:t>:</w:t>
            </w:r>
          </w:p>
          <w:p w14:paraId="4DFC87AD" w14:textId="77777777" w:rsidR="0037518B" w:rsidRPr="00F41505" w:rsidRDefault="0037518B" w:rsidP="00D410D7">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EDE5C4" w14:textId="77777777" w:rsidR="0037518B" w:rsidRPr="00F41505" w:rsidRDefault="0037518B" w:rsidP="00D410D7">
            <w:pPr>
              <w:spacing w:before="60" w:after="60"/>
              <w:rPr>
                <w:rFonts w:ascii="Arial" w:hAnsi="Arial" w:cs="Arial"/>
                <w:b/>
                <w:bCs/>
                <w:iCs/>
                <w:sz w:val="20"/>
                <w:szCs w:val="20"/>
              </w:rPr>
            </w:pPr>
          </w:p>
        </w:tc>
      </w:tr>
      <w:tr w:rsidR="0037518B" w:rsidRPr="00F41505" w14:paraId="47C89A35" w14:textId="77777777" w:rsidTr="00D410D7">
        <w:tc>
          <w:tcPr>
            <w:tcW w:w="4536" w:type="dxa"/>
            <w:tcBorders>
              <w:top w:val="single" w:sz="4" w:space="0" w:color="auto"/>
              <w:left w:val="single" w:sz="4" w:space="0" w:color="auto"/>
              <w:bottom w:val="single" w:sz="4" w:space="0" w:color="auto"/>
              <w:right w:val="single" w:sz="4" w:space="0" w:color="auto"/>
            </w:tcBorders>
          </w:tcPr>
          <w:p w14:paraId="7B63FAE8" w14:textId="77777777" w:rsidR="0037518B" w:rsidRPr="00F41505" w:rsidRDefault="0037518B" w:rsidP="00D410D7">
            <w:pPr>
              <w:spacing w:line="260" w:lineRule="atLeast"/>
              <w:rPr>
                <w:rFonts w:ascii="Arial" w:hAnsi="Arial" w:cs="Arial"/>
                <w:i/>
                <w:iCs/>
                <w:sz w:val="20"/>
                <w:lang w:eastAsia="en-US"/>
              </w:rPr>
            </w:pPr>
            <w:r w:rsidRPr="00F41505">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59D8A1F" w14:textId="77777777" w:rsidR="0037518B" w:rsidRPr="00F41505" w:rsidRDefault="0037518B" w:rsidP="00D410D7">
            <w:pPr>
              <w:spacing w:before="60" w:after="60"/>
              <w:rPr>
                <w:rFonts w:ascii="Arial" w:hAnsi="Arial" w:cs="Arial"/>
                <w:b/>
                <w:bCs/>
                <w:iCs/>
                <w:sz w:val="20"/>
                <w:szCs w:val="20"/>
              </w:rPr>
            </w:pPr>
          </w:p>
        </w:tc>
      </w:tr>
      <w:tr w:rsidR="0037518B" w:rsidRPr="00F41505" w14:paraId="3266C4D9" w14:textId="77777777" w:rsidTr="00D410D7">
        <w:tc>
          <w:tcPr>
            <w:tcW w:w="4536" w:type="dxa"/>
            <w:tcBorders>
              <w:top w:val="single" w:sz="4" w:space="0" w:color="auto"/>
              <w:left w:val="single" w:sz="4" w:space="0" w:color="auto"/>
              <w:bottom w:val="single" w:sz="4" w:space="0" w:color="auto"/>
              <w:right w:val="single" w:sz="4" w:space="0" w:color="auto"/>
            </w:tcBorders>
          </w:tcPr>
          <w:p w14:paraId="75D0C003" w14:textId="77777777" w:rsidR="0037518B" w:rsidRPr="00F41505" w:rsidRDefault="0037518B" w:rsidP="00D410D7">
            <w:pPr>
              <w:spacing w:line="260" w:lineRule="atLeast"/>
              <w:rPr>
                <w:rFonts w:ascii="Arial" w:hAnsi="Arial" w:cs="Arial"/>
                <w:i/>
                <w:iCs/>
                <w:sz w:val="20"/>
              </w:rPr>
            </w:pPr>
            <w:r w:rsidRPr="00F41505">
              <w:rPr>
                <w:rFonts w:ascii="Arial" w:hAnsi="Arial" w:cs="Arial"/>
                <w:b/>
                <w:i/>
                <w:iCs/>
                <w:sz w:val="20"/>
              </w:rPr>
              <w:t>Gospodarski subjekt, ki je izvedel projekt</w:t>
            </w:r>
            <w:r w:rsidRPr="00F41505">
              <w:rPr>
                <w:rFonts w:ascii="Arial" w:hAnsi="Arial" w:cs="Arial"/>
                <w:i/>
                <w:iCs/>
                <w:sz w:val="20"/>
              </w:rPr>
              <w:t xml:space="preserve"> (</w:t>
            </w:r>
            <w:r w:rsidRPr="00F41505">
              <w:rPr>
                <w:rFonts w:ascii="Arial" w:hAnsi="Arial" w:cs="Arial"/>
                <w:i/>
                <w:iCs/>
                <w:sz w:val="16"/>
                <w:szCs w:val="16"/>
              </w:rPr>
              <w:t>z navedbo ali je dela izvajal kot izvajalec, partner ali kot podizvajalec; z navedbo deleža izvedenih pogodbenih del</w:t>
            </w:r>
            <w:r w:rsidRPr="00F41505">
              <w:rPr>
                <w:rFonts w:ascii="Arial" w:hAnsi="Arial" w:cs="Arial"/>
                <w:i/>
                <w:iCs/>
                <w:sz w:val="20"/>
              </w:rPr>
              <w:t>)</w:t>
            </w:r>
          </w:p>
          <w:p w14:paraId="64632E58" w14:textId="77777777" w:rsidR="0037518B" w:rsidRPr="00F41505" w:rsidRDefault="0037518B" w:rsidP="00D410D7">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F5DE87" w14:textId="77777777" w:rsidR="0037518B" w:rsidRPr="00F41505" w:rsidRDefault="0037518B" w:rsidP="00D410D7">
            <w:pPr>
              <w:spacing w:before="60" w:after="60"/>
              <w:rPr>
                <w:rFonts w:ascii="Arial" w:hAnsi="Arial" w:cs="Arial"/>
                <w:b/>
                <w:bCs/>
                <w:iCs/>
                <w:sz w:val="20"/>
                <w:szCs w:val="20"/>
              </w:rPr>
            </w:pPr>
          </w:p>
        </w:tc>
      </w:tr>
      <w:tr w:rsidR="0037518B" w:rsidRPr="00F41505" w14:paraId="6B1B1CFB" w14:textId="77777777" w:rsidTr="00D410D7">
        <w:tc>
          <w:tcPr>
            <w:tcW w:w="4536" w:type="dxa"/>
            <w:tcBorders>
              <w:top w:val="single" w:sz="4" w:space="0" w:color="auto"/>
              <w:left w:val="single" w:sz="4" w:space="0" w:color="auto"/>
              <w:bottom w:val="single" w:sz="4" w:space="0" w:color="auto"/>
              <w:right w:val="single" w:sz="4" w:space="0" w:color="auto"/>
            </w:tcBorders>
          </w:tcPr>
          <w:p w14:paraId="2B9A9093" w14:textId="77777777" w:rsidR="0037518B" w:rsidRPr="00F41505" w:rsidRDefault="0037518B" w:rsidP="00D410D7">
            <w:pPr>
              <w:spacing w:line="260" w:lineRule="atLeast"/>
              <w:rPr>
                <w:rFonts w:ascii="Arial" w:hAnsi="Arial" w:cs="Arial"/>
                <w:i/>
                <w:iCs/>
                <w:sz w:val="20"/>
              </w:rPr>
            </w:pPr>
            <w:r w:rsidRPr="00F41505">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3A925C7" w14:textId="77777777" w:rsidR="0037518B" w:rsidRPr="00F41505" w:rsidRDefault="0037518B" w:rsidP="00D410D7">
            <w:pPr>
              <w:spacing w:before="60" w:after="60"/>
              <w:rPr>
                <w:rFonts w:ascii="Arial" w:hAnsi="Arial" w:cs="Arial"/>
                <w:b/>
                <w:bCs/>
                <w:iCs/>
                <w:sz w:val="20"/>
                <w:szCs w:val="20"/>
              </w:rPr>
            </w:pPr>
          </w:p>
        </w:tc>
      </w:tr>
      <w:tr w:rsidR="007501CE" w:rsidRPr="00F41505" w14:paraId="32EB80F3" w14:textId="77777777" w:rsidTr="00D410D7">
        <w:tc>
          <w:tcPr>
            <w:tcW w:w="4536" w:type="dxa"/>
            <w:tcBorders>
              <w:top w:val="single" w:sz="4" w:space="0" w:color="auto"/>
              <w:left w:val="single" w:sz="4" w:space="0" w:color="auto"/>
              <w:bottom w:val="single" w:sz="4" w:space="0" w:color="auto"/>
              <w:right w:val="single" w:sz="4" w:space="0" w:color="auto"/>
            </w:tcBorders>
          </w:tcPr>
          <w:p w14:paraId="2C2C37B2" w14:textId="42A01E73" w:rsidR="007501CE" w:rsidRPr="00F41505" w:rsidRDefault="007501CE" w:rsidP="00D410D7">
            <w:pPr>
              <w:spacing w:line="260" w:lineRule="atLeast"/>
              <w:rPr>
                <w:rFonts w:ascii="Arial" w:hAnsi="Arial" w:cs="Arial"/>
                <w:i/>
                <w:iCs/>
                <w:sz w:val="20"/>
              </w:rPr>
            </w:pPr>
            <w:r>
              <w:rPr>
                <w:rFonts w:ascii="Arial" w:hAnsi="Arial" w:cs="Arial"/>
                <w:i/>
                <w:iCs/>
                <w:sz w:val="20"/>
              </w:rPr>
              <w:t>Vrednost referenčnega projekta (v EUR brez DDV):</w:t>
            </w:r>
          </w:p>
        </w:tc>
        <w:tc>
          <w:tcPr>
            <w:tcW w:w="5245" w:type="dxa"/>
            <w:tcBorders>
              <w:top w:val="single" w:sz="4" w:space="0" w:color="auto"/>
              <w:left w:val="single" w:sz="4" w:space="0" w:color="auto"/>
              <w:bottom w:val="single" w:sz="4" w:space="0" w:color="auto"/>
              <w:right w:val="single" w:sz="4" w:space="0" w:color="auto"/>
            </w:tcBorders>
          </w:tcPr>
          <w:p w14:paraId="37618301" w14:textId="77777777" w:rsidR="007501CE" w:rsidRPr="00F41505" w:rsidRDefault="007501CE" w:rsidP="00D410D7">
            <w:pPr>
              <w:spacing w:before="60" w:after="60"/>
              <w:rPr>
                <w:rFonts w:ascii="Arial" w:hAnsi="Arial" w:cs="Arial"/>
                <w:b/>
                <w:bCs/>
                <w:iCs/>
                <w:sz w:val="20"/>
                <w:szCs w:val="20"/>
              </w:rPr>
            </w:pPr>
          </w:p>
        </w:tc>
      </w:tr>
      <w:tr w:rsidR="0037518B" w:rsidRPr="00F41505" w14:paraId="522E16DE" w14:textId="77777777" w:rsidTr="004A4AE2">
        <w:trPr>
          <w:trHeight w:val="202"/>
        </w:trPr>
        <w:tc>
          <w:tcPr>
            <w:tcW w:w="4536" w:type="dxa"/>
            <w:tcBorders>
              <w:top w:val="single" w:sz="4" w:space="0" w:color="auto"/>
              <w:left w:val="single" w:sz="4" w:space="0" w:color="auto"/>
              <w:bottom w:val="single" w:sz="4" w:space="0" w:color="auto"/>
              <w:right w:val="single" w:sz="4" w:space="0" w:color="auto"/>
            </w:tcBorders>
          </w:tcPr>
          <w:p w14:paraId="7C71B2C9" w14:textId="12649539" w:rsidR="008D09BC" w:rsidRPr="004A4AE2" w:rsidRDefault="004A4AE2" w:rsidP="00D410D7">
            <w:pPr>
              <w:spacing w:line="260" w:lineRule="atLeast"/>
              <w:rPr>
                <w:rFonts w:ascii="Arial" w:hAnsi="Arial" w:cs="Arial"/>
                <w:bCs/>
                <w:i/>
                <w:iCs/>
                <w:sz w:val="20"/>
                <w:szCs w:val="20"/>
              </w:rPr>
            </w:pPr>
            <w:r w:rsidRPr="004A4AE2">
              <w:rPr>
                <w:rFonts w:ascii="Arial" w:hAnsi="Arial" w:cs="Arial"/>
                <w:bCs/>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223909DF" w14:textId="77777777" w:rsidR="002D05DE" w:rsidRDefault="004A4AE2" w:rsidP="009559DE">
            <w:pPr>
              <w:pStyle w:val="Odstavekseznama"/>
              <w:widowControl w:val="0"/>
              <w:numPr>
                <w:ilvl w:val="0"/>
                <w:numId w:val="49"/>
              </w:numPr>
              <w:tabs>
                <w:tab w:val="left" w:pos="346"/>
              </w:tabs>
              <w:spacing w:before="60" w:after="60" w:line="260" w:lineRule="atLeast"/>
              <w:contextualSpacing/>
              <w:jc w:val="both"/>
              <w:rPr>
                <w:rFonts w:ascii="Arial" w:eastAsiaTheme="minorHAnsi" w:hAnsi="Arial" w:cs="Arial"/>
                <w:sz w:val="20"/>
                <w:szCs w:val="20"/>
                <w:lang w:eastAsia="en-US"/>
              </w:rPr>
            </w:pPr>
            <w:r w:rsidRPr="002D05DE">
              <w:rPr>
                <w:rFonts w:ascii="Arial" w:eastAsiaTheme="minorHAnsi" w:hAnsi="Arial" w:cs="Arial"/>
                <w:sz w:val="20"/>
                <w:szCs w:val="20"/>
                <w:lang w:eastAsia="en-US"/>
              </w:rPr>
              <w:t xml:space="preserve">izvedeni projekt je informacijska rešitev, </w:t>
            </w:r>
            <w:r w:rsidRPr="002D05DE">
              <w:rPr>
                <w:rFonts w:ascii="Arial" w:hAnsi="Arial" w:cs="Arial"/>
                <w:sz w:val="20"/>
                <w:szCs w:val="20"/>
              </w:rPr>
              <w:t xml:space="preserve">implementirana </w:t>
            </w:r>
            <w:r w:rsidRPr="002D05DE">
              <w:rPr>
                <w:rFonts w:ascii="Arial" w:eastAsiaTheme="minorHAnsi" w:hAnsi="Arial" w:cs="Arial"/>
                <w:sz w:val="20"/>
                <w:szCs w:val="20"/>
                <w:lang w:eastAsia="en-US"/>
              </w:rPr>
              <w:t>na strojni in sistemski programski opremi naročnika referenčnega projekta ter je tudi nameščena na lokaciji referenčnega naročnika in je v uporabi v času predmetnega javnega naročila;</w:t>
            </w:r>
          </w:p>
          <w:p w14:paraId="06220EB9" w14:textId="77777777" w:rsidR="002D05DE" w:rsidRDefault="004A4AE2" w:rsidP="009559DE">
            <w:pPr>
              <w:pStyle w:val="Odstavekseznama"/>
              <w:widowControl w:val="0"/>
              <w:numPr>
                <w:ilvl w:val="0"/>
                <w:numId w:val="49"/>
              </w:numPr>
              <w:tabs>
                <w:tab w:val="left" w:pos="346"/>
              </w:tabs>
              <w:spacing w:before="60" w:after="60" w:line="260" w:lineRule="atLeast"/>
              <w:contextualSpacing/>
              <w:jc w:val="both"/>
              <w:rPr>
                <w:rFonts w:ascii="Arial" w:eastAsiaTheme="minorHAnsi" w:hAnsi="Arial" w:cs="Arial"/>
                <w:sz w:val="20"/>
                <w:szCs w:val="20"/>
                <w:lang w:eastAsia="en-US"/>
              </w:rPr>
            </w:pPr>
            <w:r w:rsidRPr="002D05DE">
              <w:rPr>
                <w:rFonts w:ascii="Arial" w:eastAsiaTheme="minorHAnsi" w:hAnsi="Arial" w:cs="Arial"/>
                <w:sz w:val="20"/>
                <w:szCs w:val="20"/>
                <w:lang w:eastAsia="en-US"/>
              </w:rPr>
              <w:t xml:space="preserve">rešitev je implementirala aplikacijski uporabniški vmesnik (API), ki uporablja </w:t>
            </w:r>
            <w:proofErr w:type="spellStart"/>
            <w:r w:rsidRPr="002D05DE">
              <w:rPr>
                <w:rFonts w:ascii="Arial" w:eastAsiaTheme="minorHAnsi" w:hAnsi="Arial" w:cs="Arial"/>
                <w:sz w:val="20"/>
                <w:szCs w:val="20"/>
                <w:lang w:eastAsia="en-US"/>
              </w:rPr>
              <w:t>RESTful</w:t>
            </w:r>
            <w:proofErr w:type="spellEnd"/>
            <w:r w:rsidRPr="002D05DE">
              <w:rPr>
                <w:rFonts w:ascii="Arial" w:eastAsiaTheme="minorHAnsi" w:hAnsi="Arial" w:cs="Arial"/>
                <w:sz w:val="20"/>
                <w:szCs w:val="20"/>
                <w:lang w:eastAsia="en-US"/>
              </w:rPr>
              <w:t xml:space="preserve"> arhitekturo (</w:t>
            </w:r>
            <w:proofErr w:type="spellStart"/>
            <w:r w:rsidRPr="002D05DE">
              <w:rPr>
                <w:rFonts w:ascii="Arial" w:eastAsiaTheme="minorHAnsi" w:hAnsi="Arial" w:cs="Arial"/>
                <w:sz w:val="20"/>
                <w:szCs w:val="20"/>
                <w:lang w:eastAsia="en-US"/>
              </w:rPr>
              <w:t>RESTful</w:t>
            </w:r>
            <w:proofErr w:type="spellEnd"/>
            <w:r w:rsidRPr="002D05DE">
              <w:rPr>
                <w:rFonts w:ascii="Arial" w:eastAsiaTheme="minorHAnsi" w:hAnsi="Arial" w:cs="Arial"/>
                <w:sz w:val="20"/>
                <w:szCs w:val="20"/>
                <w:lang w:eastAsia="en-US"/>
              </w:rPr>
              <w:t xml:space="preserve"> HTTP API);</w:t>
            </w:r>
          </w:p>
          <w:p w14:paraId="30E4BCDC" w14:textId="5C92C87B" w:rsidR="0037518B" w:rsidRPr="002D05DE" w:rsidRDefault="004A4AE2" w:rsidP="009559DE">
            <w:pPr>
              <w:pStyle w:val="Odstavekseznama"/>
              <w:widowControl w:val="0"/>
              <w:numPr>
                <w:ilvl w:val="0"/>
                <w:numId w:val="49"/>
              </w:numPr>
              <w:tabs>
                <w:tab w:val="left" w:pos="346"/>
              </w:tabs>
              <w:spacing w:before="60" w:after="60" w:line="260" w:lineRule="atLeast"/>
              <w:contextualSpacing/>
              <w:jc w:val="both"/>
              <w:rPr>
                <w:rFonts w:ascii="Arial" w:eastAsiaTheme="minorHAnsi" w:hAnsi="Arial" w:cs="Arial"/>
                <w:sz w:val="20"/>
                <w:szCs w:val="20"/>
                <w:lang w:eastAsia="en-US"/>
              </w:rPr>
            </w:pPr>
            <w:r w:rsidRPr="002D05DE">
              <w:rPr>
                <w:rFonts w:ascii="Arial" w:eastAsiaTheme="minorHAnsi" w:hAnsi="Arial" w:cs="Arial"/>
                <w:sz w:val="20"/>
                <w:szCs w:val="20"/>
                <w:lang w:eastAsia="en-US"/>
              </w:rPr>
              <w:t xml:space="preserve">rešitev vsebuje tehnično dokumentacijo za implementiran API, ki je bil celovito dokumentiran z uporabo </w:t>
            </w:r>
            <w:proofErr w:type="spellStart"/>
            <w:r w:rsidRPr="002D05DE">
              <w:rPr>
                <w:rFonts w:ascii="Arial" w:eastAsiaTheme="minorHAnsi" w:hAnsi="Arial" w:cs="Arial"/>
                <w:sz w:val="20"/>
                <w:szCs w:val="20"/>
                <w:lang w:eastAsia="en-US"/>
              </w:rPr>
              <w:t>Swagger</w:t>
            </w:r>
            <w:proofErr w:type="spellEnd"/>
            <w:r w:rsidRPr="002D05DE">
              <w:rPr>
                <w:rFonts w:ascii="Arial" w:eastAsiaTheme="minorHAnsi" w:hAnsi="Arial" w:cs="Arial"/>
                <w:sz w:val="20"/>
                <w:szCs w:val="20"/>
                <w:lang w:eastAsia="en-US"/>
              </w:rPr>
              <w:t>/</w:t>
            </w:r>
            <w:proofErr w:type="spellStart"/>
            <w:r w:rsidRPr="002D05DE">
              <w:rPr>
                <w:rFonts w:ascii="Arial" w:eastAsiaTheme="minorHAnsi" w:hAnsi="Arial" w:cs="Arial"/>
                <w:sz w:val="20"/>
                <w:szCs w:val="20"/>
                <w:lang w:eastAsia="en-US"/>
              </w:rPr>
              <w:t>OpenAPI</w:t>
            </w:r>
            <w:proofErr w:type="spellEnd"/>
            <w:r w:rsidRPr="002D05DE">
              <w:rPr>
                <w:rFonts w:ascii="Arial" w:eastAsiaTheme="minorHAnsi" w:hAnsi="Arial" w:cs="Arial"/>
                <w:sz w:val="20"/>
                <w:szCs w:val="20"/>
                <w:lang w:eastAsia="en-US"/>
              </w:rPr>
              <w:t xml:space="preserve"> specifikacije.</w:t>
            </w:r>
          </w:p>
        </w:tc>
      </w:tr>
    </w:tbl>
    <w:p w14:paraId="4D301F69" w14:textId="77777777" w:rsidR="0037518B" w:rsidRPr="00F41505" w:rsidRDefault="0037518B" w:rsidP="001C6EFC">
      <w:pPr>
        <w:spacing w:before="60" w:after="60"/>
        <w:rPr>
          <w:rFonts w:ascii="Arial" w:hAnsi="Arial" w:cs="Arial"/>
        </w:rPr>
      </w:pPr>
    </w:p>
    <w:p w14:paraId="74A055C0" w14:textId="77777777" w:rsidR="0037518B" w:rsidRDefault="0037518B" w:rsidP="001C6EFC">
      <w:pPr>
        <w:spacing w:before="60" w:after="60"/>
        <w:rPr>
          <w:rFonts w:ascii="Arial" w:hAnsi="Arial" w:cs="Arial"/>
        </w:rPr>
      </w:pPr>
    </w:p>
    <w:p w14:paraId="246416C2" w14:textId="77777777" w:rsidR="00315214" w:rsidRPr="00F41505" w:rsidRDefault="00315214"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B42E1">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260D90">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B42E1">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6988F07F" w14:textId="5AE44A43" w:rsidR="001C6EFC" w:rsidRPr="0040348E" w:rsidRDefault="001C6EFC" w:rsidP="001C6EFC">
      <w:pPr>
        <w:spacing w:line="260" w:lineRule="atLeast"/>
        <w:jc w:val="both"/>
        <w:rPr>
          <w:rFonts w:ascii="Arial" w:hAnsi="Arial" w:cs="Arial"/>
          <w:i/>
          <w:sz w:val="20"/>
          <w:szCs w:val="20"/>
          <w:lang w:eastAsia="en-US"/>
        </w:rPr>
      </w:pPr>
    </w:p>
    <w:p w14:paraId="1B50672E" w14:textId="77777777" w:rsidR="00D0389D" w:rsidRDefault="00D0389D">
      <w:pPr>
        <w:rPr>
          <w:rFonts w:ascii="Arial" w:hAnsi="Arial" w:cs="Arial"/>
          <w:b/>
          <w:sz w:val="20"/>
          <w:szCs w:val="20"/>
          <w:lang w:eastAsia="en-US"/>
        </w:rPr>
      </w:pPr>
      <w:r>
        <w:rPr>
          <w:rFonts w:ascii="Arial" w:hAnsi="Arial" w:cs="Arial"/>
          <w:b/>
          <w:sz w:val="20"/>
          <w:szCs w:val="20"/>
          <w:lang w:eastAsia="en-US"/>
        </w:rPr>
        <w:br w:type="page"/>
      </w:r>
    </w:p>
    <w:p w14:paraId="6DA45014" w14:textId="69CDE829"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152AC7">
        <w:rPr>
          <w:rFonts w:ascii="Arial" w:hAnsi="Arial" w:cs="Arial"/>
          <w:b/>
          <w:sz w:val="20"/>
          <w:szCs w:val="20"/>
          <w:lang w:eastAsia="en-US"/>
        </w:rPr>
        <w:lastRenderedPageBreak/>
        <w:t>Obrazec 3:</w:t>
      </w:r>
      <w:r w:rsidRPr="00841163">
        <w:rPr>
          <w:rFonts w:ascii="Arial" w:hAnsi="Arial" w:cs="Arial"/>
          <w:b/>
          <w:sz w:val="20"/>
          <w:szCs w:val="20"/>
          <w:lang w:eastAsia="en-US"/>
        </w:rPr>
        <w:t xml:space="preserve"> </w:t>
      </w:r>
      <w:r w:rsidRPr="004A4AE2">
        <w:rPr>
          <w:rFonts w:ascii="Arial" w:hAnsi="Arial" w:cs="Arial"/>
          <w:b/>
          <w:sz w:val="20"/>
          <w:szCs w:val="20"/>
          <w:lang w:eastAsia="en-US"/>
        </w:rPr>
        <w:t>IZJAVA PONUDNIKA O NOMINIRAN</w:t>
      </w:r>
      <w:r w:rsidR="005D1410" w:rsidRPr="004A4AE2">
        <w:rPr>
          <w:rFonts w:ascii="Arial" w:hAnsi="Arial" w:cs="Arial"/>
          <w:b/>
          <w:sz w:val="20"/>
          <w:szCs w:val="20"/>
          <w:lang w:eastAsia="en-US"/>
        </w:rPr>
        <w:t>EMU</w:t>
      </w:r>
      <w:r w:rsidRPr="004A4AE2">
        <w:rPr>
          <w:rFonts w:ascii="Arial" w:hAnsi="Arial" w:cs="Arial"/>
          <w:b/>
          <w:sz w:val="20"/>
          <w:szCs w:val="20"/>
          <w:lang w:eastAsia="en-US"/>
        </w:rPr>
        <w:t xml:space="preserve"> KADR</w:t>
      </w:r>
      <w:r w:rsidR="005D1410" w:rsidRPr="004A4AE2">
        <w:rPr>
          <w:rFonts w:ascii="Arial" w:hAnsi="Arial" w:cs="Arial"/>
          <w:b/>
          <w:sz w:val="20"/>
          <w:szCs w:val="20"/>
          <w:lang w:eastAsia="en-US"/>
        </w:rPr>
        <w:t>U</w:t>
      </w:r>
      <w:r w:rsidRPr="004A4AE2">
        <w:rPr>
          <w:rFonts w:ascii="Arial" w:hAnsi="Arial" w:cs="Arial"/>
          <w:b/>
          <w:sz w:val="20"/>
          <w:szCs w:val="20"/>
          <w:lang w:eastAsia="en-US"/>
        </w:rPr>
        <w:t xml:space="preserve"> IN IZPOLNJEVANJU POGOJEV ZA KAD</w:t>
      </w:r>
      <w:r w:rsidR="005D1410" w:rsidRPr="004A4AE2">
        <w:rPr>
          <w:rFonts w:ascii="Arial" w:hAnsi="Arial" w:cs="Arial"/>
          <w:b/>
          <w:sz w:val="20"/>
          <w:szCs w:val="20"/>
          <w:lang w:eastAsia="en-US"/>
        </w:rPr>
        <w:t>E</w:t>
      </w:r>
      <w:r w:rsidRPr="004A4AE2">
        <w:rPr>
          <w:rFonts w:ascii="Arial" w:hAnsi="Arial" w:cs="Arial"/>
          <w:b/>
          <w:sz w:val="20"/>
          <w:szCs w:val="20"/>
          <w:lang w:eastAsia="en-US"/>
        </w:rPr>
        <w:t>R</w:t>
      </w:r>
    </w:p>
    <w:p w14:paraId="53A0F983" w14:textId="77777777" w:rsidR="005722D3" w:rsidRPr="00A93C7A" w:rsidRDefault="005722D3"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49006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89DF6D9"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414D5E">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 xml:space="preserve">ki izpolnjuje zahteve iz </w:t>
            </w:r>
            <w:r w:rsidR="0024478B" w:rsidRPr="00EA1BC9">
              <w:rPr>
                <w:rFonts w:ascii="Arial" w:hAnsi="Arial"/>
                <w:b/>
                <w:sz w:val="20"/>
                <w:szCs w:val="22"/>
                <w:lang w:eastAsia="en-US"/>
              </w:rPr>
              <w:t>prve podtočke</w:t>
            </w:r>
            <w:r w:rsidR="005722D3" w:rsidRPr="00A93C7A">
              <w:rPr>
                <w:rFonts w:ascii="Arial" w:hAnsi="Arial"/>
                <w:b/>
                <w:sz w:val="20"/>
                <w:szCs w:val="22"/>
                <w:lang w:eastAsia="en-US"/>
              </w:rPr>
              <w:t xml:space="preserve"> točke </w:t>
            </w:r>
            <w:r w:rsidR="005722D3" w:rsidRPr="00A93C7A">
              <w:rPr>
                <w:rFonts w:ascii="Arial" w:hAnsi="Arial"/>
                <w:b/>
                <w:bCs/>
                <w:sz w:val="20"/>
                <w:lang w:eastAsia="en-US"/>
              </w:rPr>
              <w:t>3.2.</w:t>
            </w:r>
            <w:r w:rsidR="007F3DA2">
              <w:rPr>
                <w:rFonts w:ascii="Arial" w:hAnsi="Arial"/>
                <w:b/>
                <w:bCs/>
                <w:sz w:val="20"/>
                <w:lang w:eastAsia="en-US"/>
              </w:rPr>
              <w:t>3</w:t>
            </w:r>
            <w:r w:rsidR="005722D3" w:rsidRPr="00A93C7A">
              <w:rPr>
                <w:rFonts w:ascii="Arial" w:hAnsi="Arial"/>
                <w:b/>
                <w:bCs/>
                <w:sz w:val="20"/>
                <w:lang w:eastAsia="en-US"/>
              </w:rPr>
              <w:t>.2 razpisne dokumentacije</w:t>
            </w:r>
          </w:p>
        </w:tc>
      </w:tr>
      <w:tr w:rsidR="005722D3" w:rsidRPr="00EE1F15" w14:paraId="4742E692" w14:textId="77777777" w:rsidTr="003E63AD">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3E63AD">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3E63AD">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8D09BC" w:rsidRPr="00EE1F15" w14:paraId="1A958556" w14:textId="77777777" w:rsidTr="003E63AD">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168C4CA" w14:textId="0C732D61" w:rsidR="008D09BC" w:rsidRPr="008D09BC" w:rsidRDefault="008D09BC" w:rsidP="005722D3">
            <w:pPr>
              <w:spacing w:line="260" w:lineRule="atLeast"/>
              <w:rPr>
                <w:rFonts w:ascii="Arial" w:hAnsi="Arial"/>
                <w:i/>
                <w:iCs/>
                <w:sz w:val="20"/>
                <w:szCs w:val="20"/>
              </w:rPr>
            </w:pPr>
            <w:r w:rsidRPr="00B11EC3">
              <w:rPr>
                <w:rFonts w:ascii="Arial" w:hAnsi="Arial"/>
                <w:i/>
                <w:iCs/>
                <w:sz w:val="20"/>
                <w:szCs w:val="20"/>
              </w:rPr>
              <w:t xml:space="preserve">Št. let delovnih izkušenj vodenja projektov </w:t>
            </w:r>
            <w:r w:rsidR="004F2EDC">
              <w:rPr>
                <w:rFonts w:ascii="Arial" w:hAnsi="Arial"/>
                <w:i/>
                <w:iCs/>
                <w:sz w:val="20"/>
                <w:szCs w:val="20"/>
              </w:rPr>
              <w:t>s</w:t>
            </w:r>
            <w:r w:rsidRPr="00B11EC3">
              <w:rPr>
                <w:rFonts w:ascii="Arial" w:hAnsi="Arial"/>
                <w:i/>
                <w:iCs/>
                <w:sz w:val="20"/>
                <w:szCs w:val="20"/>
              </w:rPr>
              <w:t xml:space="preserve"> področja </w:t>
            </w:r>
            <w:r w:rsidR="00A15889" w:rsidRPr="00B11EC3">
              <w:rPr>
                <w:rFonts w:ascii="Arial" w:hAnsi="Arial"/>
                <w:i/>
                <w:iCs/>
                <w:sz w:val="20"/>
                <w:szCs w:val="20"/>
              </w:rPr>
              <w:t>razvoja</w:t>
            </w:r>
            <w:r w:rsidRPr="00B11EC3">
              <w:rPr>
                <w:rFonts w:ascii="Arial" w:hAnsi="Arial"/>
                <w:i/>
                <w:iCs/>
                <w:sz w:val="20"/>
                <w:szCs w:val="20"/>
              </w:rPr>
              <w:t xml:space="preserve"> informacijskih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B522D01" w14:textId="77777777" w:rsidR="008D09BC" w:rsidRDefault="008D09BC"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880135">
        <w:tc>
          <w:tcPr>
            <w:tcW w:w="4082" w:type="dxa"/>
            <w:tcBorders>
              <w:top w:val="single" w:sz="4" w:space="0" w:color="auto"/>
              <w:left w:val="single" w:sz="4" w:space="0" w:color="auto"/>
              <w:bottom w:val="single" w:sz="4" w:space="0" w:color="auto"/>
              <w:right w:val="single" w:sz="4" w:space="0" w:color="auto"/>
            </w:tcBorders>
          </w:tcPr>
          <w:p w14:paraId="76AA576C" w14:textId="0423ABFF"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Pr="00795666">
              <w:rPr>
                <w:rFonts w:ascii="Arial" w:hAnsi="Arial"/>
                <w:b/>
                <w:bCs/>
                <w:i/>
                <w:iCs/>
                <w:sz w:val="20"/>
                <w:lang w:eastAsia="en-US"/>
              </w:rPr>
              <w:t xml:space="preserve">za </w:t>
            </w:r>
            <w:r w:rsidR="003D3E70" w:rsidRPr="00795666">
              <w:rPr>
                <w:rFonts w:ascii="Arial" w:hAnsi="Arial"/>
                <w:b/>
                <w:i/>
                <w:iCs/>
                <w:sz w:val="20"/>
                <w:szCs w:val="20"/>
              </w:rPr>
              <w:t>ODGOVOREG</w:t>
            </w:r>
            <w:r w:rsidR="004B398D">
              <w:rPr>
                <w:rFonts w:ascii="Arial" w:hAnsi="Arial"/>
                <w:b/>
                <w:i/>
                <w:iCs/>
                <w:sz w:val="20"/>
                <w:szCs w:val="20"/>
              </w:rPr>
              <w:t xml:space="preserve">A 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880135">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880135">
        <w:tc>
          <w:tcPr>
            <w:tcW w:w="4082" w:type="dxa"/>
            <w:tcBorders>
              <w:top w:val="single" w:sz="4" w:space="0" w:color="auto"/>
              <w:left w:val="single" w:sz="4" w:space="0" w:color="auto"/>
              <w:bottom w:val="single" w:sz="4" w:space="0" w:color="auto"/>
              <w:right w:val="single" w:sz="4" w:space="0" w:color="auto"/>
            </w:tcBorders>
          </w:tcPr>
          <w:p w14:paraId="702A782C" w14:textId="1907D469"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2D05DE">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880135">
        <w:tc>
          <w:tcPr>
            <w:tcW w:w="4082" w:type="dxa"/>
            <w:tcBorders>
              <w:top w:val="single" w:sz="4" w:space="0" w:color="auto"/>
              <w:left w:val="single" w:sz="4" w:space="0" w:color="auto"/>
              <w:bottom w:val="single" w:sz="4" w:space="0" w:color="auto"/>
              <w:right w:val="single" w:sz="4" w:space="0" w:color="auto"/>
            </w:tcBorders>
          </w:tcPr>
          <w:p w14:paraId="2D1C1694" w14:textId="1FF7DBB5" w:rsidR="00A576F7" w:rsidRPr="00F41505" w:rsidRDefault="00152AC7" w:rsidP="00D2169B">
            <w:pPr>
              <w:spacing w:line="260" w:lineRule="atLeast"/>
              <w:rPr>
                <w:rFonts w:ascii="Arial" w:hAnsi="Arial"/>
                <w:i/>
                <w:iCs/>
                <w:sz w:val="20"/>
                <w:lang w:eastAsia="en-US"/>
              </w:rPr>
            </w:pPr>
            <w:r w:rsidRPr="004A4AE2">
              <w:rPr>
                <w:rFonts w:ascii="Arial" w:hAnsi="Arial"/>
                <w:i/>
                <w:iCs/>
                <w:sz w:val="20"/>
                <w:lang w:eastAsia="en-US"/>
              </w:rPr>
              <w:t xml:space="preserve">Referenčni </w:t>
            </w:r>
            <w:r w:rsidR="00D2169B" w:rsidRPr="004A4AE2">
              <w:rPr>
                <w:rFonts w:ascii="Arial" w:hAnsi="Arial"/>
                <w:i/>
                <w:iCs/>
                <w:sz w:val="20"/>
                <w:lang w:eastAsia="en-US"/>
              </w:rPr>
              <w:t>projekt izpolnjuje zah</w:t>
            </w:r>
            <w:r w:rsidRPr="004A4AE2">
              <w:rPr>
                <w:rFonts w:ascii="Arial" w:hAnsi="Arial"/>
                <w:i/>
                <w:iCs/>
                <w:sz w:val="20"/>
                <w:lang w:eastAsia="en-US"/>
              </w:rPr>
              <w:t>teve</w:t>
            </w:r>
            <w:r w:rsidR="004A4AE2">
              <w:rPr>
                <w:rFonts w:ascii="Arial" w:hAnsi="Arial"/>
                <w:i/>
                <w:iCs/>
                <w:sz w:val="20"/>
                <w:lang w:eastAsia="en-US"/>
              </w:rPr>
              <w:t xml:space="preserve"> </w:t>
            </w:r>
            <w:r w:rsidR="003A64F9">
              <w:rPr>
                <w:rFonts w:ascii="Arial" w:hAnsi="Arial"/>
                <w:i/>
                <w:iCs/>
                <w:sz w:val="20"/>
                <w:lang w:eastAsia="en-US"/>
              </w:rPr>
              <w:t>točke</w:t>
            </w:r>
            <w:r w:rsidR="004A4AE2">
              <w:rPr>
                <w:rFonts w:ascii="Arial" w:hAnsi="Arial"/>
                <w:i/>
                <w:iCs/>
                <w:sz w:val="20"/>
                <w:lang w:eastAsia="en-US"/>
              </w:rPr>
              <w:t xml:space="preserve"> A ali </w:t>
            </w:r>
            <w:r w:rsidR="003A64F9">
              <w:rPr>
                <w:rFonts w:ascii="Arial" w:hAnsi="Arial"/>
                <w:i/>
                <w:iCs/>
                <w:sz w:val="20"/>
                <w:lang w:eastAsia="en-US"/>
              </w:rPr>
              <w:t>točke</w:t>
            </w:r>
            <w:r w:rsidR="004A4AE2">
              <w:rPr>
                <w:rFonts w:ascii="Arial" w:hAnsi="Arial"/>
                <w:i/>
                <w:iCs/>
                <w:sz w:val="20"/>
                <w:lang w:eastAsia="en-US"/>
              </w:rPr>
              <w:t xml:space="preserve"> B</w:t>
            </w:r>
            <w:r w:rsidR="004A4AE2" w:rsidRPr="004A4AE2">
              <w:rPr>
                <w:rFonts w:ascii="Arial" w:hAnsi="Arial"/>
                <w:i/>
                <w:iCs/>
                <w:sz w:val="20"/>
                <w:lang w:eastAsia="en-US"/>
              </w:rPr>
              <w:t xml:space="preserve"> (ustrezno označi</w:t>
            </w:r>
            <w:r w:rsidR="00364E94">
              <w:rPr>
                <w:rFonts w:ascii="Arial" w:hAnsi="Arial"/>
                <w:i/>
                <w:iCs/>
                <w:sz w:val="20"/>
                <w:lang w:eastAsia="en-US"/>
              </w:rPr>
              <w:t>ti</w:t>
            </w:r>
            <w:r w:rsidR="004A4AE2" w:rsidRPr="004A4AE2">
              <w:rPr>
                <w:rFonts w:ascii="Arial" w:hAnsi="Arial"/>
                <w:i/>
                <w:iCs/>
                <w:sz w:val="20"/>
                <w:lang w:eastAsia="en-US"/>
              </w:rPr>
              <w:t>)</w:t>
            </w:r>
            <w:r w:rsidRPr="004A4AE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874F520" w14:textId="0445412B" w:rsidR="004A4AE2" w:rsidRPr="009559DE" w:rsidRDefault="004A4AE2" w:rsidP="009559DE">
            <w:pPr>
              <w:autoSpaceDE w:val="0"/>
              <w:autoSpaceDN w:val="0"/>
              <w:adjustRightInd w:val="0"/>
              <w:spacing w:line="260" w:lineRule="atLeast"/>
              <w:jc w:val="both"/>
              <w:rPr>
                <w:rFonts w:ascii="Arial" w:eastAsiaTheme="minorHAnsi" w:hAnsi="Arial" w:cs="Arial"/>
                <w:sz w:val="20"/>
                <w:szCs w:val="20"/>
                <w:lang w:eastAsia="en-US"/>
              </w:rPr>
            </w:pPr>
            <w:r>
              <w:rPr>
                <w:rFonts w:ascii="Arial" w:eastAsiaTheme="minorHAnsi" w:hAnsi="Arial" w:cs="Arial"/>
                <w:sz w:val="20"/>
                <w:szCs w:val="20"/>
                <w:lang w:eastAsia="en-US"/>
              </w:rPr>
              <w:t>A</w:t>
            </w:r>
            <w:r w:rsidRPr="000744C6">
              <w:rPr>
                <w:rFonts w:ascii="Arial" w:eastAsiaTheme="minorHAnsi" w:hAnsi="Arial" w:cs="Arial"/>
                <w:sz w:val="20"/>
                <w:szCs w:val="20"/>
                <w:lang w:eastAsia="en-US"/>
              </w:rPr>
              <w:t>:</w:t>
            </w:r>
            <w:r w:rsidR="009559DE">
              <w:rPr>
                <w:rFonts w:ascii="Arial" w:eastAsiaTheme="minorHAnsi" w:hAnsi="Arial" w:cs="Arial"/>
                <w:sz w:val="20"/>
                <w:szCs w:val="20"/>
                <w:lang w:eastAsia="en-US"/>
              </w:rPr>
              <w:t xml:space="preserve"> </w:t>
            </w:r>
            <w:r w:rsidRPr="009559DE">
              <w:rPr>
                <w:rFonts w:ascii="Arial" w:eastAsiaTheme="minorHAnsi" w:hAnsi="Arial" w:cs="Arial"/>
                <w:color w:val="000000"/>
                <w:sz w:val="20"/>
                <w:szCs w:val="20"/>
                <w:lang w:eastAsia="en-US"/>
              </w:rPr>
              <w:t>projekt v vrednosti najmanj 40.000,00 EUR brez DDV,</w:t>
            </w:r>
            <w:r w:rsidRPr="009559DE">
              <w:rPr>
                <w:rFonts w:ascii="Arial" w:eastAsiaTheme="minorHAnsi" w:hAnsi="Arial" w:cs="Arial"/>
                <w:sz w:val="20"/>
                <w:szCs w:val="20"/>
                <w:lang w:eastAsia="en-US"/>
              </w:rPr>
              <w:t xml:space="preserve"> ki izpolnjuje naslednji zahtevi:</w:t>
            </w:r>
          </w:p>
          <w:p w14:paraId="59EC79E1" w14:textId="59F190A9" w:rsidR="004A4AE2" w:rsidRPr="00F55886" w:rsidRDefault="004A4AE2" w:rsidP="009559DE">
            <w:pPr>
              <w:widowControl w:val="0"/>
              <w:numPr>
                <w:ilvl w:val="0"/>
                <w:numId w:val="51"/>
              </w:numPr>
              <w:tabs>
                <w:tab w:val="left" w:pos="346"/>
              </w:tabs>
              <w:spacing w:line="260" w:lineRule="atLeast"/>
              <w:contextualSpacing/>
              <w:jc w:val="both"/>
              <w:rPr>
                <w:rFonts w:ascii="Arial" w:eastAsiaTheme="minorHAnsi" w:hAnsi="Arial" w:cs="Arial"/>
                <w:sz w:val="20"/>
                <w:szCs w:val="20"/>
                <w:lang w:eastAsia="en-US"/>
              </w:rPr>
            </w:pPr>
            <w:r w:rsidRPr="00F55886">
              <w:rPr>
                <w:rFonts w:ascii="Arial" w:eastAsiaTheme="minorHAnsi" w:hAnsi="Arial" w:cs="Arial"/>
                <w:sz w:val="20"/>
                <w:szCs w:val="20"/>
                <w:lang w:eastAsia="en-US"/>
              </w:rPr>
              <w:t>rešitev vseb</w:t>
            </w:r>
            <w:r>
              <w:rPr>
                <w:rFonts w:ascii="Arial" w:eastAsiaTheme="minorHAnsi" w:hAnsi="Arial" w:cs="Arial"/>
                <w:sz w:val="20"/>
                <w:szCs w:val="20"/>
                <w:lang w:eastAsia="en-US"/>
              </w:rPr>
              <w:t>uje</w:t>
            </w:r>
            <w:r w:rsidRPr="00F55886">
              <w:rPr>
                <w:rFonts w:ascii="Arial" w:eastAsiaTheme="minorHAnsi" w:hAnsi="Arial" w:cs="Arial"/>
                <w:sz w:val="20"/>
                <w:szCs w:val="20"/>
                <w:lang w:eastAsia="en-US"/>
              </w:rPr>
              <w:t xml:space="preserve"> implementacijo spletne aplikacije </w:t>
            </w:r>
            <w:r w:rsidR="004F2EDC">
              <w:rPr>
                <w:rFonts w:ascii="Arial" w:eastAsiaTheme="minorHAnsi" w:hAnsi="Arial" w:cs="Arial"/>
                <w:sz w:val="20"/>
                <w:szCs w:val="20"/>
                <w:lang w:eastAsia="en-US"/>
              </w:rPr>
              <w:t>s</w:t>
            </w:r>
            <w:r w:rsidRPr="00F55886">
              <w:rPr>
                <w:rFonts w:ascii="Arial" w:eastAsiaTheme="minorHAnsi" w:hAnsi="Arial" w:cs="Arial"/>
                <w:sz w:val="20"/>
                <w:szCs w:val="20"/>
                <w:lang w:eastAsia="en-US"/>
              </w:rPr>
              <w:t xml:space="preserve"> področja mobilnosti</w:t>
            </w:r>
            <w:r>
              <w:rPr>
                <w:rFonts w:ascii="Arial" w:eastAsiaTheme="minorHAnsi" w:hAnsi="Arial" w:cs="Arial"/>
                <w:sz w:val="20"/>
                <w:szCs w:val="20"/>
                <w:lang w:eastAsia="en-US"/>
              </w:rPr>
              <w:t>;</w:t>
            </w:r>
          </w:p>
          <w:p w14:paraId="600CA1D9" w14:textId="0A488534" w:rsidR="004A4AE2" w:rsidRDefault="004A4AE2" w:rsidP="009559DE">
            <w:pPr>
              <w:widowControl w:val="0"/>
              <w:numPr>
                <w:ilvl w:val="0"/>
                <w:numId w:val="51"/>
              </w:numPr>
              <w:tabs>
                <w:tab w:val="left" w:pos="346"/>
              </w:tabs>
              <w:spacing w:before="60" w:after="60" w:line="260" w:lineRule="atLeast"/>
              <w:contextualSpacing/>
              <w:jc w:val="both"/>
              <w:rPr>
                <w:rFonts w:ascii="Arial" w:eastAsiaTheme="minorHAnsi" w:hAnsi="Arial" w:cs="Arial"/>
                <w:sz w:val="20"/>
                <w:szCs w:val="20"/>
                <w:lang w:eastAsia="en-US"/>
              </w:rPr>
            </w:pPr>
            <w:r w:rsidRPr="00F55886">
              <w:rPr>
                <w:rFonts w:ascii="Arial" w:eastAsiaTheme="minorHAnsi" w:hAnsi="Arial" w:cs="Arial"/>
                <w:sz w:val="20"/>
                <w:szCs w:val="20"/>
                <w:lang w:eastAsia="en-US"/>
              </w:rPr>
              <w:t>rešitev vseb</w:t>
            </w:r>
            <w:r>
              <w:rPr>
                <w:rFonts w:ascii="Arial" w:eastAsiaTheme="minorHAnsi" w:hAnsi="Arial" w:cs="Arial"/>
                <w:sz w:val="20"/>
                <w:szCs w:val="20"/>
                <w:lang w:eastAsia="en-US"/>
              </w:rPr>
              <w:t>uje</w:t>
            </w:r>
            <w:r w:rsidRPr="00F55886">
              <w:rPr>
                <w:rFonts w:ascii="Arial" w:eastAsiaTheme="minorHAnsi" w:hAnsi="Arial" w:cs="Arial"/>
                <w:sz w:val="20"/>
                <w:szCs w:val="20"/>
                <w:lang w:eastAsia="en-US"/>
              </w:rPr>
              <w:t xml:space="preserve"> implementacijo ene izmed standardnih tehničnih specifikacij: </w:t>
            </w:r>
            <w:proofErr w:type="spellStart"/>
            <w:r w:rsidRPr="00F55886">
              <w:rPr>
                <w:rFonts w:ascii="Arial" w:eastAsiaTheme="minorHAnsi" w:hAnsi="Arial" w:cs="Arial"/>
                <w:sz w:val="20"/>
                <w:szCs w:val="20"/>
                <w:lang w:eastAsia="en-US"/>
              </w:rPr>
              <w:t>NeTEx</w:t>
            </w:r>
            <w:proofErr w:type="spellEnd"/>
            <w:r w:rsidRPr="00F55886">
              <w:rPr>
                <w:rFonts w:ascii="Arial" w:eastAsiaTheme="minorHAnsi" w:hAnsi="Arial" w:cs="Arial"/>
                <w:sz w:val="20"/>
                <w:szCs w:val="20"/>
                <w:lang w:eastAsia="en-US"/>
              </w:rPr>
              <w:t>, SIRI, OJP</w:t>
            </w:r>
            <w:r>
              <w:rPr>
                <w:rFonts w:ascii="Arial" w:eastAsiaTheme="minorHAnsi" w:hAnsi="Arial" w:cs="Arial"/>
                <w:sz w:val="20"/>
                <w:szCs w:val="20"/>
                <w:lang w:eastAsia="en-US"/>
              </w:rPr>
              <w:t xml:space="preserve">. </w:t>
            </w:r>
            <w:r w:rsidRPr="00CC17B4">
              <w:rPr>
                <w:rFonts w:ascii="Arial" w:eastAsiaTheme="minorHAnsi" w:hAnsi="Arial" w:cs="Arial"/>
                <w:sz w:val="20"/>
                <w:szCs w:val="20"/>
                <w:lang w:eastAsia="en-US"/>
              </w:rPr>
              <w:t>Upoštevane bodo tudi rešitve z implementacijo posameznih delov (modulov) navedenih tehničnih specifikacij.</w:t>
            </w:r>
          </w:p>
          <w:p w14:paraId="574BD667" w14:textId="77777777" w:rsidR="004A4AE2" w:rsidRDefault="004A4AE2" w:rsidP="004A4AE2">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550844C0" w14:textId="30C7EF3F" w:rsidR="004A4AE2" w:rsidRDefault="004A4AE2" w:rsidP="009559DE">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7A0D215A" w14:textId="77777777" w:rsidR="004A4AE2" w:rsidRDefault="004A4AE2" w:rsidP="004A4AE2">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402DA923" w14:textId="336E1044" w:rsidR="004A4AE2" w:rsidRPr="009559DE" w:rsidRDefault="004A4AE2" w:rsidP="004A4AE2">
            <w:pPr>
              <w:autoSpaceDE w:val="0"/>
              <w:autoSpaceDN w:val="0"/>
              <w:adjustRightInd w:val="0"/>
              <w:spacing w:line="260" w:lineRule="atLeast"/>
              <w:jc w:val="both"/>
              <w:rPr>
                <w:rFonts w:ascii="Arial" w:eastAsiaTheme="minorHAnsi" w:hAnsi="Arial" w:cs="Arial"/>
                <w:sz w:val="20"/>
                <w:szCs w:val="20"/>
                <w:lang w:eastAsia="en-US"/>
              </w:rPr>
            </w:pPr>
            <w:r>
              <w:rPr>
                <w:rFonts w:ascii="Arial" w:eastAsiaTheme="minorHAnsi" w:hAnsi="Arial" w:cs="Arial"/>
                <w:sz w:val="20"/>
                <w:szCs w:val="20"/>
                <w:lang w:eastAsia="en-US"/>
              </w:rPr>
              <w:t>B:</w:t>
            </w:r>
            <w:r w:rsidR="009559DE">
              <w:rPr>
                <w:rFonts w:ascii="Arial" w:eastAsiaTheme="minorHAnsi" w:hAnsi="Arial" w:cs="Arial"/>
                <w:sz w:val="20"/>
                <w:szCs w:val="20"/>
                <w:lang w:eastAsia="en-US"/>
              </w:rPr>
              <w:t xml:space="preserve"> </w:t>
            </w:r>
            <w:r w:rsidRPr="000744C6">
              <w:rPr>
                <w:rFonts w:ascii="Arial" w:eastAsiaTheme="minorHAnsi" w:hAnsi="Arial" w:cs="Arial"/>
                <w:color w:val="000000"/>
                <w:sz w:val="20"/>
                <w:szCs w:val="20"/>
                <w:lang w:eastAsia="en-US"/>
              </w:rPr>
              <w:t>projekt v vrednosti najmanj 40.000,00 EUR brez DDV,</w:t>
            </w:r>
            <w:r w:rsidRPr="000744C6">
              <w:rPr>
                <w:rFonts w:ascii="Arial" w:eastAsiaTheme="minorHAnsi" w:hAnsi="Arial" w:cs="Arial"/>
                <w:sz w:val="20"/>
                <w:szCs w:val="20"/>
                <w:lang w:eastAsia="en-US"/>
              </w:rPr>
              <w:t xml:space="preserve"> ki izpolnjuje vse naslednje zahteve:</w:t>
            </w:r>
          </w:p>
          <w:p w14:paraId="32BE7743" w14:textId="4C016451" w:rsidR="004A4AE2" w:rsidRPr="00F55886" w:rsidRDefault="004A4AE2" w:rsidP="009559DE">
            <w:pPr>
              <w:widowControl w:val="0"/>
              <w:numPr>
                <w:ilvl w:val="0"/>
                <w:numId w:val="52"/>
              </w:numPr>
              <w:tabs>
                <w:tab w:val="left" w:pos="346"/>
              </w:tabs>
              <w:spacing w:line="260" w:lineRule="atLeast"/>
              <w:contextualSpacing/>
              <w:jc w:val="both"/>
              <w:rPr>
                <w:rFonts w:ascii="Arial" w:eastAsiaTheme="minorHAnsi" w:hAnsi="Arial" w:cs="Arial"/>
                <w:sz w:val="20"/>
                <w:szCs w:val="20"/>
                <w:lang w:eastAsia="en-US"/>
              </w:rPr>
            </w:pPr>
            <w:r w:rsidRPr="00F55886">
              <w:rPr>
                <w:rFonts w:ascii="Arial" w:eastAsiaTheme="minorHAnsi" w:hAnsi="Arial" w:cs="Arial"/>
                <w:sz w:val="20"/>
                <w:szCs w:val="20"/>
                <w:lang w:eastAsia="en-US"/>
              </w:rPr>
              <w:t>izvedeni projekt je informacijska rešitev</w:t>
            </w:r>
            <w:r>
              <w:rPr>
                <w:rFonts w:ascii="Arial" w:eastAsiaTheme="minorHAnsi" w:hAnsi="Arial" w:cs="Arial"/>
                <w:sz w:val="20"/>
                <w:szCs w:val="20"/>
                <w:lang w:eastAsia="en-US"/>
              </w:rPr>
              <w:t>,</w:t>
            </w:r>
            <w:r w:rsidRPr="00F55886">
              <w:rPr>
                <w:rFonts w:ascii="Arial" w:eastAsiaTheme="minorHAnsi" w:hAnsi="Arial" w:cs="Arial"/>
                <w:sz w:val="20"/>
                <w:szCs w:val="20"/>
                <w:lang w:eastAsia="en-US"/>
              </w:rPr>
              <w:t xml:space="preserve"> </w:t>
            </w:r>
            <w:r>
              <w:rPr>
                <w:rFonts w:ascii="Arial" w:hAnsi="Arial" w:cs="Arial"/>
                <w:sz w:val="20"/>
                <w:szCs w:val="20"/>
              </w:rPr>
              <w:t>implementirana</w:t>
            </w:r>
            <w:r w:rsidRPr="00195815">
              <w:rPr>
                <w:rFonts w:ascii="Arial" w:hAnsi="Arial" w:cs="Arial"/>
                <w:sz w:val="20"/>
                <w:szCs w:val="20"/>
              </w:rPr>
              <w:t xml:space="preserve"> </w:t>
            </w:r>
            <w:r w:rsidRPr="00F55886">
              <w:rPr>
                <w:rFonts w:ascii="Arial" w:eastAsiaTheme="minorHAnsi" w:hAnsi="Arial" w:cs="Arial"/>
                <w:sz w:val="20"/>
                <w:szCs w:val="20"/>
                <w:lang w:eastAsia="en-US"/>
              </w:rPr>
              <w:t xml:space="preserve">na strojni in sistemski programski opremi naročnika referenčnega projekta ter je tudi nameščena na lokaciji </w:t>
            </w:r>
            <w:r>
              <w:rPr>
                <w:rFonts w:ascii="Arial" w:eastAsiaTheme="minorHAnsi" w:hAnsi="Arial" w:cs="Arial"/>
                <w:sz w:val="20"/>
                <w:szCs w:val="20"/>
                <w:lang w:eastAsia="en-US"/>
              </w:rPr>
              <w:t xml:space="preserve">referenčnega naročnika </w:t>
            </w:r>
            <w:r w:rsidRPr="00F55886">
              <w:rPr>
                <w:rFonts w:ascii="Arial" w:eastAsiaTheme="minorHAnsi" w:hAnsi="Arial" w:cs="Arial"/>
                <w:sz w:val="20"/>
                <w:szCs w:val="20"/>
                <w:lang w:eastAsia="en-US"/>
              </w:rPr>
              <w:t xml:space="preserve">in je v uporabi v času predmetnega </w:t>
            </w:r>
            <w:r>
              <w:rPr>
                <w:rFonts w:ascii="Arial" w:eastAsiaTheme="minorHAnsi" w:hAnsi="Arial" w:cs="Arial"/>
                <w:sz w:val="20"/>
                <w:szCs w:val="20"/>
                <w:lang w:eastAsia="en-US"/>
              </w:rPr>
              <w:t>javnega naročila</w:t>
            </w:r>
            <w:r w:rsidRPr="00F55886">
              <w:rPr>
                <w:rFonts w:ascii="Arial" w:eastAsiaTheme="minorHAnsi" w:hAnsi="Arial" w:cs="Arial"/>
                <w:sz w:val="20"/>
                <w:szCs w:val="20"/>
                <w:lang w:eastAsia="en-US"/>
              </w:rPr>
              <w:t>;</w:t>
            </w:r>
          </w:p>
          <w:p w14:paraId="4FF20D1F" w14:textId="79484800" w:rsidR="004A4AE2" w:rsidRPr="00F55886" w:rsidRDefault="004A4AE2" w:rsidP="009559DE">
            <w:pPr>
              <w:widowControl w:val="0"/>
              <w:numPr>
                <w:ilvl w:val="0"/>
                <w:numId w:val="52"/>
              </w:numPr>
              <w:tabs>
                <w:tab w:val="left" w:pos="346"/>
              </w:tabs>
              <w:spacing w:line="260" w:lineRule="atLeast"/>
              <w:contextualSpacing/>
              <w:jc w:val="both"/>
              <w:rPr>
                <w:rFonts w:ascii="Arial" w:eastAsiaTheme="minorHAnsi" w:hAnsi="Arial" w:cs="Arial"/>
                <w:sz w:val="20"/>
                <w:szCs w:val="20"/>
                <w:lang w:eastAsia="en-US"/>
              </w:rPr>
            </w:pPr>
            <w:r w:rsidRPr="00F55886">
              <w:rPr>
                <w:rFonts w:ascii="Arial" w:eastAsiaTheme="minorHAnsi" w:hAnsi="Arial" w:cs="Arial"/>
                <w:sz w:val="20"/>
                <w:szCs w:val="20"/>
                <w:lang w:eastAsia="en-US"/>
              </w:rPr>
              <w:t xml:space="preserve">rešitev je implementirala aplikacijski uporabniški vmesnik (API), ki uporablja </w:t>
            </w:r>
            <w:proofErr w:type="spellStart"/>
            <w:r w:rsidRPr="00F55886">
              <w:rPr>
                <w:rFonts w:ascii="Arial" w:eastAsiaTheme="minorHAnsi" w:hAnsi="Arial" w:cs="Arial"/>
                <w:sz w:val="20"/>
                <w:szCs w:val="20"/>
                <w:lang w:eastAsia="en-US"/>
              </w:rPr>
              <w:t>RESTful</w:t>
            </w:r>
            <w:proofErr w:type="spellEnd"/>
            <w:r w:rsidRPr="00F55886">
              <w:rPr>
                <w:rFonts w:ascii="Arial" w:eastAsiaTheme="minorHAnsi" w:hAnsi="Arial" w:cs="Arial"/>
                <w:sz w:val="20"/>
                <w:szCs w:val="20"/>
                <w:lang w:eastAsia="en-US"/>
              </w:rPr>
              <w:t xml:space="preserve"> arhitekturo (</w:t>
            </w:r>
            <w:proofErr w:type="spellStart"/>
            <w:r w:rsidRPr="00F55886">
              <w:rPr>
                <w:rFonts w:ascii="Arial" w:eastAsiaTheme="minorHAnsi" w:hAnsi="Arial" w:cs="Arial"/>
                <w:sz w:val="20"/>
                <w:szCs w:val="20"/>
                <w:lang w:eastAsia="en-US"/>
              </w:rPr>
              <w:t>RESTful</w:t>
            </w:r>
            <w:proofErr w:type="spellEnd"/>
            <w:r w:rsidRPr="00F55886">
              <w:rPr>
                <w:rFonts w:ascii="Arial" w:eastAsiaTheme="minorHAnsi" w:hAnsi="Arial" w:cs="Arial"/>
                <w:sz w:val="20"/>
                <w:szCs w:val="20"/>
                <w:lang w:eastAsia="en-US"/>
              </w:rPr>
              <w:t xml:space="preserve"> HTTP API);</w:t>
            </w:r>
          </w:p>
          <w:p w14:paraId="299AFAD1" w14:textId="2AF2AD6F" w:rsidR="008E1FA2" w:rsidRPr="002D05DE" w:rsidRDefault="004A4AE2" w:rsidP="009559DE">
            <w:pPr>
              <w:widowControl w:val="0"/>
              <w:numPr>
                <w:ilvl w:val="0"/>
                <w:numId w:val="52"/>
              </w:numPr>
              <w:tabs>
                <w:tab w:val="left" w:pos="346"/>
              </w:tabs>
              <w:spacing w:line="260" w:lineRule="atLeast"/>
              <w:contextualSpacing/>
              <w:jc w:val="both"/>
              <w:rPr>
                <w:rFonts w:ascii="Arial" w:eastAsia="Calibri" w:hAnsi="Arial" w:cs="Arial"/>
                <w:sz w:val="20"/>
                <w:szCs w:val="20"/>
                <w:lang w:eastAsia="en-US"/>
              </w:rPr>
            </w:pPr>
            <w:r w:rsidRPr="00F55886">
              <w:rPr>
                <w:rFonts w:ascii="Arial" w:eastAsiaTheme="minorHAnsi" w:hAnsi="Arial" w:cs="Arial"/>
                <w:sz w:val="20"/>
                <w:szCs w:val="20"/>
                <w:lang w:eastAsia="en-US"/>
              </w:rPr>
              <w:t xml:space="preserve">rešitev vsebuje tehnično dokumentacijo za implementiran API, ki je bil celovito dokumentiran z uporabo </w:t>
            </w:r>
            <w:proofErr w:type="spellStart"/>
            <w:r w:rsidRPr="00F55886">
              <w:rPr>
                <w:rFonts w:ascii="Arial" w:eastAsiaTheme="minorHAnsi" w:hAnsi="Arial" w:cs="Arial"/>
                <w:sz w:val="20"/>
                <w:szCs w:val="20"/>
                <w:lang w:eastAsia="en-US"/>
              </w:rPr>
              <w:t>Swagger</w:t>
            </w:r>
            <w:proofErr w:type="spellEnd"/>
            <w:r w:rsidRPr="00F55886">
              <w:rPr>
                <w:rFonts w:ascii="Arial" w:eastAsiaTheme="minorHAnsi" w:hAnsi="Arial" w:cs="Arial"/>
                <w:sz w:val="20"/>
                <w:szCs w:val="20"/>
                <w:lang w:eastAsia="en-US"/>
              </w:rPr>
              <w:t>/</w:t>
            </w:r>
            <w:proofErr w:type="spellStart"/>
            <w:r w:rsidRPr="00F55886">
              <w:rPr>
                <w:rFonts w:ascii="Arial" w:eastAsiaTheme="minorHAnsi" w:hAnsi="Arial" w:cs="Arial"/>
                <w:sz w:val="20"/>
                <w:szCs w:val="20"/>
                <w:lang w:eastAsia="en-US"/>
              </w:rPr>
              <w:t>OpenAPI</w:t>
            </w:r>
            <w:proofErr w:type="spellEnd"/>
            <w:r w:rsidRPr="00F55886">
              <w:rPr>
                <w:rFonts w:ascii="Arial" w:eastAsiaTheme="minorHAnsi" w:hAnsi="Arial" w:cs="Arial"/>
                <w:sz w:val="20"/>
                <w:szCs w:val="20"/>
                <w:lang w:eastAsia="en-US"/>
              </w:rPr>
              <w:t xml:space="preserve"> specifikacije.</w:t>
            </w:r>
          </w:p>
        </w:tc>
      </w:tr>
      <w:tr w:rsidR="00A576F7" w:rsidRPr="00795666" w14:paraId="458C1A1B" w14:textId="77777777" w:rsidTr="00880135">
        <w:tc>
          <w:tcPr>
            <w:tcW w:w="4082" w:type="dxa"/>
            <w:tcBorders>
              <w:top w:val="single" w:sz="4" w:space="0" w:color="auto"/>
              <w:left w:val="single" w:sz="4" w:space="0" w:color="auto"/>
              <w:bottom w:val="single" w:sz="4" w:space="0" w:color="auto"/>
              <w:right w:val="single" w:sz="4" w:space="0" w:color="auto"/>
            </w:tcBorders>
          </w:tcPr>
          <w:p w14:paraId="21B8D252" w14:textId="1476E711"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4B398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tbl>
    <w:p w14:paraId="2AD256FA" w14:textId="77777777" w:rsidR="00841163" w:rsidRDefault="00841163" w:rsidP="005722D3">
      <w:pPr>
        <w:tabs>
          <w:tab w:val="center" w:pos="4320"/>
          <w:tab w:val="right" w:pos="8640"/>
        </w:tabs>
        <w:spacing w:line="260" w:lineRule="atLeast"/>
        <w:jc w:val="both"/>
        <w:rPr>
          <w:rFonts w:ascii="Arial" w:hAnsi="Arial" w:cs="Arial"/>
          <w:b/>
          <w:sz w:val="20"/>
          <w:szCs w:val="20"/>
          <w:lang w:eastAsia="en-US"/>
        </w:rPr>
      </w:pPr>
    </w:p>
    <w:p w14:paraId="3BAAB44A" w14:textId="77777777" w:rsidR="002D05DE" w:rsidRDefault="002D05DE" w:rsidP="005722D3">
      <w:pPr>
        <w:tabs>
          <w:tab w:val="center" w:pos="4320"/>
          <w:tab w:val="right" w:pos="8640"/>
        </w:tabs>
        <w:spacing w:line="260" w:lineRule="atLeast"/>
        <w:jc w:val="both"/>
        <w:rPr>
          <w:rFonts w:ascii="Arial" w:hAnsi="Arial" w:cs="Arial"/>
          <w:b/>
          <w:sz w:val="20"/>
          <w:szCs w:val="20"/>
          <w:lang w:eastAsia="en-US"/>
        </w:rPr>
      </w:pPr>
    </w:p>
    <w:p w14:paraId="2B2CBCFA" w14:textId="77777777" w:rsidR="002D05DE" w:rsidRPr="00795666" w:rsidRDefault="002D05DE" w:rsidP="005722D3">
      <w:pPr>
        <w:tabs>
          <w:tab w:val="center" w:pos="4320"/>
          <w:tab w:val="right" w:pos="8640"/>
        </w:tabs>
        <w:spacing w:line="260" w:lineRule="atLeast"/>
        <w:jc w:val="both"/>
        <w:rPr>
          <w:rFonts w:ascii="Arial" w:hAnsi="Arial" w:cs="Arial"/>
          <w:b/>
          <w:sz w:val="20"/>
          <w:szCs w:val="20"/>
          <w:lang w:eastAsia="en-US"/>
        </w:rPr>
      </w:pPr>
    </w:p>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Look w:val="01E0" w:firstRow="1" w:lastRow="1" w:firstColumn="1" w:lastColumn="1" w:noHBand="0" w:noVBand="0"/>
      </w:tblPr>
      <w:tblGrid>
        <w:gridCol w:w="4140"/>
        <w:gridCol w:w="5103"/>
      </w:tblGrid>
      <w:tr w:rsidR="001C6EFC" w:rsidRPr="0094010D" w14:paraId="27B0BE88" w14:textId="77777777" w:rsidTr="00DB0D48">
        <w:trPr>
          <w:trHeight w:val="57"/>
        </w:trPr>
        <w:tc>
          <w:tcPr>
            <w:tcW w:w="9243" w:type="dxa"/>
            <w:gridSpan w:val="2"/>
            <w:tcBorders>
              <w:top w:val="single" w:sz="4" w:space="0" w:color="auto"/>
              <w:left w:val="single" w:sz="4" w:space="0" w:color="auto"/>
              <w:bottom w:val="single" w:sz="4" w:space="0" w:color="auto"/>
              <w:right w:val="single" w:sz="4" w:space="0" w:color="auto"/>
            </w:tcBorders>
          </w:tcPr>
          <w:p w14:paraId="536A14E7" w14:textId="42770DE4" w:rsidR="001C6EFC" w:rsidRPr="0094010D" w:rsidRDefault="004B398D" w:rsidP="00A92BF7">
            <w:pPr>
              <w:spacing w:line="260" w:lineRule="atLeast"/>
              <w:rPr>
                <w:rFonts w:ascii="Arial" w:hAnsi="Arial"/>
                <w:i/>
                <w:iCs/>
                <w:sz w:val="20"/>
                <w:szCs w:val="20"/>
              </w:rPr>
            </w:pPr>
            <w:r>
              <w:rPr>
                <w:rFonts w:ascii="Arial" w:hAnsi="Arial"/>
                <w:b/>
                <w:i/>
                <w:iCs/>
                <w:sz w:val="20"/>
                <w:szCs w:val="20"/>
              </w:rPr>
              <w:t>RAZVIJALEC</w:t>
            </w:r>
            <w:r w:rsidR="000435E6">
              <w:rPr>
                <w:rFonts w:ascii="Arial" w:hAnsi="Arial"/>
                <w:b/>
                <w:i/>
                <w:iCs/>
                <w:sz w:val="20"/>
                <w:szCs w:val="20"/>
              </w:rPr>
              <w:t xml:space="preserve"> 1</w:t>
            </w:r>
            <w:r w:rsidR="001C6EFC" w:rsidRPr="00653F26">
              <w:rPr>
                <w:rFonts w:ascii="Arial" w:hAnsi="Arial"/>
                <w:i/>
                <w:iCs/>
                <w:sz w:val="20"/>
                <w:szCs w:val="20"/>
              </w:rPr>
              <w:t xml:space="preserve">, </w:t>
            </w:r>
            <w:r w:rsidR="001C6EFC" w:rsidRPr="00653F26">
              <w:rPr>
                <w:rFonts w:ascii="Arial" w:hAnsi="Arial"/>
                <w:b/>
                <w:sz w:val="20"/>
                <w:szCs w:val="22"/>
                <w:lang w:eastAsia="en-US"/>
              </w:rPr>
              <w:t xml:space="preserve">ki izpolnjuje zahteve iz </w:t>
            </w:r>
            <w:r w:rsidR="001C6EFC" w:rsidRPr="00494B35">
              <w:rPr>
                <w:rFonts w:ascii="Arial" w:hAnsi="Arial"/>
                <w:b/>
                <w:sz w:val="20"/>
                <w:szCs w:val="22"/>
                <w:lang w:eastAsia="en-US"/>
              </w:rPr>
              <w:t>druge podtočke</w:t>
            </w:r>
            <w:r w:rsidR="001C6EFC" w:rsidRPr="00653F26">
              <w:rPr>
                <w:rFonts w:ascii="Arial" w:hAnsi="Arial"/>
                <w:b/>
                <w:sz w:val="20"/>
                <w:szCs w:val="22"/>
                <w:lang w:eastAsia="en-US"/>
              </w:rPr>
              <w:t xml:space="preserve"> točke </w:t>
            </w:r>
            <w:r w:rsidR="001C6EFC" w:rsidRPr="00653F26">
              <w:rPr>
                <w:rFonts w:ascii="Arial" w:hAnsi="Arial"/>
                <w:b/>
                <w:bCs/>
                <w:sz w:val="20"/>
                <w:lang w:eastAsia="en-US"/>
              </w:rPr>
              <w:t>3.2.</w:t>
            </w:r>
            <w:r>
              <w:rPr>
                <w:rFonts w:ascii="Arial" w:hAnsi="Arial"/>
                <w:b/>
                <w:bCs/>
                <w:sz w:val="20"/>
                <w:lang w:eastAsia="en-US"/>
              </w:rPr>
              <w:t>3</w:t>
            </w:r>
            <w:r w:rsidR="001C6EFC" w:rsidRPr="00653F26">
              <w:rPr>
                <w:rFonts w:ascii="Arial" w:hAnsi="Arial"/>
                <w:b/>
                <w:bCs/>
                <w:sz w:val="20"/>
                <w:lang w:eastAsia="en-US"/>
              </w:rPr>
              <w:t>.2 razpisne dokumentacije</w:t>
            </w:r>
          </w:p>
        </w:tc>
      </w:tr>
      <w:tr w:rsidR="001C6EFC" w:rsidRPr="00EE1F15" w14:paraId="3C7FEB26" w14:textId="77777777" w:rsidTr="00A752D6">
        <w:tc>
          <w:tcPr>
            <w:tcW w:w="4140" w:type="dxa"/>
            <w:tcBorders>
              <w:top w:val="single" w:sz="4" w:space="0" w:color="auto"/>
              <w:left w:val="single" w:sz="4" w:space="0" w:color="auto"/>
              <w:bottom w:val="single" w:sz="4" w:space="0" w:color="auto"/>
              <w:right w:val="single" w:sz="4" w:space="0" w:color="auto"/>
            </w:tcBorders>
            <w:vAlign w:val="center"/>
          </w:tcPr>
          <w:p w14:paraId="428A2E5D" w14:textId="77777777" w:rsidR="001C6EFC" w:rsidRPr="00EE1F15" w:rsidRDefault="001C6EFC" w:rsidP="00A752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03" w:type="dxa"/>
            <w:tcBorders>
              <w:top w:val="single" w:sz="4" w:space="0" w:color="auto"/>
              <w:left w:val="single" w:sz="4" w:space="0" w:color="auto"/>
              <w:bottom w:val="single" w:sz="4" w:space="0" w:color="auto"/>
              <w:right w:val="single" w:sz="4" w:space="0" w:color="auto"/>
            </w:tcBorders>
            <w:vAlign w:val="center"/>
          </w:tcPr>
          <w:p w14:paraId="4A218026" w14:textId="77777777" w:rsidR="001C6EFC" w:rsidRDefault="001C6EFC" w:rsidP="001C6EFC">
            <w:pPr>
              <w:spacing w:before="60" w:after="60"/>
              <w:rPr>
                <w:rFonts w:ascii="Arial" w:hAnsi="Arial"/>
                <w:b/>
                <w:bCs/>
                <w:iCs/>
                <w:sz w:val="20"/>
                <w:szCs w:val="20"/>
              </w:rPr>
            </w:pPr>
          </w:p>
          <w:p w14:paraId="023E0DE5" w14:textId="77777777" w:rsidR="001C6EFC" w:rsidRDefault="001C6EFC" w:rsidP="001C6EFC">
            <w:pPr>
              <w:spacing w:before="60" w:after="60"/>
              <w:rPr>
                <w:rFonts w:ascii="Arial" w:hAnsi="Arial"/>
                <w:b/>
                <w:bCs/>
                <w:iCs/>
                <w:sz w:val="20"/>
                <w:szCs w:val="20"/>
              </w:rPr>
            </w:pPr>
          </w:p>
          <w:p w14:paraId="21A7C6BC" w14:textId="77777777" w:rsidR="001C6EFC" w:rsidRPr="00EE1F15" w:rsidRDefault="001C6EFC" w:rsidP="001C6EFC">
            <w:pPr>
              <w:spacing w:before="60" w:after="60"/>
              <w:rPr>
                <w:rFonts w:ascii="Arial" w:hAnsi="Arial"/>
                <w:b/>
                <w:bCs/>
                <w:iCs/>
                <w:sz w:val="20"/>
                <w:szCs w:val="20"/>
              </w:rPr>
            </w:pPr>
          </w:p>
        </w:tc>
      </w:tr>
      <w:tr w:rsidR="001C6EFC" w:rsidRPr="00B81207" w14:paraId="0AECBC64" w14:textId="77777777" w:rsidTr="00732AB1">
        <w:trPr>
          <w:trHeight w:val="726"/>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26CDAE9" w14:textId="77777777" w:rsidR="001C6EFC" w:rsidRPr="00EE1F15" w:rsidRDefault="001C6EFC" w:rsidP="00A752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516E8C5" w14:textId="77777777" w:rsidR="001C6EFC" w:rsidRPr="00B81207" w:rsidRDefault="001C6EFC" w:rsidP="001C6EFC">
            <w:pPr>
              <w:spacing w:before="60" w:after="60"/>
              <w:rPr>
                <w:rFonts w:ascii="Arial" w:hAnsi="Arial"/>
                <w:b/>
                <w:bCs/>
                <w:iCs/>
                <w:sz w:val="20"/>
                <w:szCs w:val="20"/>
              </w:rPr>
            </w:pPr>
          </w:p>
        </w:tc>
      </w:tr>
      <w:tr w:rsidR="001C6EFC" w:rsidRPr="00EE1F15" w14:paraId="2C8D5576" w14:textId="77777777" w:rsidTr="00A752D6">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703EE51" w14:textId="77777777" w:rsidR="001C6EFC" w:rsidRPr="00EE1F15" w:rsidRDefault="001C6EFC" w:rsidP="00A752D6">
            <w:pPr>
              <w:spacing w:line="260" w:lineRule="atLeast"/>
              <w:rPr>
                <w:rFonts w:ascii="Arial" w:hAnsi="Arial"/>
                <w:b/>
                <w:bCs/>
                <w:i/>
                <w:iCs/>
                <w:sz w:val="20"/>
                <w:szCs w:val="20"/>
              </w:rPr>
            </w:pPr>
            <w:r w:rsidRPr="00EE1F15">
              <w:rPr>
                <w:rFonts w:ascii="Arial" w:hAnsi="Arial"/>
                <w:b/>
                <w:bCs/>
                <w:i/>
                <w:iCs/>
                <w:sz w:val="20"/>
                <w:szCs w:val="20"/>
              </w:rPr>
              <w:t>Zaposlen pri…</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CDA76CA" w14:textId="77777777" w:rsidR="001C6EFC" w:rsidRDefault="001C6EFC" w:rsidP="001C6EFC">
            <w:pPr>
              <w:spacing w:line="260" w:lineRule="atLeast"/>
              <w:rPr>
                <w:rFonts w:ascii="Arial" w:hAnsi="Arial"/>
                <w:b/>
                <w:bCs/>
                <w:i/>
                <w:iCs/>
                <w:sz w:val="20"/>
                <w:szCs w:val="20"/>
              </w:rPr>
            </w:pPr>
          </w:p>
          <w:p w14:paraId="540BE34C" w14:textId="77777777" w:rsidR="001C6EFC" w:rsidRDefault="001C6EFC" w:rsidP="001C6EFC">
            <w:pPr>
              <w:spacing w:line="260" w:lineRule="atLeast"/>
              <w:rPr>
                <w:rFonts w:ascii="Arial" w:hAnsi="Arial"/>
                <w:b/>
                <w:bCs/>
                <w:i/>
                <w:iCs/>
                <w:sz w:val="20"/>
                <w:szCs w:val="20"/>
              </w:rPr>
            </w:pPr>
          </w:p>
          <w:p w14:paraId="671BB220" w14:textId="77777777" w:rsidR="001C6EFC" w:rsidRPr="00EE1F15" w:rsidRDefault="001C6EFC" w:rsidP="001C6EFC">
            <w:pPr>
              <w:spacing w:line="260" w:lineRule="atLeast"/>
              <w:rPr>
                <w:rFonts w:ascii="Arial" w:hAnsi="Arial"/>
                <w:b/>
                <w:bCs/>
                <w:i/>
                <w:iCs/>
                <w:sz w:val="20"/>
                <w:szCs w:val="20"/>
              </w:rPr>
            </w:pPr>
          </w:p>
        </w:tc>
      </w:tr>
      <w:tr w:rsidR="00A752D6" w:rsidRPr="00EE1F15" w14:paraId="263D254A" w14:textId="77777777" w:rsidTr="00A752D6">
        <w:trPr>
          <w:trHeight w:val="65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27DE60" w14:textId="0916BBBE" w:rsidR="00A752D6" w:rsidRPr="00A15889" w:rsidRDefault="00A752D6" w:rsidP="00A752D6">
            <w:pPr>
              <w:spacing w:line="260" w:lineRule="atLeast"/>
              <w:rPr>
                <w:rFonts w:ascii="Arial" w:hAnsi="Arial"/>
                <w:i/>
                <w:iCs/>
                <w:color w:val="FF0000"/>
                <w:sz w:val="20"/>
                <w:szCs w:val="20"/>
              </w:rPr>
            </w:pPr>
            <w:r w:rsidRPr="00833D4C">
              <w:rPr>
                <w:rFonts w:ascii="Arial" w:hAnsi="Arial"/>
                <w:i/>
                <w:iCs/>
                <w:sz w:val="20"/>
                <w:szCs w:val="20"/>
              </w:rPr>
              <w:t xml:space="preserve">Št. let delovnih izkušenj </w:t>
            </w:r>
            <w:r w:rsidR="009559DE">
              <w:rPr>
                <w:rFonts w:ascii="Arial" w:hAnsi="Arial"/>
                <w:i/>
                <w:iCs/>
                <w:sz w:val="20"/>
                <w:szCs w:val="20"/>
              </w:rPr>
              <w:t xml:space="preserve">s </w:t>
            </w:r>
            <w:r w:rsidR="00A15889" w:rsidRPr="00833D4C">
              <w:rPr>
                <w:rFonts w:ascii="Arial" w:hAnsi="Arial"/>
                <w:i/>
                <w:iCs/>
                <w:sz w:val="20"/>
                <w:szCs w:val="20"/>
              </w:rPr>
              <w:t>področj</w:t>
            </w:r>
            <w:r w:rsidR="009559DE">
              <w:rPr>
                <w:rFonts w:ascii="Arial" w:hAnsi="Arial"/>
                <w:i/>
                <w:iCs/>
                <w:sz w:val="20"/>
                <w:szCs w:val="20"/>
              </w:rPr>
              <w:t>a</w:t>
            </w:r>
            <w:r w:rsidR="00A15889" w:rsidRPr="00833D4C">
              <w:rPr>
                <w:rFonts w:ascii="Arial" w:hAnsi="Arial"/>
                <w:i/>
                <w:iCs/>
                <w:sz w:val="20"/>
                <w:szCs w:val="20"/>
              </w:rPr>
              <w:t xml:space="preserve"> </w:t>
            </w:r>
            <w:r w:rsidR="00162EA4" w:rsidRPr="00162EA4">
              <w:rPr>
                <w:rFonts w:ascii="Arial" w:hAnsi="Arial"/>
                <w:i/>
                <w:iCs/>
                <w:sz w:val="20"/>
                <w:szCs w:val="20"/>
              </w:rPr>
              <w:t>razvoja informacijskih rešitev</w:t>
            </w:r>
            <w:r w:rsidR="009559DE">
              <w:rPr>
                <w:rFonts w:ascii="Arial" w:hAnsi="Arial"/>
                <w:i/>
                <w:iCs/>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B8AC890" w14:textId="77777777" w:rsidR="00A752D6" w:rsidRDefault="00A752D6" w:rsidP="001C6EFC">
            <w:pPr>
              <w:spacing w:line="260" w:lineRule="atLeast"/>
              <w:rPr>
                <w:rFonts w:ascii="Arial" w:hAnsi="Arial"/>
                <w:b/>
                <w:bCs/>
                <w:i/>
                <w:iCs/>
                <w:sz w:val="20"/>
                <w:szCs w:val="20"/>
              </w:rPr>
            </w:pPr>
          </w:p>
        </w:tc>
      </w:tr>
    </w:tbl>
    <w:p w14:paraId="3C60D2B0" w14:textId="77777777" w:rsidR="001C6EFC" w:rsidRPr="00A93C7A" w:rsidRDefault="001C6EF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Look w:val="01E0" w:firstRow="1" w:lastRow="1" w:firstColumn="1" w:lastColumn="1" w:noHBand="0" w:noVBand="0"/>
      </w:tblPr>
      <w:tblGrid>
        <w:gridCol w:w="29"/>
        <w:gridCol w:w="4082"/>
        <w:gridCol w:w="29"/>
        <w:gridCol w:w="5103"/>
      </w:tblGrid>
      <w:tr w:rsidR="001C6EFC" w:rsidRPr="00A93C7A" w14:paraId="545CF617" w14:textId="77777777" w:rsidTr="00C22574">
        <w:trPr>
          <w:gridBefore w:val="1"/>
          <w:wBefore w:w="29" w:type="dxa"/>
        </w:trPr>
        <w:tc>
          <w:tcPr>
            <w:tcW w:w="4082" w:type="dxa"/>
            <w:tcBorders>
              <w:top w:val="single" w:sz="4" w:space="0" w:color="auto"/>
              <w:left w:val="single" w:sz="4" w:space="0" w:color="auto"/>
              <w:bottom w:val="single" w:sz="4" w:space="0" w:color="auto"/>
              <w:right w:val="single" w:sz="4" w:space="0" w:color="auto"/>
            </w:tcBorders>
          </w:tcPr>
          <w:p w14:paraId="697F8739" w14:textId="1B7B3172" w:rsidR="001C6EFC" w:rsidRPr="00A93C7A" w:rsidRDefault="001C6EFC" w:rsidP="00B2624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00C05697">
              <w:rPr>
                <w:rFonts w:ascii="Arial" w:hAnsi="Arial"/>
                <w:b/>
                <w:bCs/>
                <w:i/>
                <w:iCs/>
                <w:sz w:val="20"/>
                <w:lang w:eastAsia="en-US"/>
              </w:rPr>
              <w:t>RAZVIJALCA</w:t>
            </w:r>
            <w:r w:rsidR="000435E6">
              <w:rPr>
                <w:rFonts w:ascii="Arial" w:hAnsi="Arial"/>
                <w:b/>
                <w:i/>
                <w:iCs/>
                <w:sz w:val="20"/>
                <w:szCs w:val="20"/>
              </w:rPr>
              <w:t xml:space="preserve"> 1</w:t>
            </w:r>
          </w:p>
        </w:tc>
        <w:tc>
          <w:tcPr>
            <w:tcW w:w="5132" w:type="dxa"/>
            <w:gridSpan w:val="2"/>
            <w:tcBorders>
              <w:top w:val="single" w:sz="4" w:space="0" w:color="auto"/>
              <w:left w:val="single" w:sz="4" w:space="0" w:color="auto"/>
              <w:bottom w:val="single" w:sz="4" w:space="0" w:color="auto"/>
              <w:right w:val="single" w:sz="4" w:space="0" w:color="auto"/>
            </w:tcBorders>
          </w:tcPr>
          <w:p w14:paraId="5C737504" w14:textId="77777777" w:rsidR="001C6EFC" w:rsidRPr="00A93C7A" w:rsidRDefault="001C6EFC" w:rsidP="001C6EFC">
            <w:pPr>
              <w:spacing w:line="260" w:lineRule="atLeast"/>
              <w:rPr>
                <w:rFonts w:ascii="Arial" w:hAnsi="Arial"/>
                <w:b/>
                <w:bCs/>
                <w:i/>
                <w:iCs/>
                <w:sz w:val="20"/>
                <w:lang w:eastAsia="en-US"/>
              </w:rPr>
            </w:pPr>
          </w:p>
        </w:tc>
      </w:tr>
      <w:tr w:rsidR="001C6EFC" w:rsidRPr="00A93C7A" w14:paraId="47D11DEE" w14:textId="77777777" w:rsidTr="00C22574">
        <w:trPr>
          <w:gridBefore w:val="1"/>
          <w:wBefore w:w="29" w:type="dxa"/>
        </w:trPr>
        <w:tc>
          <w:tcPr>
            <w:tcW w:w="4082" w:type="dxa"/>
            <w:tcBorders>
              <w:top w:val="single" w:sz="4" w:space="0" w:color="auto"/>
              <w:left w:val="single" w:sz="4" w:space="0" w:color="auto"/>
              <w:bottom w:val="single" w:sz="4" w:space="0" w:color="auto"/>
              <w:right w:val="single" w:sz="4" w:space="0" w:color="auto"/>
            </w:tcBorders>
          </w:tcPr>
          <w:p w14:paraId="0D59AFD1"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5132" w:type="dxa"/>
            <w:gridSpan w:val="2"/>
            <w:tcBorders>
              <w:top w:val="single" w:sz="4" w:space="0" w:color="auto"/>
              <w:left w:val="single" w:sz="4" w:space="0" w:color="auto"/>
              <w:bottom w:val="single" w:sz="4" w:space="0" w:color="auto"/>
              <w:right w:val="single" w:sz="4" w:space="0" w:color="auto"/>
            </w:tcBorders>
          </w:tcPr>
          <w:p w14:paraId="44BAA823" w14:textId="77777777" w:rsidR="001C6EFC" w:rsidRPr="00A93C7A" w:rsidRDefault="001C6EFC" w:rsidP="001C6EFC">
            <w:pPr>
              <w:spacing w:line="260" w:lineRule="atLeast"/>
              <w:rPr>
                <w:rFonts w:ascii="Arial" w:hAnsi="Arial"/>
                <w:b/>
                <w:bCs/>
                <w:i/>
                <w:iCs/>
                <w:sz w:val="20"/>
                <w:lang w:eastAsia="en-US"/>
              </w:rPr>
            </w:pPr>
          </w:p>
        </w:tc>
      </w:tr>
      <w:tr w:rsidR="001C6EFC" w:rsidRPr="00A93C7A" w14:paraId="284CD747" w14:textId="77777777" w:rsidTr="00C22574">
        <w:trPr>
          <w:gridBefore w:val="1"/>
          <w:wBefore w:w="29" w:type="dxa"/>
        </w:trPr>
        <w:tc>
          <w:tcPr>
            <w:tcW w:w="4082" w:type="dxa"/>
            <w:tcBorders>
              <w:top w:val="single" w:sz="4" w:space="0" w:color="auto"/>
              <w:left w:val="single" w:sz="4" w:space="0" w:color="auto"/>
              <w:bottom w:val="single" w:sz="4" w:space="0" w:color="auto"/>
              <w:right w:val="single" w:sz="4" w:space="0" w:color="auto"/>
            </w:tcBorders>
          </w:tcPr>
          <w:p w14:paraId="3C761DC9" w14:textId="63070054"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r w:rsidR="00AA2205">
              <w:rPr>
                <w:rFonts w:ascii="Arial" w:hAnsi="Arial"/>
                <w:i/>
                <w:iCs/>
                <w:sz w:val="20"/>
                <w:lang w:eastAsia="en-US"/>
              </w:rPr>
              <w:t>:</w:t>
            </w:r>
          </w:p>
        </w:tc>
        <w:tc>
          <w:tcPr>
            <w:tcW w:w="5132" w:type="dxa"/>
            <w:gridSpan w:val="2"/>
            <w:tcBorders>
              <w:top w:val="single" w:sz="4" w:space="0" w:color="auto"/>
              <w:left w:val="single" w:sz="4" w:space="0" w:color="auto"/>
              <w:bottom w:val="single" w:sz="4" w:space="0" w:color="auto"/>
              <w:right w:val="single" w:sz="4" w:space="0" w:color="auto"/>
            </w:tcBorders>
          </w:tcPr>
          <w:p w14:paraId="1A617832" w14:textId="77777777" w:rsidR="001C6EFC" w:rsidRPr="00A93C7A" w:rsidRDefault="001C6EFC" w:rsidP="001C6EFC">
            <w:pPr>
              <w:spacing w:line="260" w:lineRule="atLeast"/>
              <w:rPr>
                <w:rFonts w:ascii="Arial" w:hAnsi="Arial"/>
                <w:b/>
                <w:bCs/>
                <w:i/>
                <w:iCs/>
                <w:sz w:val="20"/>
                <w:lang w:eastAsia="en-US"/>
              </w:rPr>
            </w:pPr>
          </w:p>
        </w:tc>
      </w:tr>
      <w:tr w:rsidR="00D2169B" w:rsidRPr="00A93C7A" w14:paraId="57A250B5" w14:textId="77777777" w:rsidTr="00C22574">
        <w:trPr>
          <w:gridBefore w:val="1"/>
          <w:wBefore w:w="29" w:type="dxa"/>
        </w:trPr>
        <w:tc>
          <w:tcPr>
            <w:tcW w:w="4082" w:type="dxa"/>
            <w:tcBorders>
              <w:top w:val="single" w:sz="4" w:space="0" w:color="auto"/>
              <w:left w:val="single" w:sz="4" w:space="0" w:color="auto"/>
              <w:bottom w:val="single" w:sz="4" w:space="0" w:color="auto"/>
              <w:right w:val="single" w:sz="4" w:space="0" w:color="auto"/>
            </w:tcBorders>
          </w:tcPr>
          <w:p w14:paraId="26EB92B7" w14:textId="466FF968" w:rsidR="00A752D6" w:rsidRPr="00082AEE" w:rsidRDefault="00162EA4" w:rsidP="00D2169B">
            <w:pPr>
              <w:spacing w:line="260" w:lineRule="atLeast"/>
              <w:rPr>
                <w:rFonts w:ascii="Arial" w:hAnsi="Arial"/>
                <w:bCs/>
                <w:i/>
                <w:iCs/>
                <w:sz w:val="20"/>
                <w:lang w:eastAsia="en-US"/>
              </w:rPr>
            </w:pPr>
            <w:r w:rsidRPr="00162EA4">
              <w:rPr>
                <w:rFonts w:ascii="Arial" w:hAnsi="Arial"/>
                <w:bCs/>
                <w:i/>
                <w:iCs/>
                <w:sz w:val="20"/>
                <w:lang w:eastAsia="en-US"/>
              </w:rPr>
              <w:t xml:space="preserve">Referenčni projekt izpolnjuje zahteve </w:t>
            </w:r>
            <w:r w:rsidR="003A64F9">
              <w:rPr>
                <w:rFonts w:ascii="Arial" w:hAnsi="Arial"/>
                <w:bCs/>
                <w:i/>
                <w:iCs/>
                <w:sz w:val="20"/>
                <w:lang w:eastAsia="en-US"/>
              </w:rPr>
              <w:t>točke</w:t>
            </w:r>
            <w:r w:rsidRPr="00162EA4">
              <w:rPr>
                <w:rFonts w:ascii="Arial" w:hAnsi="Arial"/>
                <w:bCs/>
                <w:i/>
                <w:iCs/>
                <w:sz w:val="20"/>
                <w:lang w:eastAsia="en-US"/>
              </w:rPr>
              <w:t xml:space="preserve"> A ali </w:t>
            </w:r>
            <w:r w:rsidR="003A64F9">
              <w:rPr>
                <w:rFonts w:ascii="Arial" w:hAnsi="Arial"/>
                <w:bCs/>
                <w:i/>
                <w:iCs/>
                <w:sz w:val="20"/>
                <w:lang w:eastAsia="en-US"/>
              </w:rPr>
              <w:t>točke</w:t>
            </w:r>
            <w:r w:rsidRPr="00162EA4">
              <w:rPr>
                <w:rFonts w:ascii="Arial" w:hAnsi="Arial"/>
                <w:bCs/>
                <w:i/>
                <w:iCs/>
                <w:sz w:val="20"/>
                <w:lang w:eastAsia="en-US"/>
              </w:rPr>
              <w:t xml:space="preserve"> B (ustrezno označi</w:t>
            </w:r>
            <w:r w:rsidR="00364E94">
              <w:rPr>
                <w:rFonts w:ascii="Arial" w:hAnsi="Arial"/>
                <w:bCs/>
                <w:i/>
                <w:iCs/>
                <w:sz w:val="20"/>
                <w:lang w:eastAsia="en-US"/>
              </w:rPr>
              <w:t>ti</w:t>
            </w:r>
            <w:r w:rsidRPr="00162EA4">
              <w:rPr>
                <w:rFonts w:ascii="Arial" w:hAnsi="Arial"/>
                <w:bCs/>
                <w:i/>
                <w:iCs/>
                <w:sz w:val="20"/>
                <w:lang w:eastAsia="en-US"/>
              </w:rPr>
              <w:t>):</w:t>
            </w:r>
          </w:p>
        </w:tc>
        <w:tc>
          <w:tcPr>
            <w:tcW w:w="5132" w:type="dxa"/>
            <w:gridSpan w:val="2"/>
            <w:tcBorders>
              <w:top w:val="single" w:sz="4" w:space="0" w:color="auto"/>
              <w:left w:val="single" w:sz="4" w:space="0" w:color="auto"/>
              <w:bottom w:val="single" w:sz="4" w:space="0" w:color="auto"/>
              <w:right w:val="single" w:sz="4" w:space="0" w:color="auto"/>
            </w:tcBorders>
          </w:tcPr>
          <w:p w14:paraId="4776A2E1" w14:textId="06BB4135" w:rsidR="00162EA4" w:rsidRPr="00162EA4" w:rsidRDefault="00162EA4" w:rsidP="00162EA4">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162EA4">
              <w:rPr>
                <w:rFonts w:ascii="Arial" w:eastAsiaTheme="minorHAnsi" w:hAnsi="Arial" w:cs="Arial"/>
                <w:sz w:val="20"/>
                <w:szCs w:val="20"/>
                <w:lang w:eastAsia="en-US"/>
              </w:rPr>
              <w:t xml:space="preserve">A: </w:t>
            </w:r>
            <w:r w:rsidRPr="000744C6">
              <w:rPr>
                <w:rFonts w:ascii="Arial" w:eastAsiaTheme="minorHAnsi" w:hAnsi="Arial" w:cs="Arial"/>
                <w:sz w:val="20"/>
                <w:szCs w:val="20"/>
                <w:lang w:eastAsia="en-US"/>
              </w:rPr>
              <w:t>projekt v vrednosti najmanj 40.000,00 EUR brez DDV, ki izpolnjuje naslednji zahtevi:</w:t>
            </w:r>
          </w:p>
          <w:p w14:paraId="2D537685" w14:textId="2F3CE883" w:rsidR="00162EA4" w:rsidRPr="009559DE" w:rsidRDefault="00162EA4" w:rsidP="009559DE">
            <w:pPr>
              <w:pStyle w:val="Odstavekseznama"/>
              <w:widowControl w:val="0"/>
              <w:numPr>
                <w:ilvl w:val="0"/>
                <w:numId w:val="53"/>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implementacijo spletne aplikacije </w:t>
            </w:r>
            <w:r w:rsidR="004F2EDC" w:rsidRPr="009559DE">
              <w:rPr>
                <w:rFonts w:ascii="Arial" w:eastAsiaTheme="minorHAnsi" w:hAnsi="Arial" w:cs="Arial"/>
                <w:sz w:val="20"/>
                <w:szCs w:val="20"/>
                <w:lang w:eastAsia="en-US"/>
              </w:rPr>
              <w:t>s</w:t>
            </w:r>
            <w:r w:rsidRPr="009559DE">
              <w:rPr>
                <w:rFonts w:ascii="Arial" w:eastAsiaTheme="minorHAnsi" w:hAnsi="Arial" w:cs="Arial"/>
                <w:sz w:val="20"/>
                <w:szCs w:val="20"/>
                <w:lang w:eastAsia="en-US"/>
              </w:rPr>
              <w:t xml:space="preserve"> področja mobilnosti;</w:t>
            </w:r>
          </w:p>
          <w:p w14:paraId="75F68B8E" w14:textId="724AD00B" w:rsidR="00162EA4" w:rsidRPr="009559DE" w:rsidRDefault="00162EA4" w:rsidP="009559DE">
            <w:pPr>
              <w:pStyle w:val="Odstavekseznama"/>
              <w:widowControl w:val="0"/>
              <w:numPr>
                <w:ilvl w:val="0"/>
                <w:numId w:val="53"/>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implementacijo ene izmed standardnih tehničnih specifikacij: </w:t>
            </w:r>
            <w:proofErr w:type="spellStart"/>
            <w:r w:rsidRPr="009559DE">
              <w:rPr>
                <w:rFonts w:ascii="Arial" w:eastAsiaTheme="minorHAnsi" w:hAnsi="Arial" w:cs="Arial"/>
                <w:sz w:val="20"/>
                <w:szCs w:val="20"/>
                <w:lang w:eastAsia="en-US"/>
              </w:rPr>
              <w:t>NeTEx</w:t>
            </w:r>
            <w:proofErr w:type="spellEnd"/>
            <w:r w:rsidRPr="009559DE">
              <w:rPr>
                <w:rFonts w:ascii="Arial" w:eastAsiaTheme="minorHAnsi" w:hAnsi="Arial" w:cs="Arial"/>
                <w:sz w:val="20"/>
                <w:szCs w:val="20"/>
                <w:lang w:eastAsia="en-US"/>
              </w:rPr>
              <w:t>, SIRI, OJP. Upoštevane bodo tudi rešitve z implementacijo posameznih delov (modulov) navedenih tehničnih specifikacij.</w:t>
            </w:r>
          </w:p>
          <w:p w14:paraId="0E54AC1E" w14:textId="77777777" w:rsidR="00162EA4" w:rsidRPr="00162EA4" w:rsidRDefault="00162EA4" w:rsidP="00162EA4">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615BB32B" w14:textId="77777777" w:rsidR="00162EA4" w:rsidRPr="00162EA4" w:rsidRDefault="00162EA4" w:rsidP="009559DE">
            <w:pPr>
              <w:widowControl w:val="0"/>
              <w:tabs>
                <w:tab w:val="left" w:pos="346"/>
              </w:tabs>
              <w:spacing w:before="60" w:after="60" w:line="260" w:lineRule="atLeast"/>
              <w:contextualSpacing/>
              <w:jc w:val="center"/>
              <w:rPr>
                <w:rFonts w:ascii="Arial" w:eastAsiaTheme="minorHAnsi" w:hAnsi="Arial" w:cs="Arial"/>
                <w:sz w:val="20"/>
                <w:szCs w:val="20"/>
                <w:lang w:eastAsia="en-US"/>
              </w:rPr>
            </w:pPr>
            <w:r w:rsidRPr="00162EA4">
              <w:rPr>
                <w:rFonts w:ascii="Arial" w:eastAsiaTheme="minorHAnsi" w:hAnsi="Arial" w:cs="Arial"/>
                <w:sz w:val="20"/>
                <w:szCs w:val="20"/>
                <w:lang w:eastAsia="en-US"/>
              </w:rPr>
              <w:t>ALI</w:t>
            </w:r>
          </w:p>
          <w:p w14:paraId="15F56246" w14:textId="77777777" w:rsidR="00162EA4" w:rsidRPr="00162EA4" w:rsidRDefault="00162EA4" w:rsidP="00162EA4">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01C7CF41" w14:textId="2F93873E" w:rsidR="00162EA4" w:rsidRPr="00162EA4" w:rsidRDefault="00162EA4" w:rsidP="00162EA4">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162EA4">
              <w:rPr>
                <w:rFonts w:ascii="Arial" w:eastAsiaTheme="minorHAnsi" w:hAnsi="Arial" w:cs="Arial"/>
                <w:sz w:val="20"/>
                <w:szCs w:val="20"/>
                <w:lang w:eastAsia="en-US"/>
              </w:rPr>
              <w:t>B</w:t>
            </w:r>
            <w:r w:rsidRPr="000744C6">
              <w:rPr>
                <w:rFonts w:ascii="Arial" w:eastAsiaTheme="minorHAnsi" w:hAnsi="Arial" w:cs="Arial"/>
                <w:sz w:val="20"/>
                <w:szCs w:val="20"/>
                <w:lang w:eastAsia="en-US"/>
              </w:rPr>
              <w:t>: projekt v vrednosti najmanj 40.000,00 EUR brez DDV, ki izpolnjuje vse naslednje zahteve:</w:t>
            </w:r>
          </w:p>
          <w:p w14:paraId="6966B073" w14:textId="035BAB0C" w:rsidR="00162EA4" w:rsidRPr="009559DE" w:rsidRDefault="00162EA4" w:rsidP="009559DE">
            <w:pPr>
              <w:pStyle w:val="Odstavekseznama"/>
              <w:widowControl w:val="0"/>
              <w:numPr>
                <w:ilvl w:val="0"/>
                <w:numId w:val="54"/>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izvedeni projekt je informacijska rešitev, implementirana na strojni in sistemski programski opremi naročnika referenčnega projekta ter je tudi nameščena na lokaciji referenčnega naročnika in je v uporabi v času predmetnega javnega naročila;</w:t>
            </w:r>
          </w:p>
          <w:p w14:paraId="238C22B1" w14:textId="3124EFF3" w:rsidR="00162EA4" w:rsidRPr="009559DE" w:rsidRDefault="00162EA4" w:rsidP="009559DE">
            <w:pPr>
              <w:pStyle w:val="Odstavekseznama"/>
              <w:widowControl w:val="0"/>
              <w:numPr>
                <w:ilvl w:val="0"/>
                <w:numId w:val="54"/>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je implementirala aplikacijski uporabniški vmesnik (API), ki uporablja </w:t>
            </w:r>
            <w:proofErr w:type="spellStart"/>
            <w:r w:rsidRPr="009559DE">
              <w:rPr>
                <w:rFonts w:ascii="Arial" w:eastAsiaTheme="minorHAnsi" w:hAnsi="Arial" w:cs="Arial"/>
                <w:sz w:val="20"/>
                <w:szCs w:val="20"/>
                <w:lang w:eastAsia="en-US"/>
              </w:rPr>
              <w:t>RESTful</w:t>
            </w:r>
            <w:proofErr w:type="spellEnd"/>
            <w:r w:rsidRPr="009559DE">
              <w:rPr>
                <w:rFonts w:ascii="Arial" w:eastAsiaTheme="minorHAnsi" w:hAnsi="Arial" w:cs="Arial"/>
                <w:sz w:val="20"/>
                <w:szCs w:val="20"/>
                <w:lang w:eastAsia="en-US"/>
              </w:rPr>
              <w:t xml:space="preserve"> arhitekturo (</w:t>
            </w:r>
            <w:proofErr w:type="spellStart"/>
            <w:r w:rsidRPr="009559DE">
              <w:rPr>
                <w:rFonts w:ascii="Arial" w:eastAsiaTheme="minorHAnsi" w:hAnsi="Arial" w:cs="Arial"/>
                <w:sz w:val="20"/>
                <w:szCs w:val="20"/>
                <w:lang w:eastAsia="en-US"/>
              </w:rPr>
              <w:t>RESTful</w:t>
            </w:r>
            <w:proofErr w:type="spellEnd"/>
            <w:r w:rsidRPr="009559DE">
              <w:rPr>
                <w:rFonts w:ascii="Arial" w:eastAsiaTheme="minorHAnsi" w:hAnsi="Arial" w:cs="Arial"/>
                <w:sz w:val="20"/>
                <w:szCs w:val="20"/>
                <w:lang w:eastAsia="en-US"/>
              </w:rPr>
              <w:t xml:space="preserve"> HTTP API);</w:t>
            </w:r>
          </w:p>
          <w:p w14:paraId="36683ABE" w14:textId="1E9C9CCD" w:rsidR="00D2169B" w:rsidRPr="009559DE" w:rsidRDefault="00162EA4" w:rsidP="009559DE">
            <w:pPr>
              <w:pStyle w:val="Odstavekseznama"/>
              <w:widowControl w:val="0"/>
              <w:numPr>
                <w:ilvl w:val="0"/>
                <w:numId w:val="54"/>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tehnično dokumentacijo za implementiran API, ki je bil celovito dokumentiran z uporabo </w:t>
            </w:r>
            <w:proofErr w:type="spellStart"/>
            <w:r w:rsidRPr="009559DE">
              <w:rPr>
                <w:rFonts w:ascii="Arial" w:eastAsiaTheme="minorHAnsi" w:hAnsi="Arial" w:cs="Arial"/>
                <w:sz w:val="20"/>
                <w:szCs w:val="20"/>
                <w:lang w:eastAsia="en-US"/>
              </w:rPr>
              <w:t>Swagger</w:t>
            </w:r>
            <w:proofErr w:type="spellEnd"/>
            <w:r w:rsidRPr="009559DE">
              <w:rPr>
                <w:rFonts w:ascii="Arial" w:eastAsiaTheme="minorHAnsi" w:hAnsi="Arial" w:cs="Arial"/>
                <w:sz w:val="20"/>
                <w:szCs w:val="20"/>
                <w:lang w:eastAsia="en-US"/>
              </w:rPr>
              <w:t>/</w:t>
            </w:r>
            <w:proofErr w:type="spellStart"/>
            <w:r w:rsidRPr="009559DE">
              <w:rPr>
                <w:rFonts w:ascii="Arial" w:eastAsiaTheme="minorHAnsi" w:hAnsi="Arial" w:cs="Arial"/>
                <w:sz w:val="20"/>
                <w:szCs w:val="20"/>
                <w:lang w:eastAsia="en-US"/>
              </w:rPr>
              <w:t>OpenAPI</w:t>
            </w:r>
            <w:proofErr w:type="spellEnd"/>
            <w:r w:rsidRPr="009559DE">
              <w:rPr>
                <w:rFonts w:ascii="Arial" w:eastAsiaTheme="minorHAnsi" w:hAnsi="Arial" w:cs="Arial"/>
                <w:sz w:val="20"/>
                <w:szCs w:val="20"/>
                <w:lang w:eastAsia="en-US"/>
              </w:rPr>
              <w:t xml:space="preserve"> specifikacije.</w:t>
            </w:r>
          </w:p>
        </w:tc>
      </w:tr>
      <w:tr w:rsidR="00D2169B" w:rsidRPr="00A93C7A" w14:paraId="721C955F" w14:textId="77777777" w:rsidTr="00C22574">
        <w:trPr>
          <w:gridBefore w:val="1"/>
          <w:wBefore w:w="29" w:type="dxa"/>
        </w:trPr>
        <w:tc>
          <w:tcPr>
            <w:tcW w:w="4082" w:type="dxa"/>
            <w:tcBorders>
              <w:top w:val="single" w:sz="4" w:space="0" w:color="auto"/>
              <w:left w:val="single" w:sz="4" w:space="0" w:color="auto"/>
              <w:bottom w:val="single" w:sz="4" w:space="0" w:color="auto"/>
              <w:right w:val="single" w:sz="4" w:space="0" w:color="auto"/>
            </w:tcBorders>
          </w:tcPr>
          <w:p w14:paraId="08FF06C0" w14:textId="55DC1F0D" w:rsidR="00CE61C9" w:rsidRPr="00A93C7A" w:rsidRDefault="00D2169B" w:rsidP="00D2169B">
            <w:pPr>
              <w:spacing w:line="260" w:lineRule="atLeast"/>
              <w:rPr>
                <w:rFonts w:ascii="Arial" w:hAnsi="Arial"/>
                <w:i/>
                <w:iCs/>
                <w:sz w:val="20"/>
                <w:lang w:eastAsia="en-US"/>
              </w:rPr>
            </w:pPr>
            <w:r w:rsidRPr="000435E6">
              <w:rPr>
                <w:rFonts w:ascii="Arial" w:hAnsi="Arial"/>
                <w:i/>
                <w:iCs/>
                <w:sz w:val="20"/>
                <w:lang w:eastAsia="en-US"/>
              </w:rPr>
              <w:t>Vloga kadra pri referenčnem projektu</w:t>
            </w:r>
            <w:r w:rsidR="00AA2205">
              <w:rPr>
                <w:rFonts w:ascii="Arial" w:hAnsi="Arial"/>
                <w:i/>
                <w:iCs/>
                <w:sz w:val="20"/>
                <w:lang w:eastAsia="en-US"/>
              </w:rPr>
              <w:t>:</w:t>
            </w:r>
          </w:p>
        </w:tc>
        <w:tc>
          <w:tcPr>
            <w:tcW w:w="5132" w:type="dxa"/>
            <w:gridSpan w:val="2"/>
            <w:tcBorders>
              <w:top w:val="single" w:sz="4" w:space="0" w:color="auto"/>
              <w:left w:val="single" w:sz="4" w:space="0" w:color="auto"/>
              <w:bottom w:val="single" w:sz="4" w:space="0" w:color="auto"/>
              <w:right w:val="single" w:sz="4" w:space="0" w:color="auto"/>
            </w:tcBorders>
          </w:tcPr>
          <w:p w14:paraId="3AB2A2CE" w14:textId="77777777" w:rsidR="00D2169B" w:rsidRPr="00A93C7A" w:rsidRDefault="00D2169B" w:rsidP="00D2169B">
            <w:pPr>
              <w:spacing w:line="260" w:lineRule="atLeast"/>
              <w:rPr>
                <w:rFonts w:ascii="Arial" w:hAnsi="Arial"/>
                <w:b/>
                <w:bCs/>
                <w:i/>
                <w:iCs/>
                <w:sz w:val="20"/>
                <w:lang w:eastAsia="en-US"/>
              </w:rPr>
            </w:pPr>
          </w:p>
        </w:tc>
      </w:tr>
      <w:tr w:rsidR="00CD0D16" w:rsidRPr="00A93C7A" w14:paraId="1477AD2D" w14:textId="77777777" w:rsidTr="00C22574">
        <w:trPr>
          <w:gridBefore w:val="1"/>
          <w:wBefore w:w="29" w:type="dxa"/>
        </w:trPr>
        <w:tc>
          <w:tcPr>
            <w:tcW w:w="4082" w:type="dxa"/>
            <w:tcBorders>
              <w:top w:val="single" w:sz="4" w:space="0" w:color="auto"/>
            </w:tcBorders>
          </w:tcPr>
          <w:p w14:paraId="54E5E47C" w14:textId="453221D1" w:rsidR="00CD0D16" w:rsidRDefault="00CD0D16" w:rsidP="00D2169B">
            <w:pPr>
              <w:spacing w:line="260" w:lineRule="atLeast"/>
              <w:rPr>
                <w:rFonts w:ascii="Arial" w:hAnsi="Arial"/>
                <w:i/>
                <w:iCs/>
                <w:sz w:val="20"/>
                <w:lang w:eastAsia="en-US"/>
              </w:rPr>
            </w:pPr>
          </w:p>
          <w:p w14:paraId="4E7B1AEE" w14:textId="752F582A" w:rsidR="00162EA4" w:rsidRPr="000435E6" w:rsidRDefault="00162EA4" w:rsidP="00D2169B">
            <w:pPr>
              <w:spacing w:line="260" w:lineRule="atLeast"/>
              <w:rPr>
                <w:rFonts w:ascii="Arial" w:hAnsi="Arial"/>
                <w:i/>
                <w:iCs/>
                <w:sz w:val="20"/>
                <w:lang w:eastAsia="en-US"/>
              </w:rPr>
            </w:pPr>
          </w:p>
        </w:tc>
        <w:tc>
          <w:tcPr>
            <w:tcW w:w="5132" w:type="dxa"/>
            <w:gridSpan w:val="2"/>
            <w:tcBorders>
              <w:top w:val="single" w:sz="4" w:space="0" w:color="auto"/>
            </w:tcBorders>
          </w:tcPr>
          <w:p w14:paraId="63C4EAFC" w14:textId="77777777" w:rsidR="00CD0D16" w:rsidRPr="00A93C7A" w:rsidRDefault="00CD0D16" w:rsidP="00D2169B">
            <w:pPr>
              <w:spacing w:line="260" w:lineRule="atLeast"/>
              <w:rPr>
                <w:rFonts w:ascii="Arial" w:hAnsi="Arial"/>
                <w:b/>
                <w:bCs/>
                <w:i/>
                <w:iCs/>
                <w:sz w:val="20"/>
                <w:lang w:eastAsia="en-US"/>
              </w:rPr>
            </w:pPr>
          </w:p>
        </w:tc>
      </w:tr>
      <w:tr w:rsidR="00C22574" w:rsidRPr="0094010D" w14:paraId="0BA7F8DF" w14:textId="77777777" w:rsidTr="00C22574">
        <w:trPr>
          <w:trHeight w:val="57"/>
        </w:trPr>
        <w:tc>
          <w:tcPr>
            <w:tcW w:w="9243" w:type="dxa"/>
            <w:gridSpan w:val="4"/>
            <w:tcBorders>
              <w:top w:val="single" w:sz="4" w:space="0" w:color="auto"/>
              <w:left w:val="single" w:sz="4" w:space="0" w:color="auto"/>
              <w:bottom w:val="single" w:sz="4" w:space="0" w:color="auto"/>
              <w:right w:val="single" w:sz="4" w:space="0" w:color="auto"/>
            </w:tcBorders>
          </w:tcPr>
          <w:p w14:paraId="2765E8FD" w14:textId="57F5624C" w:rsidR="00C22574" w:rsidRPr="0094010D" w:rsidRDefault="00C22574" w:rsidP="00DD1F83">
            <w:pPr>
              <w:spacing w:line="260" w:lineRule="atLeast"/>
              <w:rPr>
                <w:rFonts w:ascii="Arial" w:hAnsi="Arial"/>
                <w:i/>
                <w:iCs/>
                <w:sz w:val="20"/>
                <w:szCs w:val="20"/>
              </w:rPr>
            </w:pPr>
            <w:r>
              <w:rPr>
                <w:rFonts w:ascii="Arial" w:hAnsi="Arial"/>
                <w:b/>
                <w:i/>
                <w:iCs/>
                <w:sz w:val="20"/>
                <w:szCs w:val="20"/>
              </w:rPr>
              <w:t>RAZVIJALEC 2</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sidRPr="00494B35">
              <w:rPr>
                <w:rFonts w:ascii="Arial" w:hAnsi="Arial"/>
                <w:b/>
                <w:sz w:val="20"/>
                <w:szCs w:val="22"/>
                <w:lang w:eastAsia="en-US"/>
              </w:rPr>
              <w:t>druge podtočke</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C22574" w:rsidRPr="00EE1F15" w14:paraId="0865F956" w14:textId="77777777" w:rsidTr="00C22574">
        <w:tc>
          <w:tcPr>
            <w:tcW w:w="4140" w:type="dxa"/>
            <w:gridSpan w:val="3"/>
            <w:tcBorders>
              <w:top w:val="single" w:sz="4" w:space="0" w:color="auto"/>
              <w:left w:val="single" w:sz="4" w:space="0" w:color="auto"/>
              <w:bottom w:val="single" w:sz="4" w:space="0" w:color="auto"/>
              <w:right w:val="single" w:sz="4" w:space="0" w:color="auto"/>
            </w:tcBorders>
            <w:vAlign w:val="center"/>
          </w:tcPr>
          <w:p w14:paraId="46033703" w14:textId="77777777" w:rsidR="00C22574" w:rsidRPr="00EE1F15" w:rsidRDefault="00C22574" w:rsidP="00DD1F83">
            <w:pPr>
              <w:spacing w:line="260" w:lineRule="atLeast"/>
              <w:rPr>
                <w:rFonts w:ascii="Arial" w:hAnsi="Arial"/>
                <w:b/>
                <w:bCs/>
                <w:i/>
                <w:iCs/>
                <w:sz w:val="20"/>
                <w:szCs w:val="20"/>
              </w:rPr>
            </w:pPr>
            <w:r w:rsidRPr="00EE1F15">
              <w:rPr>
                <w:rFonts w:ascii="Arial" w:hAnsi="Arial"/>
                <w:b/>
                <w:bCs/>
                <w:i/>
                <w:iCs/>
                <w:sz w:val="20"/>
                <w:szCs w:val="20"/>
              </w:rPr>
              <w:t>Ime in priimek:</w:t>
            </w:r>
          </w:p>
        </w:tc>
        <w:tc>
          <w:tcPr>
            <w:tcW w:w="5103" w:type="dxa"/>
            <w:tcBorders>
              <w:top w:val="single" w:sz="4" w:space="0" w:color="auto"/>
              <w:left w:val="single" w:sz="4" w:space="0" w:color="auto"/>
              <w:bottom w:val="single" w:sz="4" w:space="0" w:color="auto"/>
              <w:right w:val="single" w:sz="4" w:space="0" w:color="auto"/>
            </w:tcBorders>
            <w:vAlign w:val="center"/>
          </w:tcPr>
          <w:p w14:paraId="04624A2E" w14:textId="77777777" w:rsidR="00C22574" w:rsidRDefault="00C22574" w:rsidP="00DD1F83">
            <w:pPr>
              <w:spacing w:before="60" w:after="60"/>
              <w:rPr>
                <w:rFonts w:ascii="Arial" w:hAnsi="Arial"/>
                <w:b/>
                <w:bCs/>
                <w:iCs/>
                <w:sz w:val="20"/>
                <w:szCs w:val="20"/>
              </w:rPr>
            </w:pPr>
          </w:p>
          <w:p w14:paraId="49C48341" w14:textId="77777777" w:rsidR="00C22574" w:rsidRDefault="00C22574" w:rsidP="00DD1F83">
            <w:pPr>
              <w:spacing w:before="60" w:after="60"/>
              <w:rPr>
                <w:rFonts w:ascii="Arial" w:hAnsi="Arial"/>
                <w:b/>
                <w:bCs/>
                <w:iCs/>
                <w:sz w:val="20"/>
                <w:szCs w:val="20"/>
              </w:rPr>
            </w:pPr>
          </w:p>
          <w:p w14:paraId="12EC2577" w14:textId="77777777" w:rsidR="00C22574" w:rsidRPr="00EE1F15" w:rsidRDefault="00C22574" w:rsidP="00DD1F83">
            <w:pPr>
              <w:spacing w:before="60" w:after="60"/>
              <w:rPr>
                <w:rFonts w:ascii="Arial" w:hAnsi="Arial"/>
                <w:b/>
                <w:bCs/>
                <w:iCs/>
                <w:sz w:val="20"/>
                <w:szCs w:val="20"/>
              </w:rPr>
            </w:pPr>
          </w:p>
        </w:tc>
      </w:tr>
      <w:tr w:rsidR="00C22574" w:rsidRPr="00B81207" w14:paraId="66F1F31F" w14:textId="77777777" w:rsidTr="00732AB1">
        <w:trPr>
          <w:trHeight w:val="726"/>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B0712" w14:textId="77777777" w:rsidR="00C22574" w:rsidRPr="00EE1F15" w:rsidRDefault="00C22574" w:rsidP="00082AEE">
            <w:pPr>
              <w:spacing w:line="260" w:lineRule="atLeast"/>
              <w:rPr>
                <w:rFonts w:ascii="Arial" w:hAnsi="Arial"/>
                <w:i/>
                <w:iCs/>
                <w:sz w:val="20"/>
                <w:szCs w:val="20"/>
              </w:rPr>
            </w:pPr>
            <w:r w:rsidRPr="00EE1F15">
              <w:rPr>
                <w:rFonts w:ascii="Arial" w:hAnsi="Arial"/>
                <w:i/>
                <w:iCs/>
                <w:sz w:val="20"/>
                <w:szCs w:val="20"/>
              </w:rPr>
              <w:lastRenderedPageBreak/>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6EB2B88" w14:textId="77777777" w:rsidR="00C22574" w:rsidRPr="00B81207" w:rsidRDefault="00C22574" w:rsidP="00DD1F83">
            <w:pPr>
              <w:spacing w:before="60" w:after="60"/>
              <w:rPr>
                <w:rFonts w:ascii="Arial" w:hAnsi="Arial"/>
                <w:b/>
                <w:bCs/>
                <w:iCs/>
                <w:sz w:val="20"/>
                <w:szCs w:val="20"/>
              </w:rPr>
            </w:pPr>
          </w:p>
        </w:tc>
      </w:tr>
      <w:tr w:rsidR="00C22574" w:rsidRPr="00EE1F15" w14:paraId="70407428" w14:textId="77777777" w:rsidTr="00C22574">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8C99F" w14:textId="77777777" w:rsidR="00C22574" w:rsidRPr="00EE1F15" w:rsidRDefault="00C22574" w:rsidP="00DD1F83">
            <w:pPr>
              <w:spacing w:line="260" w:lineRule="atLeast"/>
              <w:rPr>
                <w:rFonts w:ascii="Arial" w:hAnsi="Arial"/>
                <w:b/>
                <w:bCs/>
                <w:i/>
                <w:iCs/>
                <w:sz w:val="20"/>
                <w:szCs w:val="20"/>
              </w:rPr>
            </w:pPr>
            <w:r w:rsidRPr="00EE1F15">
              <w:rPr>
                <w:rFonts w:ascii="Arial" w:hAnsi="Arial"/>
                <w:b/>
                <w:bCs/>
                <w:i/>
                <w:iCs/>
                <w:sz w:val="20"/>
                <w:szCs w:val="20"/>
              </w:rPr>
              <w:t>Zaposlen pri…</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B2BBF0A" w14:textId="77777777" w:rsidR="00C22574" w:rsidRDefault="00C22574" w:rsidP="00DD1F83">
            <w:pPr>
              <w:spacing w:line="260" w:lineRule="atLeast"/>
              <w:rPr>
                <w:rFonts w:ascii="Arial" w:hAnsi="Arial"/>
                <w:b/>
                <w:bCs/>
                <w:i/>
                <w:iCs/>
                <w:sz w:val="20"/>
                <w:szCs w:val="20"/>
              </w:rPr>
            </w:pPr>
          </w:p>
          <w:p w14:paraId="684CBA39" w14:textId="77777777" w:rsidR="00C22574" w:rsidRDefault="00C22574" w:rsidP="00DD1F83">
            <w:pPr>
              <w:spacing w:line="260" w:lineRule="atLeast"/>
              <w:rPr>
                <w:rFonts w:ascii="Arial" w:hAnsi="Arial"/>
                <w:b/>
                <w:bCs/>
                <w:i/>
                <w:iCs/>
                <w:sz w:val="20"/>
                <w:szCs w:val="20"/>
              </w:rPr>
            </w:pPr>
          </w:p>
          <w:p w14:paraId="62910382" w14:textId="77777777" w:rsidR="00C22574" w:rsidRPr="00EE1F15" w:rsidRDefault="00C22574" w:rsidP="00DD1F83">
            <w:pPr>
              <w:spacing w:line="260" w:lineRule="atLeast"/>
              <w:rPr>
                <w:rFonts w:ascii="Arial" w:hAnsi="Arial"/>
                <w:b/>
                <w:bCs/>
                <w:i/>
                <w:iCs/>
                <w:sz w:val="20"/>
                <w:szCs w:val="20"/>
              </w:rPr>
            </w:pPr>
          </w:p>
        </w:tc>
      </w:tr>
      <w:tr w:rsidR="00082AEE" w:rsidRPr="00EE1F15" w14:paraId="44E762C3" w14:textId="77777777" w:rsidTr="00082AEE">
        <w:trPr>
          <w:trHeight w:val="779"/>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31E3" w14:textId="1A980FB8" w:rsidR="00082AEE" w:rsidRPr="00EE1F15" w:rsidRDefault="003A64F9" w:rsidP="00DD1F83">
            <w:pPr>
              <w:spacing w:line="260" w:lineRule="atLeast"/>
              <w:rPr>
                <w:rFonts w:ascii="Arial" w:hAnsi="Arial"/>
                <w:b/>
                <w:bCs/>
                <w:i/>
                <w:iCs/>
                <w:sz w:val="20"/>
                <w:szCs w:val="20"/>
              </w:rPr>
            </w:pPr>
            <w:r w:rsidRPr="00833D4C">
              <w:rPr>
                <w:rFonts w:ascii="Arial" w:hAnsi="Arial"/>
                <w:i/>
                <w:iCs/>
                <w:sz w:val="20"/>
                <w:szCs w:val="20"/>
              </w:rPr>
              <w:t xml:space="preserve">Št. let delovnih izkušenj </w:t>
            </w:r>
            <w:r w:rsidR="009559DE">
              <w:rPr>
                <w:rFonts w:ascii="Arial" w:hAnsi="Arial"/>
                <w:i/>
                <w:iCs/>
                <w:sz w:val="20"/>
                <w:szCs w:val="20"/>
              </w:rPr>
              <w:t>s</w:t>
            </w:r>
            <w:r w:rsidRPr="00833D4C">
              <w:rPr>
                <w:rFonts w:ascii="Arial" w:hAnsi="Arial"/>
                <w:i/>
                <w:iCs/>
                <w:sz w:val="20"/>
                <w:szCs w:val="20"/>
              </w:rPr>
              <w:t xml:space="preserve"> področj</w:t>
            </w:r>
            <w:r w:rsidR="009559DE">
              <w:rPr>
                <w:rFonts w:ascii="Arial" w:hAnsi="Arial"/>
                <w:i/>
                <w:iCs/>
                <w:sz w:val="20"/>
                <w:szCs w:val="20"/>
              </w:rPr>
              <w:t>a</w:t>
            </w:r>
            <w:r w:rsidRPr="00833D4C">
              <w:rPr>
                <w:rFonts w:ascii="Arial" w:hAnsi="Arial"/>
                <w:i/>
                <w:iCs/>
                <w:sz w:val="20"/>
                <w:szCs w:val="20"/>
              </w:rPr>
              <w:t xml:space="preserve"> </w:t>
            </w:r>
            <w:r w:rsidRPr="00162EA4">
              <w:rPr>
                <w:rFonts w:ascii="Arial" w:hAnsi="Arial"/>
                <w:i/>
                <w:iCs/>
                <w:sz w:val="20"/>
                <w:szCs w:val="20"/>
              </w:rPr>
              <w:t>razvoja informacijskih rešitev</w:t>
            </w:r>
            <w:r w:rsidR="009559DE">
              <w:rPr>
                <w:rFonts w:ascii="Arial" w:hAnsi="Arial"/>
                <w:i/>
                <w:iCs/>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3C197BF" w14:textId="77777777" w:rsidR="00082AEE" w:rsidRDefault="00082AEE" w:rsidP="00DD1F83">
            <w:pPr>
              <w:spacing w:line="260" w:lineRule="atLeast"/>
              <w:rPr>
                <w:rFonts w:ascii="Arial" w:hAnsi="Arial"/>
                <w:b/>
                <w:bCs/>
                <w:i/>
                <w:iCs/>
                <w:sz w:val="20"/>
                <w:szCs w:val="20"/>
              </w:rPr>
            </w:pPr>
          </w:p>
        </w:tc>
      </w:tr>
    </w:tbl>
    <w:p w14:paraId="73B50BE1" w14:textId="77777777" w:rsidR="00C22574" w:rsidRPr="00A93C7A" w:rsidRDefault="00C22574" w:rsidP="00C22574">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Look w:val="01E0" w:firstRow="1" w:lastRow="1" w:firstColumn="1" w:lastColumn="1" w:noHBand="0" w:noVBand="0"/>
      </w:tblPr>
      <w:tblGrid>
        <w:gridCol w:w="4095"/>
        <w:gridCol w:w="5148"/>
      </w:tblGrid>
      <w:tr w:rsidR="00C22574" w:rsidRPr="00A93C7A" w14:paraId="7B71EF14" w14:textId="77777777" w:rsidTr="00DD1F83">
        <w:tc>
          <w:tcPr>
            <w:tcW w:w="4082" w:type="dxa"/>
            <w:tcBorders>
              <w:top w:val="single" w:sz="4" w:space="0" w:color="auto"/>
              <w:left w:val="single" w:sz="4" w:space="0" w:color="auto"/>
              <w:bottom w:val="single" w:sz="4" w:space="0" w:color="auto"/>
              <w:right w:val="single" w:sz="4" w:space="0" w:color="auto"/>
            </w:tcBorders>
          </w:tcPr>
          <w:p w14:paraId="03959F91" w14:textId="4E212CA3" w:rsidR="00C22574" w:rsidRPr="00A93C7A" w:rsidRDefault="00C22574" w:rsidP="00DD1F83">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Pr>
                <w:rFonts w:ascii="Arial" w:hAnsi="Arial"/>
                <w:b/>
                <w:bCs/>
                <w:i/>
                <w:iCs/>
                <w:sz w:val="20"/>
                <w:lang w:eastAsia="en-US"/>
              </w:rPr>
              <w:t>RAZVIJALCA</w:t>
            </w:r>
            <w:r>
              <w:rPr>
                <w:rFonts w:ascii="Arial" w:hAnsi="Arial"/>
                <w:b/>
                <w:i/>
                <w:iCs/>
                <w:sz w:val="20"/>
                <w:szCs w:val="20"/>
              </w:rPr>
              <w:t xml:space="preserve"> </w:t>
            </w:r>
            <w:r w:rsidR="00954003">
              <w:rPr>
                <w:rFonts w:ascii="Arial" w:hAnsi="Arial"/>
                <w:b/>
                <w:i/>
                <w:iCs/>
                <w:sz w:val="20"/>
                <w:szCs w:val="20"/>
              </w:rPr>
              <w:t>2</w:t>
            </w:r>
          </w:p>
        </w:tc>
        <w:tc>
          <w:tcPr>
            <w:tcW w:w="5132" w:type="dxa"/>
            <w:tcBorders>
              <w:top w:val="single" w:sz="4" w:space="0" w:color="auto"/>
              <w:left w:val="single" w:sz="4" w:space="0" w:color="auto"/>
              <w:bottom w:val="single" w:sz="4" w:space="0" w:color="auto"/>
              <w:right w:val="single" w:sz="4" w:space="0" w:color="auto"/>
            </w:tcBorders>
          </w:tcPr>
          <w:p w14:paraId="1E1735A6" w14:textId="77777777" w:rsidR="00C22574" w:rsidRPr="00A93C7A" w:rsidRDefault="00C22574" w:rsidP="00DD1F83">
            <w:pPr>
              <w:spacing w:line="260" w:lineRule="atLeast"/>
              <w:rPr>
                <w:rFonts w:ascii="Arial" w:hAnsi="Arial"/>
                <w:b/>
                <w:bCs/>
                <w:i/>
                <w:iCs/>
                <w:sz w:val="20"/>
                <w:lang w:eastAsia="en-US"/>
              </w:rPr>
            </w:pPr>
          </w:p>
        </w:tc>
      </w:tr>
      <w:tr w:rsidR="00C22574" w:rsidRPr="00A93C7A" w14:paraId="741F7A8C" w14:textId="77777777" w:rsidTr="00DD1F83">
        <w:tc>
          <w:tcPr>
            <w:tcW w:w="4082" w:type="dxa"/>
            <w:tcBorders>
              <w:top w:val="single" w:sz="4" w:space="0" w:color="auto"/>
              <w:left w:val="single" w:sz="4" w:space="0" w:color="auto"/>
              <w:bottom w:val="single" w:sz="4" w:space="0" w:color="auto"/>
              <w:right w:val="single" w:sz="4" w:space="0" w:color="auto"/>
            </w:tcBorders>
          </w:tcPr>
          <w:p w14:paraId="5CEDC0EF" w14:textId="77777777" w:rsidR="00C22574" w:rsidRPr="00A93C7A" w:rsidRDefault="00C22574" w:rsidP="00DD1F8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F759B" w14:textId="77777777" w:rsidR="00C22574" w:rsidRPr="00A93C7A" w:rsidRDefault="00C22574" w:rsidP="00DD1F83">
            <w:pPr>
              <w:spacing w:line="260" w:lineRule="atLeast"/>
              <w:rPr>
                <w:rFonts w:ascii="Arial" w:hAnsi="Arial"/>
                <w:b/>
                <w:bCs/>
                <w:i/>
                <w:iCs/>
                <w:sz w:val="20"/>
                <w:lang w:eastAsia="en-US"/>
              </w:rPr>
            </w:pPr>
          </w:p>
        </w:tc>
      </w:tr>
      <w:tr w:rsidR="00C22574" w:rsidRPr="00A93C7A" w14:paraId="6AD27D4E" w14:textId="77777777" w:rsidTr="00DD1F83">
        <w:tc>
          <w:tcPr>
            <w:tcW w:w="4082" w:type="dxa"/>
            <w:tcBorders>
              <w:top w:val="single" w:sz="4" w:space="0" w:color="auto"/>
              <w:left w:val="single" w:sz="4" w:space="0" w:color="auto"/>
              <w:bottom w:val="single" w:sz="4" w:space="0" w:color="auto"/>
              <w:right w:val="single" w:sz="4" w:space="0" w:color="auto"/>
            </w:tcBorders>
          </w:tcPr>
          <w:p w14:paraId="76AD3262" w14:textId="77777777" w:rsidR="00C22574" w:rsidRPr="00A93C7A" w:rsidRDefault="00C22574" w:rsidP="00DD1F83">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72DE99" w14:textId="77777777" w:rsidR="00C22574" w:rsidRPr="00A93C7A" w:rsidRDefault="00C22574" w:rsidP="00DD1F83">
            <w:pPr>
              <w:spacing w:line="260" w:lineRule="atLeast"/>
              <w:rPr>
                <w:rFonts w:ascii="Arial" w:hAnsi="Arial"/>
                <w:b/>
                <w:bCs/>
                <w:i/>
                <w:iCs/>
                <w:sz w:val="20"/>
                <w:lang w:eastAsia="en-US"/>
              </w:rPr>
            </w:pPr>
          </w:p>
        </w:tc>
      </w:tr>
      <w:tr w:rsidR="00C22574" w:rsidRPr="000744C6" w14:paraId="77007149" w14:textId="77777777" w:rsidTr="00DD1F83">
        <w:tc>
          <w:tcPr>
            <w:tcW w:w="4082" w:type="dxa"/>
            <w:tcBorders>
              <w:top w:val="single" w:sz="4" w:space="0" w:color="auto"/>
              <w:left w:val="single" w:sz="4" w:space="0" w:color="auto"/>
              <w:bottom w:val="single" w:sz="4" w:space="0" w:color="auto"/>
              <w:right w:val="single" w:sz="4" w:space="0" w:color="auto"/>
            </w:tcBorders>
          </w:tcPr>
          <w:p w14:paraId="281DFE91" w14:textId="6B39EA5F" w:rsidR="00C22574" w:rsidRPr="000744C6" w:rsidRDefault="003A64F9" w:rsidP="00DD1F83">
            <w:pPr>
              <w:spacing w:line="260" w:lineRule="atLeast"/>
              <w:rPr>
                <w:rFonts w:ascii="Arial" w:hAnsi="Arial"/>
                <w:i/>
                <w:iCs/>
                <w:sz w:val="20"/>
                <w:lang w:eastAsia="en-US"/>
              </w:rPr>
            </w:pPr>
            <w:r w:rsidRPr="000744C6">
              <w:rPr>
                <w:rFonts w:ascii="Arial" w:hAnsi="Arial"/>
                <w:bCs/>
                <w:i/>
                <w:iCs/>
                <w:sz w:val="20"/>
                <w:lang w:eastAsia="en-US"/>
              </w:rPr>
              <w:t>Referenčni projekt izpolnjuje zahteve točke A ali točke B (ustrezno označi</w:t>
            </w:r>
            <w:r w:rsidR="00364E94">
              <w:rPr>
                <w:rFonts w:ascii="Arial" w:hAnsi="Arial"/>
                <w:bCs/>
                <w:i/>
                <w:iCs/>
                <w:sz w:val="20"/>
                <w:lang w:eastAsia="en-US"/>
              </w:rPr>
              <w:t>ti</w:t>
            </w:r>
            <w:r w:rsidRPr="000744C6">
              <w:rPr>
                <w:rFonts w:ascii="Arial" w:hAnsi="Arial"/>
                <w:bCs/>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1BD02C0" w14:textId="49E5A154" w:rsidR="003A64F9" w:rsidRPr="000744C6"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0744C6">
              <w:rPr>
                <w:rFonts w:ascii="Arial" w:eastAsiaTheme="minorHAnsi" w:hAnsi="Arial" w:cs="Arial"/>
                <w:sz w:val="20"/>
                <w:szCs w:val="20"/>
                <w:lang w:eastAsia="en-US"/>
              </w:rPr>
              <w:t>A: projekt v vrednosti najmanj 40.000,00 EUR brez DDV, ki izpolnjuje naslednji zahtevi:</w:t>
            </w:r>
          </w:p>
          <w:p w14:paraId="6B1F4595" w14:textId="6BB42A2D" w:rsidR="003A64F9" w:rsidRPr="009559DE" w:rsidRDefault="003A64F9" w:rsidP="009559DE">
            <w:pPr>
              <w:pStyle w:val="Odstavekseznama"/>
              <w:widowControl w:val="0"/>
              <w:numPr>
                <w:ilvl w:val="0"/>
                <w:numId w:val="55"/>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implementacijo spletne aplikacije </w:t>
            </w:r>
            <w:r w:rsidR="004F2EDC" w:rsidRPr="009559DE">
              <w:rPr>
                <w:rFonts w:ascii="Arial" w:eastAsiaTheme="minorHAnsi" w:hAnsi="Arial" w:cs="Arial"/>
                <w:sz w:val="20"/>
                <w:szCs w:val="20"/>
                <w:lang w:eastAsia="en-US"/>
              </w:rPr>
              <w:t>s</w:t>
            </w:r>
            <w:r w:rsidRPr="009559DE">
              <w:rPr>
                <w:rFonts w:ascii="Arial" w:eastAsiaTheme="minorHAnsi" w:hAnsi="Arial" w:cs="Arial"/>
                <w:sz w:val="20"/>
                <w:szCs w:val="20"/>
                <w:lang w:eastAsia="en-US"/>
              </w:rPr>
              <w:t xml:space="preserve"> področja mobilnosti;</w:t>
            </w:r>
          </w:p>
          <w:p w14:paraId="29BD4A0F" w14:textId="25C8E530" w:rsidR="003A64F9" w:rsidRPr="009559DE" w:rsidRDefault="003A64F9" w:rsidP="009559DE">
            <w:pPr>
              <w:pStyle w:val="Odstavekseznama"/>
              <w:widowControl w:val="0"/>
              <w:numPr>
                <w:ilvl w:val="0"/>
                <w:numId w:val="55"/>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implementacijo ene izmed standardnih tehničnih specifikacij: </w:t>
            </w:r>
            <w:proofErr w:type="spellStart"/>
            <w:r w:rsidRPr="009559DE">
              <w:rPr>
                <w:rFonts w:ascii="Arial" w:eastAsiaTheme="minorHAnsi" w:hAnsi="Arial" w:cs="Arial"/>
                <w:sz w:val="20"/>
                <w:szCs w:val="20"/>
                <w:lang w:eastAsia="en-US"/>
              </w:rPr>
              <w:t>NeTEx</w:t>
            </w:r>
            <w:proofErr w:type="spellEnd"/>
            <w:r w:rsidRPr="009559DE">
              <w:rPr>
                <w:rFonts w:ascii="Arial" w:eastAsiaTheme="minorHAnsi" w:hAnsi="Arial" w:cs="Arial"/>
                <w:sz w:val="20"/>
                <w:szCs w:val="20"/>
                <w:lang w:eastAsia="en-US"/>
              </w:rPr>
              <w:t>, SIRI, OJP. Upoštevane bodo tudi rešitve z implementacijo posameznih delov (modulov) navedenih tehničnih specifikacij.</w:t>
            </w:r>
          </w:p>
          <w:p w14:paraId="5DCEEEB3" w14:textId="77777777" w:rsidR="003A64F9" w:rsidRPr="000744C6" w:rsidRDefault="003A64F9" w:rsidP="003A64F9">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66A82D48" w14:textId="77777777" w:rsidR="003A64F9" w:rsidRPr="000744C6" w:rsidRDefault="003A64F9" w:rsidP="009559DE">
            <w:pPr>
              <w:widowControl w:val="0"/>
              <w:tabs>
                <w:tab w:val="left" w:pos="346"/>
              </w:tabs>
              <w:spacing w:before="60" w:after="60" w:line="260" w:lineRule="atLeast"/>
              <w:contextualSpacing/>
              <w:jc w:val="center"/>
              <w:rPr>
                <w:rFonts w:ascii="Arial" w:eastAsiaTheme="minorHAnsi" w:hAnsi="Arial" w:cs="Arial"/>
                <w:sz w:val="20"/>
                <w:szCs w:val="20"/>
                <w:lang w:eastAsia="en-US"/>
              </w:rPr>
            </w:pPr>
            <w:r w:rsidRPr="000744C6">
              <w:rPr>
                <w:rFonts w:ascii="Arial" w:eastAsiaTheme="minorHAnsi" w:hAnsi="Arial" w:cs="Arial"/>
                <w:sz w:val="20"/>
                <w:szCs w:val="20"/>
                <w:lang w:eastAsia="en-US"/>
              </w:rPr>
              <w:t>ALI</w:t>
            </w:r>
          </w:p>
          <w:p w14:paraId="5CDDFE58" w14:textId="77777777" w:rsidR="003A64F9" w:rsidRPr="000744C6" w:rsidRDefault="003A64F9" w:rsidP="003A64F9">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4B7351FB" w14:textId="7750D65A" w:rsidR="003A64F9" w:rsidRPr="000744C6"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0744C6">
              <w:rPr>
                <w:rFonts w:ascii="Arial" w:eastAsiaTheme="minorHAnsi" w:hAnsi="Arial" w:cs="Arial"/>
                <w:sz w:val="20"/>
                <w:szCs w:val="20"/>
                <w:lang w:eastAsia="en-US"/>
              </w:rPr>
              <w:t>B: projekt v vrednosti najmanj 40.000,00 EUR brez DDV, ki izpolnjuje vse naslednje zahteve:</w:t>
            </w:r>
          </w:p>
          <w:p w14:paraId="221CE61F" w14:textId="2157CC8C" w:rsidR="003A64F9" w:rsidRPr="009559DE" w:rsidRDefault="003A64F9" w:rsidP="009559DE">
            <w:pPr>
              <w:pStyle w:val="Odstavekseznama"/>
              <w:widowControl w:val="0"/>
              <w:numPr>
                <w:ilvl w:val="0"/>
                <w:numId w:val="56"/>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izvedeni projekt je informacijska rešitev, implementirana na strojni in sistemski programski opremi naročnika referenčnega projekta ter je tudi nameščena na lokaciji referenčnega naročnika in je v uporabi v času predmetnega javnega naročila;</w:t>
            </w:r>
          </w:p>
          <w:p w14:paraId="49B5083B" w14:textId="387B1A10" w:rsidR="003A64F9" w:rsidRPr="009559DE" w:rsidRDefault="003A64F9" w:rsidP="009559DE">
            <w:pPr>
              <w:pStyle w:val="Odstavekseznama"/>
              <w:widowControl w:val="0"/>
              <w:numPr>
                <w:ilvl w:val="0"/>
                <w:numId w:val="56"/>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je implementirala aplikacijski uporabniški vmesnik (API), ki uporablja </w:t>
            </w:r>
            <w:proofErr w:type="spellStart"/>
            <w:r w:rsidRPr="009559DE">
              <w:rPr>
                <w:rFonts w:ascii="Arial" w:eastAsiaTheme="minorHAnsi" w:hAnsi="Arial" w:cs="Arial"/>
                <w:sz w:val="20"/>
                <w:szCs w:val="20"/>
                <w:lang w:eastAsia="en-US"/>
              </w:rPr>
              <w:t>RESTful</w:t>
            </w:r>
            <w:proofErr w:type="spellEnd"/>
            <w:r w:rsidRPr="009559DE">
              <w:rPr>
                <w:rFonts w:ascii="Arial" w:eastAsiaTheme="minorHAnsi" w:hAnsi="Arial" w:cs="Arial"/>
                <w:sz w:val="20"/>
                <w:szCs w:val="20"/>
                <w:lang w:eastAsia="en-US"/>
              </w:rPr>
              <w:t xml:space="preserve"> arhitekturo (</w:t>
            </w:r>
            <w:proofErr w:type="spellStart"/>
            <w:r w:rsidRPr="009559DE">
              <w:rPr>
                <w:rFonts w:ascii="Arial" w:eastAsiaTheme="minorHAnsi" w:hAnsi="Arial" w:cs="Arial"/>
                <w:sz w:val="20"/>
                <w:szCs w:val="20"/>
                <w:lang w:eastAsia="en-US"/>
              </w:rPr>
              <w:t>RESTful</w:t>
            </w:r>
            <w:proofErr w:type="spellEnd"/>
            <w:r w:rsidRPr="009559DE">
              <w:rPr>
                <w:rFonts w:ascii="Arial" w:eastAsiaTheme="minorHAnsi" w:hAnsi="Arial" w:cs="Arial"/>
                <w:sz w:val="20"/>
                <w:szCs w:val="20"/>
                <w:lang w:eastAsia="en-US"/>
              </w:rPr>
              <w:t xml:space="preserve"> HTTP API);</w:t>
            </w:r>
          </w:p>
          <w:p w14:paraId="2516CE98" w14:textId="443C4577" w:rsidR="00C22574" w:rsidRPr="009559DE" w:rsidRDefault="003A64F9" w:rsidP="009559DE">
            <w:pPr>
              <w:pStyle w:val="Odstavekseznama"/>
              <w:widowControl w:val="0"/>
              <w:numPr>
                <w:ilvl w:val="0"/>
                <w:numId w:val="56"/>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tehnično dokumentacijo za implementiran API, ki je bil celovito dokumentiran z uporabo </w:t>
            </w:r>
            <w:proofErr w:type="spellStart"/>
            <w:r w:rsidRPr="009559DE">
              <w:rPr>
                <w:rFonts w:ascii="Arial" w:eastAsiaTheme="minorHAnsi" w:hAnsi="Arial" w:cs="Arial"/>
                <w:sz w:val="20"/>
                <w:szCs w:val="20"/>
                <w:lang w:eastAsia="en-US"/>
              </w:rPr>
              <w:t>Swagger</w:t>
            </w:r>
            <w:proofErr w:type="spellEnd"/>
            <w:r w:rsidRPr="009559DE">
              <w:rPr>
                <w:rFonts w:ascii="Arial" w:eastAsiaTheme="minorHAnsi" w:hAnsi="Arial" w:cs="Arial"/>
                <w:sz w:val="20"/>
                <w:szCs w:val="20"/>
                <w:lang w:eastAsia="en-US"/>
              </w:rPr>
              <w:t>/</w:t>
            </w:r>
            <w:proofErr w:type="spellStart"/>
            <w:r w:rsidRPr="009559DE">
              <w:rPr>
                <w:rFonts w:ascii="Arial" w:eastAsiaTheme="minorHAnsi" w:hAnsi="Arial" w:cs="Arial"/>
                <w:sz w:val="20"/>
                <w:szCs w:val="20"/>
                <w:lang w:eastAsia="en-US"/>
              </w:rPr>
              <w:t>OpenAPI</w:t>
            </w:r>
            <w:proofErr w:type="spellEnd"/>
            <w:r w:rsidRPr="009559DE">
              <w:rPr>
                <w:rFonts w:ascii="Arial" w:eastAsiaTheme="minorHAnsi" w:hAnsi="Arial" w:cs="Arial"/>
                <w:sz w:val="20"/>
                <w:szCs w:val="20"/>
                <w:lang w:eastAsia="en-US"/>
              </w:rPr>
              <w:t xml:space="preserve"> specifikacije.</w:t>
            </w:r>
          </w:p>
        </w:tc>
      </w:tr>
      <w:tr w:rsidR="00C22574" w:rsidRPr="000744C6" w14:paraId="5D9F0726" w14:textId="77777777" w:rsidTr="00DD1F83">
        <w:tc>
          <w:tcPr>
            <w:tcW w:w="4082" w:type="dxa"/>
            <w:tcBorders>
              <w:top w:val="single" w:sz="4" w:space="0" w:color="auto"/>
              <w:left w:val="single" w:sz="4" w:space="0" w:color="auto"/>
              <w:bottom w:val="single" w:sz="4" w:space="0" w:color="auto"/>
              <w:right w:val="single" w:sz="4" w:space="0" w:color="auto"/>
            </w:tcBorders>
          </w:tcPr>
          <w:p w14:paraId="6706F614" w14:textId="77777777" w:rsidR="00C22574" w:rsidRPr="000744C6" w:rsidRDefault="00C22574" w:rsidP="00DD1F83">
            <w:pPr>
              <w:spacing w:line="260" w:lineRule="atLeast"/>
              <w:rPr>
                <w:rFonts w:ascii="Arial" w:hAnsi="Arial"/>
                <w:i/>
                <w:iCs/>
                <w:sz w:val="20"/>
                <w:lang w:eastAsia="en-US"/>
              </w:rPr>
            </w:pPr>
            <w:r w:rsidRPr="000744C6">
              <w:rPr>
                <w:rFonts w:ascii="Arial" w:hAnsi="Arial"/>
                <w:i/>
                <w:iCs/>
                <w:sz w:val="20"/>
                <w:lang w:eastAsia="en-US"/>
              </w:rPr>
              <w:t>Vloga kadra pri referenčnem projektu:</w:t>
            </w:r>
          </w:p>
        </w:tc>
        <w:tc>
          <w:tcPr>
            <w:tcW w:w="5132" w:type="dxa"/>
            <w:tcBorders>
              <w:top w:val="single" w:sz="4" w:space="0" w:color="auto"/>
              <w:left w:val="single" w:sz="4" w:space="0" w:color="auto"/>
              <w:bottom w:val="single" w:sz="4" w:space="0" w:color="auto"/>
              <w:right w:val="single" w:sz="4" w:space="0" w:color="auto"/>
            </w:tcBorders>
          </w:tcPr>
          <w:p w14:paraId="111B4126" w14:textId="77777777" w:rsidR="00C22574" w:rsidRPr="000744C6" w:rsidRDefault="00C22574" w:rsidP="00DD1F83">
            <w:pPr>
              <w:spacing w:line="260" w:lineRule="atLeast"/>
              <w:rPr>
                <w:rFonts w:ascii="Arial" w:hAnsi="Arial"/>
                <w:b/>
                <w:bCs/>
                <w:i/>
                <w:iCs/>
                <w:sz w:val="20"/>
                <w:lang w:eastAsia="en-US"/>
              </w:rPr>
            </w:pPr>
          </w:p>
        </w:tc>
      </w:tr>
    </w:tbl>
    <w:p w14:paraId="3FA938D1" w14:textId="77777777" w:rsidR="00A10B6C" w:rsidRPr="000744C6" w:rsidRDefault="00A10B6C" w:rsidP="001C6EFC">
      <w:pPr>
        <w:tabs>
          <w:tab w:val="center" w:pos="4320"/>
          <w:tab w:val="right" w:pos="8640"/>
        </w:tabs>
        <w:spacing w:line="260" w:lineRule="atLeast"/>
        <w:jc w:val="both"/>
        <w:rPr>
          <w:rFonts w:ascii="Arial" w:hAnsi="Arial" w:cs="Arial"/>
          <w:b/>
          <w:sz w:val="20"/>
          <w:szCs w:val="20"/>
          <w:lang w:eastAsia="en-US"/>
        </w:rPr>
      </w:pPr>
    </w:p>
    <w:p w14:paraId="04629CC7" w14:textId="77777777" w:rsidR="00954003" w:rsidRPr="000744C6" w:rsidRDefault="00954003"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Look w:val="01E0" w:firstRow="1" w:lastRow="1" w:firstColumn="1" w:lastColumn="1" w:noHBand="0" w:noVBand="0"/>
      </w:tblPr>
      <w:tblGrid>
        <w:gridCol w:w="4140"/>
        <w:gridCol w:w="5103"/>
      </w:tblGrid>
      <w:tr w:rsidR="00954003" w:rsidRPr="000744C6" w14:paraId="599471E3" w14:textId="77777777" w:rsidTr="00DD1F83">
        <w:trPr>
          <w:trHeight w:val="57"/>
        </w:trPr>
        <w:tc>
          <w:tcPr>
            <w:tcW w:w="9243" w:type="dxa"/>
            <w:gridSpan w:val="2"/>
            <w:tcBorders>
              <w:top w:val="single" w:sz="4" w:space="0" w:color="auto"/>
              <w:left w:val="single" w:sz="4" w:space="0" w:color="auto"/>
              <w:bottom w:val="single" w:sz="4" w:space="0" w:color="auto"/>
              <w:right w:val="single" w:sz="4" w:space="0" w:color="auto"/>
            </w:tcBorders>
          </w:tcPr>
          <w:p w14:paraId="33E454C2" w14:textId="7838C448" w:rsidR="00954003" w:rsidRPr="000744C6" w:rsidRDefault="00954003" w:rsidP="00DD1F83">
            <w:pPr>
              <w:spacing w:line="260" w:lineRule="atLeast"/>
              <w:rPr>
                <w:rFonts w:ascii="Arial" w:hAnsi="Arial"/>
                <w:i/>
                <w:iCs/>
                <w:sz w:val="20"/>
                <w:szCs w:val="20"/>
              </w:rPr>
            </w:pPr>
            <w:r w:rsidRPr="000744C6">
              <w:rPr>
                <w:rFonts w:ascii="Arial" w:hAnsi="Arial"/>
                <w:b/>
                <w:i/>
                <w:iCs/>
                <w:sz w:val="20"/>
                <w:szCs w:val="20"/>
              </w:rPr>
              <w:t>RAZVIJALEC 3</w:t>
            </w:r>
            <w:r w:rsidRPr="000744C6">
              <w:rPr>
                <w:rFonts w:ascii="Arial" w:hAnsi="Arial"/>
                <w:i/>
                <w:iCs/>
                <w:sz w:val="20"/>
                <w:szCs w:val="20"/>
              </w:rPr>
              <w:t xml:space="preserve">, </w:t>
            </w:r>
            <w:r w:rsidRPr="000744C6">
              <w:rPr>
                <w:rFonts w:ascii="Arial" w:hAnsi="Arial"/>
                <w:b/>
                <w:sz w:val="20"/>
                <w:szCs w:val="22"/>
                <w:lang w:eastAsia="en-US"/>
              </w:rPr>
              <w:t xml:space="preserve">ki izpolnjuje zahteve iz druge podtočke točke </w:t>
            </w:r>
            <w:r w:rsidRPr="000744C6">
              <w:rPr>
                <w:rFonts w:ascii="Arial" w:hAnsi="Arial"/>
                <w:b/>
                <w:bCs/>
                <w:sz w:val="20"/>
                <w:lang w:eastAsia="en-US"/>
              </w:rPr>
              <w:t>3.2.3.2 razpisne dokumentacije</w:t>
            </w:r>
          </w:p>
        </w:tc>
      </w:tr>
      <w:tr w:rsidR="00954003" w:rsidRPr="000744C6" w14:paraId="26B4E908" w14:textId="77777777" w:rsidTr="00DD1F83">
        <w:tc>
          <w:tcPr>
            <w:tcW w:w="4140" w:type="dxa"/>
            <w:tcBorders>
              <w:top w:val="single" w:sz="4" w:space="0" w:color="auto"/>
              <w:left w:val="single" w:sz="4" w:space="0" w:color="auto"/>
              <w:bottom w:val="single" w:sz="4" w:space="0" w:color="auto"/>
              <w:right w:val="single" w:sz="4" w:space="0" w:color="auto"/>
            </w:tcBorders>
            <w:vAlign w:val="center"/>
          </w:tcPr>
          <w:p w14:paraId="2EE20262" w14:textId="77777777" w:rsidR="00954003" w:rsidRPr="000744C6" w:rsidRDefault="00954003" w:rsidP="00DD1F83">
            <w:pPr>
              <w:spacing w:line="260" w:lineRule="atLeast"/>
              <w:rPr>
                <w:rFonts w:ascii="Arial" w:hAnsi="Arial"/>
                <w:b/>
                <w:bCs/>
                <w:i/>
                <w:iCs/>
                <w:sz w:val="20"/>
                <w:szCs w:val="20"/>
              </w:rPr>
            </w:pPr>
            <w:r w:rsidRPr="000744C6">
              <w:rPr>
                <w:rFonts w:ascii="Arial" w:hAnsi="Arial"/>
                <w:b/>
                <w:bCs/>
                <w:i/>
                <w:iCs/>
                <w:sz w:val="20"/>
                <w:szCs w:val="20"/>
              </w:rPr>
              <w:t>Ime in priimek:</w:t>
            </w:r>
          </w:p>
        </w:tc>
        <w:tc>
          <w:tcPr>
            <w:tcW w:w="5103" w:type="dxa"/>
            <w:tcBorders>
              <w:top w:val="single" w:sz="4" w:space="0" w:color="auto"/>
              <w:left w:val="single" w:sz="4" w:space="0" w:color="auto"/>
              <w:bottom w:val="single" w:sz="4" w:space="0" w:color="auto"/>
              <w:right w:val="single" w:sz="4" w:space="0" w:color="auto"/>
            </w:tcBorders>
            <w:vAlign w:val="center"/>
          </w:tcPr>
          <w:p w14:paraId="2F82392D" w14:textId="77777777" w:rsidR="00954003" w:rsidRPr="000744C6" w:rsidRDefault="00954003" w:rsidP="00DD1F83">
            <w:pPr>
              <w:spacing w:before="60" w:after="60"/>
              <w:rPr>
                <w:rFonts w:ascii="Arial" w:hAnsi="Arial"/>
                <w:b/>
                <w:bCs/>
                <w:iCs/>
                <w:sz w:val="20"/>
                <w:szCs w:val="20"/>
              </w:rPr>
            </w:pPr>
          </w:p>
          <w:p w14:paraId="31D84971" w14:textId="77777777" w:rsidR="00954003" w:rsidRPr="000744C6" w:rsidRDefault="00954003" w:rsidP="00DD1F83">
            <w:pPr>
              <w:spacing w:before="60" w:after="60"/>
              <w:rPr>
                <w:rFonts w:ascii="Arial" w:hAnsi="Arial"/>
                <w:b/>
                <w:bCs/>
                <w:iCs/>
                <w:sz w:val="20"/>
                <w:szCs w:val="20"/>
              </w:rPr>
            </w:pPr>
          </w:p>
          <w:p w14:paraId="51864293" w14:textId="77777777" w:rsidR="00954003" w:rsidRPr="000744C6" w:rsidRDefault="00954003" w:rsidP="00DD1F83">
            <w:pPr>
              <w:spacing w:before="60" w:after="60"/>
              <w:rPr>
                <w:rFonts w:ascii="Arial" w:hAnsi="Arial"/>
                <w:b/>
                <w:bCs/>
                <w:iCs/>
                <w:sz w:val="20"/>
                <w:szCs w:val="20"/>
              </w:rPr>
            </w:pPr>
          </w:p>
        </w:tc>
      </w:tr>
      <w:tr w:rsidR="00954003" w:rsidRPr="000744C6" w14:paraId="5DF1991E" w14:textId="77777777" w:rsidTr="00732AB1">
        <w:trPr>
          <w:trHeight w:val="726"/>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55C9367" w14:textId="77777777" w:rsidR="00954003" w:rsidRPr="000744C6" w:rsidRDefault="00954003" w:rsidP="00F654D4">
            <w:pPr>
              <w:spacing w:line="260" w:lineRule="atLeast"/>
              <w:rPr>
                <w:rFonts w:ascii="Arial" w:hAnsi="Arial"/>
                <w:i/>
                <w:iCs/>
                <w:sz w:val="20"/>
                <w:szCs w:val="20"/>
              </w:rPr>
            </w:pPr>
            <w:r w:rsidRPr="000744C6">
              <w:rPr>
                <w:rFonts w:ascii="Arial" w:hAnsi="Arial"/>
                <w:i/>
                <w:iCs/>
                <w:sz w:val="20"/>
                <w:szCs w:val="20"/>
              </w:rPr>
              <w:t>Stopnja in smer dosežene izobrazbe ter navedba izobraževalne institucije: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B8F926F" w14:textId="77777777" w:rsidR="00954003" w:rsidRPr="000744C6" w:rsidRDefault="00954003" w:rsidP="00DD1F83">
            <w:pPr>
              <w:spacing w:before="60" w:after="60"/>
              <w:rPr>
                <w:rFonts w:ascii="Arial" w:hAnsi="Arial"/>
                <w:b/>
                <w:bCs/>
                <w:iCs/>
                <w:sz w:val="20"/>
                <w:szCs w:val="20"/>
              </w:rPr>
            </w:pPr>
          </w:p>
        </w:tc>
      </w:tr>
      <w:tr w:rsidR="00954003" w:rsidRPr="000744C6" w14:paraId="1C182138" w14:textId="77777777" w:rsidTr="00DD1F83">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88C0A37" w14:textId="77777777" w:rsidR="00954003" w:rsidRPr="000744C6" w:rsidRDefault="00954003" w:rsidP="00DD1F83">
            <w:pPr>
              <w:spacing w:line="260" w:lineRule="atLeast"/>
              <w:rPr>
                <w:rFonts w:ascii="Arial" w:hAnsi="Arial"/>
                <w:b/>
                <w:bCs/>
                <w:i/>
                <w:iCs/>
                <w:sz w:val="20"/>
                <w:szCs w:val="20"/>
              </w:rPr>
            </w:pPr>
            <w:r w:rsidRPr="000744C6">
              <w:rPr>
                <w:rFonts w:ascii="Arial" w:hAnsi="Arial"/>
                <w:b/>
                <w:bCs/>
                <w:i/>
                <w:iCs/>
                <w:sz w:val="20"/>
                <w:szCs w:val="20"/>
              </w:rPr>
              <w:t>Zaposlen pri…</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F708C30" w14:textId="77777777" w:rsidR="00954003" w:rsidRPr="000744C6" w:rsidRDefault="00954003" w:rsidP="00DD1F83">
            <w:pPr>
              <w:spacing w:line="260" w:lineRule="atLeast"/>
              <w:rPr>
                <w:rFonts w:ascii="Arial" w:hAnsi="Arial"/>
                <w:b/>
                <w:bCs/>
                <w:i/>
                <w:iCs/>
                <w:sz w:val="20"/>
                <w:szCs w:val="20"/>
              </w:rPr>
            </w:pPr>
          </w:p>
          <w:p w14:paraId="2BBEEDB9" w14:textId="77777777" w:rsidR="00954003" w:rsidRPr="000744C6" w:rsidRDefault="00954003" w:rsidP="00DD1F83">
            <w:pPr>
              <w:spacing w:line="260" w:lineRule="atLeast"/>
              <w:rPr>
                <w:rFonts w:ascii="Arial" w:hAnsi="Arial"/>
                <w:b/>
                <w:bCs/>
                <w:i/>
                <w:iCs/>
                <w:sz w:val="20"/>
                <w:szCs w:val="20"/>
              </w:rPr>
            </w:pPr>
          </w:p>
          <w:p w14:paraId="56B29557" w14:textId="77777777" w:rsidR="00954003" w:rsidRPr="000744C6" w:rsidRDefault="00954003" w:rsidP="00DD1F83">
            <w:pPr>
              <w:spacing w:line="260" w:lineRule="atLeast"/>
              <w:rPr>
                <w:rFonts w:ascii="Arial" w:hAnsi="Arial"/>
                <w:b/>
                <w:bCs/>
                <w:i/>
                <w:iCs/>
                <w:sz w:val="20"/>
                <w:szCs w:val="20"/>
              </w:rPr>
            </w:pPr>
          </w:p>
        </w:tc>
      </w:tr>
      <w:tr w:rsidR="00F654D4" w:rsidRPr="000744C6" w14:paraId="30B607A2" w14:textId="77777777" w:rsidTr="00F654D4">
        <w:trPr>
          <w:trHeight w:val="711"/>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31C718C" w14:textId="24E37348" w:rsidR="00F654D4" w:rsidRPr="000744C6" w:rsidRDefault="003A64F9" w:rsidP="00DD1F83">
            <w:pPr>
              <w:spacing w:line="260" w:lineRule="atLeast"/>
              <w:rPr>
                <w:rFonts w:ascii="Arial" w:hAnsi="Arial"/>
                <w:b/>
                <w:bCs/>
                <w:i/>
                <w:iCs/>
                <w:sz w:val="20"/>
                <w:szCs w:val="20"/>
              </w:rPr>
            </w:pPr>
            <w:r w:rsidRPr="000744C6">
              <w:rPr>
                <w:rFonts w:ascii="Arial" w:hAnsi="Arial"/>
                <w:i/>
                <w:iCs/>
                <w:sz w:val="20"/>
                <w:szCs w:val="20"/>
              </w:rPr>
              <w:lastRenderedPageBreak/>
              <w:t xml:space="preserve">Št. let delovnih izkušenj </w:t>
            </w:r>
            <w:r w:rsidR="009559DE">
              <w:rPr>
                <w:rFonts w:ascii="Arial" w:hAnsi="Arial"/>
                <w:i/>
                <w:iCs/>
                <w:sz w:val="20"/>
                <w:szCs w:val="20"/>
              </w:rPr>
              <w:t xml:space="preserve">s </w:t>
            </w:r>
            <w:r w:rsidRPr="000744C6">
              <w:rPr>
                <w:rFonts w:ascii="Arial" w:hAnsi="Arial"/>
                <w:i/>
                <w:iCs/>
                <w:sz w:val="20"/>
                <w:szCs w:val="20"/>
              </w:rPr>
              <w:t>področj</w:t>
            </w:r>
            <w:r w:rsidR="009559DE">
              <w:rPr>
                <w:rFonts w:ascii="Arial" w:hAnsi="Arial"/>
                <w:i/>
                <w:iCs/>
                <w:sz w:val="20"/>
                <w:szCs w:val="20"/>
              </w:rPr>
              <w:t>a</w:t>
            </w:r>
            <w:r w:rsidRPr="000744C6">
              <w:rPr>
                <w:rFonts w:ascii="Arial" w:hAnsi="Arial"/>
                <w:i/>
                <w:iCs/>
                <w:sz w:val="20"/>
                <w:szCs w:val="20"/>
              </w:rPr>
              <w:t xml:space="preserve"> razvoja informacijskih rešitev</w:t>
            </w:r>
            <w:r w:rsidR="009559DE">
              <w:rPr>
                <w:rFonts w:ascii="Arial" w:hAnsi="Arial"/>
                <w:i/>
                <w:iCs/>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53D0358" w14:textId="77777777" w:rsidR="00F654D4" w:rsidRPr="000744C6" w:rsidRDefault="00F654D4" w:rsidP="00DD1F83">
            <w:pPr>
              <w:spacing w:line="260" w:lineRule="atLeast"/>
              <w:rPr>
                <w:rFonts w:ascii="Arial" w:hAnsi="Arial"/>
                <w:b/>
                <w:bCs/>
                <w:i/>
                <w:iCs/>
                <w:sz w:val="20"/>
                <w:szCs w:val="20"/>
              </w:rPr>
            </w:pPr>
          </w:p>
        </w:tc>
      </w:tr>
    </w:tbl>
    <w:p w14:paraId="64BF296C" w14:textId="77777777" w:rsidR="00954003" w:rsidRPr="000744C6" w:rsidRDefault="00954003" w:rsidP="0095400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Look w:val="01E0" w:firstRow="1" w:lastRow="1" w:firstColumn="1" w:lastColumn="1" w:noHBand="0" w:noVBand="0"/>
      </w:tblPr>
      <w:tblGrid>
        <w:gridCol w:w="4095"/>
        <w:gridCol w:w="5148"/>
      </w:tblGrid>
      <w:tr w:rsidR="00954003" w:rsidRPr="000744C6" w14:paraId="223CDB77" w14:textId="77777777" w:rsidTr="00DD1F83">
        <w:tc>
          <w:tcPr>
            <w:tcW w:w="4082" w:type="dxa"/>
            <w:tcBorders>
              <w:top w:val="single" w:sz="4" w:space="0" w:color="auto"/>
              <w:left w:val="single" w:sz="4" w:space="0" w:color="auto"/>
              <w:bottom w:val="single" w:sz="4" w:space="0" w:color="auto"/>
              <w:right w:val="single" w:sz="4" w:space="0" w:color="auto"/>
            </w:tcBorders>
          </w:tcPr>
          <w:p w14:paraId="14A50A66" w14:textId="692D242E" w:rsidR="00954003" w:rsidRPr="000744C6" w:rsidRDefault="00954003" w:rsidP="00DD1F83">
            <w:pPr>
              <w:spacing w:line="260" w:lineRule="atLeast"/>
              <w:rPr>
                <w:rFonts w:ascii="Arial" w:hAnsi="Arial"/>
                <w:b/>
                <w:bCs/>
                <w:i/>
                <w:iCs/>
                <w:sz w:val="20"/>
                <w:lang w:eastAsia="en-US"/>
              </w:rPr>
            </w:pPr>
            <w:r w:rsidRPr="000744C6">
              <w:rPr>
                <w:rFonts w:ascii="Arial" w:hAnsi="Arial"/>
                <w:b/>
                <w:bCs/>
                <w:i/>
                <w:iCs/>
                <w:sz w:val="20"/>
                <w:lang w:eastAsia="en-US"/>
              </w:rPr>
              <w:t>Naziv referenčnega projekta za RAZVIJALCA</w:t>
            </w:r>
            <w:r w:rsidRPr="000744C6">
              <w:rPr>
                <w:rFonts w:ascii="Arial" w:hAnsi="Arial"/>
                <w:b/>
                <w:i/>
                <w:iCs/>
                <w:sz w:val="20"/>
                <w:szCs w:val="20"/>
              </w:rPr>
              <w:t xml:space="preserve"> 3</w:t>
            </w:r>
          </w:p>
        </w:tc>
        <w:tc>
          <w:tcPr>
            <w:tcW w:w="5132" w:type="dxa"/>
            <w:tcBorders>
              <w:top w:val="single" w:sz="4" w:space="0" w:color="auto"/>
              <w:left w:val="single" w:sz="4" w:space="0" w:color="auto"/>
              <w:bottom w:val="single" w:sz="4" w:space="0" w:color="auto"/>
              <w:right w:val="single" w:sz="4" w:space="0" w:color="auto"/>
            </w:tcBorders>
          </w:tcPr>
          <w:p w14:paraId="1A8CAFB1" w14:textId="77777777" w:rsidR="00954003" w:rsidRPr="000744C6" w:rsidRDefault="00954003" w:rsidP="00DD1F83">
            <w:pPr>
              <w:spacing w:line="260" w:lineRule="atLeast"/>
              <w:rPr>
                <w:rFonts w:ascii="Arial" w:hAnsi="Arial"/>
                <w:b/>
                <w:bCs/>
                <w:i/>
                <w:iCs/>
                <w:sz w:val="20"/>
                <w:lang w:eastAsia="en-US"/>
              </w:rPr>
            </w:pPr>
          </w:p>
        </w:tc>
      </w:tr>
      <w:tr w:rsidR="00954003" w:rsidRPr="000744C6" w14:paraId="23CB1B3B" w14:textId="77777777" w:rsidTr="00DD1F83">
        <w:tc>
          <w:tcPr>
            <w:tcW w:w="4082" w:type="dxa"/>
            <w:tcBorders>
              <w:top w:val="single" w:sz="4" w:space="0" w:color="auto"/>
              <w:left w:val="single" w:sz="4" w:space="0" w:color="auto"/>
              <w:bottom w:val="single" w:sz="4" w:space="0" w:color="auto"/>
              <w:right w:val="single" w:sz="4" w:space="0" w:color="auto"/>
            </w:tcBorders>
          </w:tcPr>
          <w:p w14:paraId="13BC269F" w14:textId="77777777" w:rsidR="00954003" w:rsidRPr="000744C6" w:rsidRDefault="00954003" w:rsidP="00DD1F83">
            <w:pPr>
              <w:spacing w:line="260" w:lineRule="atLeast"/>
              <w:rPr>
                <w:rFonts w:ascii="Arial" w:hAnsi="Arial"/>
                <w:i/>
                <w:iCs/>
                <w:sz w:val="20"/>
                <w:lang w:eastAsia="en-US"/>
              </w:rPr>
            </w:pPr>
            <w:r w:rsidRPr="000744C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42252B1" w14:textId="77777777" w:rsidR="00954003" w:rsidRPr="000744C6" w:rsidRDefault="00954003" w:rsidP="00DD1F83">
            <w:pPr>
              <w:spacing w:line="260" w:lineRule="atLeast"/>
              <w:rPr>
                <w:rFonts w:ascii="Arial" w:hAnsi="Arial"/>
                <w:b/>
                <w:bCs/>
                <w:i/>
                <w:iCs/>
                <w:sz w:val="20"/>
                <w:lang w:eastAsia="en-US"/>
              </w:rPr>
            </w:pPr>
          </w:p>
        </w:tc>
      </w:tr>
      <w:tr w:rsidR="00954003" w:rsidRPr="000744C6" w14:paraId="1D6AD5F5" w14:textId="77777777" w:rsidTr="00DD1F83">
        <w:tc>
          <w:tcPr>
            <w:tcW w:w="4082" w:type="dxa"/>
            <w:tcBorders>
              <w:top w:val="single" w:sz="4" w:space="0" w:color="auto"/>
              <w:left w:val="single" w:sz="4" w:space="0" w:color="auto"/>
              <w:bottom w:val="single" w:sz="4" w:space="0" w:color="auto"/>
              <w:right w:val="single" w:sz="4" w:space="0" w:color="auto"/>
            </w:tcBorders>
          </w:tcPr>
          <w:p w14:paraId="41E0727C" w14:textId="77777777" w:rsidR="00954003" w:rsidRPr="000744C6" w:rsidRDefault="00954003" w:rsidP="00DD1F83">
            <w:pPr>
              <w:spacing w:line="260" w:lineRule="atLeast"/>
              <w:rPr>
                <w:rFonts w:ascii="Arial" w:hAnsi="Arial"/>
                <w:i/>
                <w:iCs/>
                <w:sz w:val="20"/>
                <w:lang w:eastAsia="en-US"/>
              </w:rPr>
            </w:pPr>
            <w:r w:rsidRPr="000744C6">
              <w:rPr>
                <w:rFonts w:ascii="Arial" w:hAnsi="Arial"/>
                <w:i/>
                <w:iCs/>
                <w:sz w:val="20"/>
                <w:lang w:eastAsia="en-US"/>
              </w:rPr>
              <w:t>Obdobje izvedbe (od mesec leto – do mesec leto):</w:t>
            </w:r>
          </w:p>
        </w:tc>
        <w:tc>
          <w:tcPr>
            <w:tcW w:w="5132" w:type="dxa"/>
            <w:tcBorders>
              <w:top w:val="single" w:sz="4" w:space="0" w:color="auto"/>
              <w:left w:val="single" w:sz="4" w:space="0" w:color="auto"/>
              <w:bottom w:val="single" w:sz="4" w:space="0" w:color="auto"/>
              <w:right w:val="single" w:sz="4" w:space="0" w:color="auto"/>
            </w:tcBorders>
          </w:tcPr>
          <w:p w14:paraId="5A94E6E5" w14:textId="77777777" w:rsidR="00954003" w:rsidRPr="000744C6" w:rsidRDefault="00954003" w:rsidP="00DD1F83">
            <w:pPr>
              <w:spacing w:line="260" w:lineRule="atLeast"/>
              <w:rPr>
                <w:rFonts w:ascii="Arial" w:hAnsi="Arial"/>
                <w:b/>
                <w:bCs/>
                <w:i/>
                <w:iCs/>
                <w:sz w:val="20"/>
                <w:lang w:eastAsia="en-US"/>
              </w:rPr>
            </w:pPr>
          </w:p>
        </w:tc>
      </w:tr>
      <w:tr w:rsidR="00954003" w:rsidRPr="00A93C7A" w14:paraId="3A0B754D" w14:textId="77777777" w:rsidTr="00DD1F83">
        <w:tc>
          <w:tcPr>
            <w:tcW w:w="4082" w:type="dxa"/>
            <w:tcBorders>
              <w:top w:val="single" w:sz="4" w:space="0" w:color="auto"/>
              <w:left w:val="single" w:sz="4" w:space="0" w:color="auto"/>
              <w:bottom w:val="single" w:sz="4" w:space="0" w:color="auto"/>
              <w:right w:val="single" w:sz="4" w:space="0" w:color="auto"/>
            </w:tcBorders>
          </w:tcPr>
          <w:p w14:paraId="269EC7A9" w14:textId="1BF73143" w:rsidR="00954003" w:rsidRPr="000744C6" w:rsidRDefault="003A64F9" w:rsidP="00DD1F83">
            <w:pPr>
              <w:spacing w:line="260" w:lineRule="atLeast"/>
              <w:rPr>
                <w:rFonts w:ascii="Arial" w:hAnsi="Arial"/>
                <w:i/>
                <w:iCs/>
                <w:sz w:val="20"/>
                <w:lang w:eastAsia="en-US"/>
              </w:rPr>
            </w:pPr>
            <w:r w:rsidRPr="000744C6">
              <w:rPr>
                <w:rFonts w:ascii="Arial" w:hAnsi="Arial"/>
                <w:bCs/>
                <w:i/>
                <w:iCs/>
                <w:sz w:val="20"/>
                <w:lang w:eastAsia="en-US"/>
              </w:rPr>
              <w:t>Referenčni projekt izpolnjuje zahteve točke A ali točke B (ustrezno označi</w:t>
            </w:r>
            <w:r w:rsidR="00364E94">
              <w:rPr>
                <w:rFonts w:ascii="Arial" w:hAnsi="Arial"/>
                <w:bCs/>
                <w:i/>
                <w:iCs/>
                <w:sz w:val="20"/>
                <w:lang w:eastAsia="en-US"/>
              </w:rPr>
              <w:t>ti</w:t>
            </w:r>
            <w:r w:rsidRPr="000744C6">
              <w:rPr>
                <w:rFonts w:ascii="Arial" w:hAnsi="Arial"/>
                <w:bCs/>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7006FED" w14:textId="21CE48F6" w:rsidR="003A64F9" w:rsidRPr="000744C6"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0744C6">
              <w:rPr>
                <w:rFonts w:ascii="Arial" w:eastAsiaTheme="minorHAnsi" w:hAnsi="Arial" w:cs="Arial"/>
                <w:sz w:val="20"/>
                <w:szCs w:val="20"/>
                <w:lang w:eastAsia="en-US"/>
              </w:rPr>
              <w:t>A: projekt v vrednosti najmanj 40.000,00 EUR brez DDV, ki izpolnjuje naslednji zahtevi:</w:t>
            </w:r>
          </w:p>
          <w:p w14:paraId="16D2C7F1" w14:textId="5F534F49" w:rsidR="003A64F9" w:rsidRPr="009559DE" w:rsidRDefault="003A64F9" w:rsidP="009559DE">
            <w:pPr>
              <w:pStyle w:val="Odstavekseznama"/>
              <w:widowControl w:val="0"/>
              <w:numPr>
                <w:ilvl w:val="0"/>
                <w:numId w:val="57"/>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implementacijo spletne aplikacije </w:t>
            </w:r>
            <w:r w:rsidR="004F2EDC" w:rsidRPr="009559DE">
              <w:rPr>
                <w:rFonts w:ascii="Arial" w:eastAsiaTheme="minorHAnsi" w:hAnsi="Arial" w:cs="Arial"/>
                <w:sz w:val="20"/>
                <w:szCs w:val="20"/>
                <w:lang w:eastAsia="en-US"/>
              </w:rPr>
              <w:t>s</w:t>
            </w:r>
            <w:r w:rsidRPr="009559DE">
              <w:rPr>
                <w:rFonts w:ascii="Arial" w:eastAsiaTheme="minorHAnsi" w:hAnsi="Arial" w:cs="Arial"/>
                <w:sz w:val="20"/>
                <w:szCs w:val="20"/>
                <w:lang w:eastAsia="en-US"/>
              </w:rPr>
              <w:t xml:space="preserve"> področja mobilnosti;</w:t>
            </w:r>
          </w:p>
          <w:p w14:paraId="2F4D3128" w14:textId="561A387B" w:rsidR="003A64F9" w:rsidRPr="009559DE" w:rsidRDefault="003A64F9" w:rsidP="009559DE">
            <w:pPr>
              <w:pStyle w:val="Odstavekseznama"/>
              <w:widowControl w:val="0"/>
              <w:numPr>
                <w:ilvl w:val="0"/>
                <w:numId w:val="57"/>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implementacijo ene izmed standardnih tehničnih specifikacij: </w:t>
            </w:r>
            <w:proofErr w:type="spellStart"/>
            <w:r w:rsidRPr="009559DE">
              <w:rPr>
                <w:rFonts w:ascii="Arial" w:eastAsiaTheme="minorHAnsi" w:hAnsi="Arial" w:cs="Arial"/>
                <w:sz w:val="20"/>
                <w:szCs w:val="20"/>
                <w:lang w:eastAsia="en-US"/>
              </w:rPr>
              <w:t>NeTEx</w:t>
            </w:r>
            <w:proofErr w:type="spellEnd"/>
            <w:r w:rsidRPr="009559DE">
              <w:rPr>
                <w:rFonts w:ascii="Arial" w:eastAsiaTheme="minorHAnsi" w:hAnsi="Arial" w:cs="Arial"/>
                <w:sz w:val="20"/>
                <w:szCs w:val="20"/>
                <w:lang w:eastAsia="en-US"/>
              </w:rPr>
              <w:t>, SIRI, OJP. Upoštevane bodo tudi rešitve z implementacijo posameznih delov (modulov) navedenih tehničnih specifikacij.</w:t>
            </w:r>
          </w:p>
          <w:p w14:paraId="3F63A5BF" w14:textId="77777777" w:rsidR="003A64F9" w:rsidRPr="000744C6" w:rsidRDefault="003A64F9" w:rsidP="003A64F9">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6CDA5E89" w14:textId="77777777" w:rsidR="003A64F9" w:rsidRPr="000744C6" w:rsidRDefault="003A64F9" w:rsidP="009559DE">
            <w:pPr>
              <w:widowControl w:val="0"/>
              <w:tabs>
                <w:tab w:val="left" w:pos="346"/>
              </w:tabs>
              <w:spacing w:before="60" w:after="60" w:line="260" w:lineRule="atLeast"/>
              <w:contextualSpacing/>
              <w:jc w:val="center"/>
              <w:rPr>
                <w:rFonts w:ascii="Arial" w:eastAsiaTheme="minorHAnsi" w:hAnsi="Arial" w:cs="Arial"/>
                <w:sz w:val="20"/>
                <w:szCs w:val="20"/>
                <w:lang w:eastAsia="en-US"/>
              </w:rPr>
            </w:pPr>
            <w:r w:rsidRPr="000744C6">
              <w:rPr>
                <w:rFonts w:ascii="Arial" w:eastAsiaTheme="minorHAnsi" w:hAnsi="Arial" w:cs="Arial"/>
                <w:sz w:val="20"/>
                <w:szCs w:val="20"/>
                <w:lang w:eastAsia="en-US"/>
              </w:rPr>
              <w:t>ALI</w:t>
            </w:r>
          </w:p>
          <w:p w14:paraId="106998EC" w14:textId="77777777" w:rsidR="003A64F9" w:rsidRPr="000744C6" w:rsidRDefault="003A64F9" w:rsidP="003A64F9">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3E1C3F9F" w14:textId="26F666B3" w:rsidR="003A64F9" w:rsidRPr="000744C6"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0744C6">
              <w:rPr>
                <w:rFonts w:ascii="Arial" w:eastAsiaTheme="minorHAnsi" w:hAnsi="Arial" w:cs="Arial"/>
                <w:sz w:val="20"/>
                <w:szCs w:val="20"/>
                <w:lang w:eastAsia="en-US"/>
              </w:rPr>
              <w:t>B: projekt v vrednosti najmanj 40.000,00 EUR brez DDV, ki izpolnjuje vse naslednje zahteve:</w:t>
            </w:r>
          </w:p>
          <w:p w14:paraId="5CC17ED7" w14:textId="5EAB6665" w:rsidR="003A64F9" w:rsidRPr="009559DE" w:rsidRDefault="003A64F9" w:rsidP="009559DE">
            <w:pPr>
              <w:pStyle w:val="Odstavekseznama"/>
              <w:widowControl w:val="0"/>
              <w:numPr>
                <w:ilvl w:val="0"/>
                <w:numId w:val="58"/>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izvedeni projekt je informacijska rešitev, implementirana na strojni in sistemski programski opremi naročnika referenčnega projekta ter je tudi nameščena na lokaciji referenčnega naročnika in je v uporabi v času predmetnega javnega naročila;</w:t>
            </w:r>
          </w:p>
          <w:p w14:paraId="062BF445" w14:textId="3CBA1A57" w:rsidR="003A64F9" w:rsidRPr="009559DE" w:rsidRDefault="003A64F9" w:rsidP="009559DE">
            <w:pPr>
              <w:pStyle w:val="Odstavekseznama"/>
              <w:widowControl w:val="0"/>
              <w:numPr>
                <w:ilvl w:val="0"/>
                <w:numId w:val="58"/>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je implementirala aplikacijski uporabniški vmesnik (API), ki uporablja </w:t>
            </w:r>
            <w:proofErr w:type="spellStart"/>
            <w:r w:rsidRPr="009559DE">
              <w:rPr>
                <w:rFonts w:ascii="Arial" w:eastAsiaTheme="minorHAnsi" w:hAnsi="Arial" w:cs="Arial"/>
                <w:sz w:val="20"/>
                <w:szCs w:val="20"/>
                <w:lang w:eastAsia="en-US"/>
              </w:rPr>
              <w:t>RESTful</w:t>
            </w:r>
            <w:proofErr w:type="spellEnd"/>
            <w:r w:rsidRPr="009559DE">
              <w:rPr>
                <w:rFonts w:ascii="Arial" w:eastAsiaTheme="minorHAnsi" w:hAnsi="Arial" w:cs="Arial"/>
                <w:sz w:val="20"/>
                <w:szCs w:val="20"/>
                <w:lang w:eastAsia="en-US"/>
              </w:rPr>
              <w:t xml:space="preserve"> arhitekturo (</w:t>
            </w:r>
            <w:proofErr w:type="spellStart"/>
            <w:r w:rsidRPr="009559DE">
              <w:rPr>
                <w:rFonts w:ascii="Arial" w:eastAsiaTheme="minorHAnsi" w:hAnsi="Arial" w:cs="Arial"/>
                <w:sz w:val="20"/>
                <w:szCs w:val="20"/>
                <w:lang w:eastAsia="en-US"/>
              </w:rPr>
              <w:t>RESTful</w:t>
            </w:r>
            <w:proofErr w:type="spellEnd"/>
            <w:r w:rsidRPr="009559DE">
              <w:rPr>
                <w:rFonts w:ascii="Arial" w:eastAsiaTheme="minorHAnsi" w:hAnsi="Arial" w:cs="Arial"/>
                <w:sz w:val="20"/>
                <w:szCs w:val="20"/>
                <w:lang w:eastAsia="en-US"/>
              </w:rPr>
              <w:t xml:space="preserve"> HTTP API);</w:t>
            </w:r>
          </w:p>
          <w:p w14:paraId="6458B458" w14:textId="0DEE3A8C" w:rsidR="00954003" w:rsidRPr="009559DE" w:rsidRDefault="003A64F9" w:rsidP="009559DE">
            <w:pPr>
              <w:pStyle w:val="Odstavekseznama"/>
              <w:widowControl w:val="0"/>
              <w:numPr>
                <w:ilvl w:val="0"/>
                <w:numId w:val="58"/>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tehnično dokumentacijo za implementiran API, ki je bil celovito dokumentiran z uporabo </w:t>
            </w:r>
            <w:proofErr w:type="spellStart"/>
            <w:r w:rsidRPr="009559DE">
              <w:rPr>
                <w:rFonts w:ascii="Arial" w:eastAsiaTheme="minorHAnsi" w:hAnsi="Arial" w:cs="Arial"/>
                <w:sz w:val="20"/>
                <w:szCs w:val="20"/>
                <w:lang w:eastAsia="en-US"/>
              </w:rPr>
              <w:t>Swagger</w:t>
            </w:r>
            <w:proofErr w:type="spellEnd"/>
            <w:r w:rsidRPr="009559DE">
              <w:rPr>
                <w:rFonts w:ascii="Arial" w:eastAsiaTheme="minorHAnsi" w:hAnsi="Arial" w:cs="Arial"/>
                <w:sz w:val="20"/>
                <w:szCs w:val="20"/>
                <w:lang w:eastAsia="en-US"/>
              </w:rPr>
              <w:t>/</w:t>
            </w:r>
            <w:proofErr w:type="spellStart"/>
            <w:r w:rsidRPr="009559DE">
              <w:rPr>
                <w:rFonts w:ascii="Arial" w:eastAsiaTheme="minorHAnsi" w:hAnsi="Arial" w:cs="Arial"/>
                <w:sz w:val="20"/>
                <w:szCs w:val="20"/>
                <w:lang w:eastAsia="en-US"/>
              </w:rPr>
              <w:t>OpenAPI</w:t>
            </w:r>
            <w:proofErr w:type="spellEnd"/>
            <w:r w:rsidRPr="009559DE">
              <w:rPr>
                <w:rFonts w:ascii="Arial" w:eastAsiaTheme="minorHAnsi" w:hAnsi="Arial" w:cs="Arial"/>
                <w:sz w:val="20"/>
                <w:szCs w:val="20"/>
                <w:lang w:eastAsia="en-US"/>
              </w:rPr>
              <w:t xml:space="preserve"> specifikacije.</w:t>
            </w:r>
          </w:p>
        </w:tc>
      </w:tr>
      <w:tr w:rsidR="00954003" w:rsidRPr="00A93C7A" w14:paraId="659C6CEB" w14:textId="77777777" w:rsidTr="00DD1F83">
        <w:tc>
          <w:tcPr>
            <w:tcW w:w="4082" w:type="dxa"/>
            <w:tcBorders>
              <w:top w:val="single" w:sz="4" w:space="0" w:color="auto"/>
              <w:left w:val="single" w:sz="4" w:space="0" w:color="auto"/>
              <w:bottom w:val="single" w:sz="4" w:space="0" w:color="auto"/>
              <w:right w:val="single" w:sz="4" w:space="0" w:color="auto"/>
            </w:tcBorders>
          </w:tcPr>
          <w:p w14:paraId="649FE2F0" w14:textId="77777777" w:rsidR="00954003" w:rsidRPr="00A93C7A" w:rsidRDefault="00954003" w:rsidP="00DD1F83">
            <w:pPr>
              <w:spacing w:line="260" w:lineRule="atLeast"/>
              <w:rPr>
                <w:rFonts w:ascii="Arial" w:hAnsi="Arial"/>
                <w:i/>
                <w:iCs/>
                <w:sz w:val="20"/>
                <w:lang w:eastAsia="en-US"/>
              </w:rPr>
            </w:pPr>
            <w:r w:rsidRPr="000435E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4D1F477" w14:textId="77777777" w:rsidR="00954003" w:rsidRPr="00A93C7A" w:rsidRDefault="00954003" w:rsidP="00DD1F83">
            <w:pPr>
              <w:spacing w:line="260" w:lineRule="atLeast"/>
              <w:rPr>
                <w:rFonts w:ascii="Arial" w:hAnsi="Arial"/>
                <w:b/>
                <w:bCs/>
                <w:i/>
                <w:iCs/>
                <w:sz w:val="20"/>
                <w:lang w:eastAsia="en-US"/>
              </w:rPr>
            </w:pPr>
          </w:p>
        </w:tc>
      </w:tr>
    </w:tbl>
    <w:p w14:paraId="34E0ECAC" w14:textId="77777777" w:rsidR="00954003" w:rsidRDefault="00954003" w:rsidP="001C6EFC">
      <w:pPr>
        <w:tabs>
          <w:tab w:val="center" w:pos="4320"/>
          <w:tab w:val="right" w:pos="8640"/>
        </w:tabs>
        <w:spacing w:line="260" w:lineRule="atLeast"/>
        <w:jc w:val="both"/>
        <w:rPr>
          <w:rFonts w:ascii="Arial" w:hAnsi="Arial" w:cs="Arial"/>
          <w:b/>
          <w:sz w:val="20"/>
          <w:szCs w:val="20"/>
          <w:lang w:eastAsia="en-US"/>
        </w:rPr>
      </w:pPr>
    </w:p>
    <w:p w14:paraId="66147058" w14:textId="77777777" w:rsidR="00E72BAF" w:rsidRDefault="00E72BAF"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Look w:val="01E0" w:firstRow="1" w:lastRow="1" w:firstColumn="1" w:lastColumn="1" w:noHBand="0" w:noVBand="0"/>
      </w:tblPr>
      <w:tblGrid>
        <w:gridCol w:w="4140"/>
        <w:gridCol w:w="5103"/>
      </w:tblGrid>
      <w:tr w:rsidR="00E72BAF" w:rsidRPr="0094010D" w14:paraId="4783A963" w14:textId="77777777" w:rsidTr="00DD1F83">
        <w:trPr>
          <w:trHeight w:val="57"/>
        </w:trPr>
        <w:tc>
          <w:tcPr>
            <w:tcW w:w="9243" w:type="dxa"/>
            <w:gridSpan w:val="2"/>
            <w:tcBorders>
              <w:top w:val="single" w:sz="4" w:space="0" w:color="auto"/>
              <w:left w:val="single" w:sz="4" w:space="0" w:color="auto"/>
              <w:bottom w:val="single" w:sz="4" w:space="0" w:color="auto"/>
              <w:right w:val="single" w:sz="4" w:space="0" w:color="auto"/>
            </w:tcBorders>
          </w:tcPr>
          <w:p w14:paraId="239C8AC0" w14:textId="6FE4F31F" w:rsidR="00E72BAF" w:rsidRPr="0094010D" w:rsidRDefault="00E72BAF" w:rsidP="00DD1F83">
            <w:pPr>
              <w:spacing w:line="260" w:lineRule="atLeast"/>
              <w:rPr>
                <w:rFonts w:ascii="Arial" w:hAnsi="Arial"/>
                <w:i/>
                <w:iCs/>
                <w:sz w:val="20"/>
                <w:szCs w:val="20"/>
              </w:rPr>
            </w:pPr>
            <w:r>
              <w:rPr>
                <w:rFonts w:ascii="Arial" w:hAnsi="Arial"/>
                <w:b/>
                <w:i/>
                <w:iCs/>
                <w:sz w:val="20"/>
                <w:szCs w:val="20"/>
              </w:rPr>
              <w:t>RAZVIJALEC 4</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sidRPr="00494B35">
              <w:rPr>
                <w:rFonts w:ascii="Arial" w:hAnsi="Arial"/>
                <w:b/>
                <w:sz w:val="20"/>
                <w:szCs w:val="22"/>
                <w:lang w:eastAsia="en-US"/>
              </w:rPr>
              <w:t>druge podtočke</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E72BAF" w:rsidRPr="00EE1F15" w14:paraId="671CBE05" w14:textId="77777777" w:rsidTr="00DD1F83">
        <w:tc>
          <w:tcPr>
            <w:tcW w:w="4140" w:type="dxa"/>
            <w:tcBorders>
              <w:top w:val="single" w:sz="4" w:space="0" w:color="auto"/>
              <w:left w:val="single" w:sz="4" w:space="0" w:color="auto"/>
              <w:bottom w:val="single" w:sz="4" w:space="0" w:color="auto"/>
              <w:right w:val="single" w:sz="4" w:space="0" w:color="auto"/>
            </w:tcBorders>
            <w:vAlign w:val="center"/>
          </w:tcPr>
          <w:p w14:paraId="2106194D" w14:textId="77777777" w:rsidR="00E72BAF" w:rsidRPr="00EE1F15" w:rsidRDefault="00E72BAF" w:rsidP="00DD1F83">
            <w:pPr>
              <w:spacing w:line="260" w:lineRule="atLeast"/>
              <w:rPr>
                <w:rFonts w:ascii="Arial" w:hAnsi="Arial"/>
                <w:b/>
                <w:bCs/>
                <w:i/>
                <w:iCs/>
                <w:sz w:val="20"/>
                <w:szCs w:val="20"/>
              </w:rPr>
            </w:pPr>
            <w:r w:rsidRPr="00EE1F15">
              <w:rPr>
                <w:rFonts w:ascii="Arial" w:hAnsi="Arial"/>
                <w:b/>
                <w:bCs/>
                <w:i/>
                <w:iCs/>
                <w:sz w:val="20"/>
                <w:szCs w:val="20"/>
              </w:rPr>
              <w:t>Ime in priimek:</w:t>
            </w:r>
          </w:p>
        </w:tc>
        <w:tc>
          <w:tcPr>
            <w:tcW w:w="5103" w:type="dxa"/>
            <w:tcBorders>
              <w:top w:val="single" w:sz="4" w:space="0" w:color="auto"/>
              <w:left w:val="single" w:sz="4" w:space="0" w:color="auto"/>
              <w:bottom w:val="single" w:sz="4" w:space="0" w:color="auto"/>
              <w:right w:val="single" w:sz="4" w:space="0" w:color="auto"/>
            </w:tcBorders>
            <w:vAlign w:val="center"/>
          </w:tcPr>
          <w:p w14:paraId="02056CC1" w14:textId="77777777" w:rsidR="00E72BAF" w:rsidRDefault="00E72BAF" w:rsidP="00DD1F83">
            <w:pPr>
              <w:spacing w:before="60" w:after="60"/>
              <w:rPr>
                <w:rFonts w:ascii="Arial" w:hAnsi="Arial"/>
                <w:b/>
                <w:bCs/>
                <w:iCs/>
                <w:sz w:val="20"/>
                <w:szCs w:val="20"/>
              </w:rPr>
            </w:pPr>
          </w:p>
          <w:p w14:paraId="2529CA0F" w14:textId="77777777" w:rsidR="00E72BAF" w:rsidRDefault="00E72BAF" w:rsidP="00DD1F83">
            <w:pPr>
              <w:spacing w:before="60" w:after="60"/>
              <w:rPr>
                <w:rFonts w:ascii="Arial" w:hAnsi="Arial"/>
                <w:b/>
                <w:bCs/>
                <w:iCs/>
                <w:sz w:val="20"/>
                <w:szCs w:val="20"/>
              </w:rPr>
            </w:pPr>
          </w:p>
          <w:p w14:paraId="4F395FCB" w14:textId="77777777" w:rsidR="00E72BAF" w:rsidRPr="00EE1F15" w:rsidRDefault="00E72BAF" w:rsidP="00DD1F83">
            <w:pPr>
              <w:spacing w:before="60" w:after="60"/>
              <w:rPr>
                <w:rFonts w:ascii="Arial" w:hAnsi="Arial"/>
                <w:b/>
                <w:bCs/>
                <w:iCs/>
                <w:sz w:val="20"/>
                <w:szCs w:val="20"/>
              </w:rPr>
            </w:pPr>
          </w:p>
        </w:tc>
      </w:tr>
      <w:tr w:rsidR="00E72BAF" w:rsidRPr="00B81207" w14:paraId="610C29F0" w14:textId="77777777" w:rsidTr="00732AB1">
        <w:trPr>
          <w:trHeight w:val="723"/>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4B2A666" w14:textId="77777777" w:rsidR="00E72BAF" w:rsidRPr="00EE1F15" w:rsidRDefault="00E72BAF" w:rsidP="00732AB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4A67610" w14:textId="77777777" w:rsidR="00E72BAF" w:rsidRPr="00B81207" w:rsidRDefault="00E72BAF" w:rsidP="00DD1F83">
            <w:pPr>
              <w:spacing w:before="60" w:after="60"/>
              <w:rPr>
                <w:rFonts w:ascii="Arial" w:hAnsi="Arial"/>
                <w:b/>
                <w:bCs/>
                <w:iCs/>
                <w:sz w:val="20"/>
                <w:szCs w:val="20"/>
              </w:rPr>
            </w:pPr>
          </w:p>
        </w:tc>
      </w:tr>
      <w:tr w:rsidR="00E72BAF" w:rsidRPr="00EE1F15" w14:paraId="0B5F0046" w14:textId="77777777" w:rsidTr="00DD1F83">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B1CC22" w14:textId="77777777" w:rsidR="00E72BAF" w:rsidRPr="00EE1F15" w:rsidRDefault="00E72BAF" w:rsidP="00DD1F83">
            <w:pPr>
              <w:spacing w:line="260" w:lineRule="atLeast"/>
              <w:rPr>
                <w:rFonts w:ascii="Arial" w:hAnsi="Arial"/>
                <w:b/>
                <w:bCs/>
                <w:i/>
                <w:iCs/>
                <w:sz w:val="20"/>
                <w:szCs w:val="20"/>
              </w:rPr>
            </w:pPr>
            <w:r w:rsidRPr="00EE1F15">
              <w:rPr>
                <w:rFonts w:ascii="Arial" w:hAnsi="Arial"/>
                <w:b/>
                <w:bCs/>
                <w:i/>
                <w:iCs/>
                <w:sz w:val="20"/>
                <w:szCs w:val="20"/>
              </w:rPr>
              <w:t>Zaposlen pri…</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1F0F611" w14:textId="77777777" w:rsidR="00E72BAF" w:rsidRDefault="00E72BAF" w:rsidP="00DD1F83">
            <w:pPr>
              <w:spacing w:line="260" w:lineRule="atLeast"/>
              <w:rPr>
                <w:rFonts w:ascii="Arial" w:hAnsi="Arial"/>
                <w:b/>
                <w:bCs/>
                <w:i/>
                <w:iCs/>
                <w:sz w:val="20"/>
                <w:szCs w:val="20"/>
              </w:rPr>
            </w:pPr>
          </w:p>
          <w:p w14:paraId="141CA91E" w14:textId="77777777" w:rsidR="00E72BAF" w:rsidRDefault="00E72BAF" w:rsidP="00DD1F83">
            <w:pPr>
              <w:spacing w:line="260" w:lineRule="atLeast"/>
              <w:rPr>
                <w:rFonts w:ascii="Arial" w:hAnsi="Arial"/>
                <w:b/>
                <w:bCs/>
                <w:i/>
                <w:iCs/>
                <w:sz w:val="20"/>
                <w:szCs w:val="20"/>
              </w:rPr>
            </w:pPr>
          </w:p>
          <w:p w14:paraId="2A90AD8F" w14:textId="77777777" w:rsidR="00E72BAF" w:rsidRPr="00EE1F15" w:rsidRDefault="00E72BAF" w:rsidP="00DD1F83">
            <w:pPr>
              <w:spacing w:line="260" w:lineRule="atLeast"/>
              <w:rPr>
                <w:rFonts w:ascii="Arial" w:hAnsi="Arial"/>
                <w:b/>
                <w:bCs/>
                <w:i/>
                <w:iCs/>
                <w:sz w:val="20"/>
                <w:szCs w:val="20"/>
              </w:rPr>
            </w:pPr>
          </w:p>
        </w:tc>
      </w:tr>
      <w:tr w:rsidR="00732AB1" w:rsidRPr="00EE1F15" w14:paraId="6B0A663F" w14:textId="77777777" w:rsidTr="00732AB1">
        <w:trPr>
          <w:trHeight w:val="671"/>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48AA5EC" w14:textId="003DB22A" w:rsidR="00732AB1" w:rsidRPr="00EE1F15" w:rsidRDefault="003A64F9" w:rsidP="00DD1F83">
            <w:pPr>
              <w:spacing w:line="260" w:lineRule="atLeast"/>
              <w:rPr>
                <w:rFonts w:ascii="Arial" w:hAnsi="Arial"/>
                <w:b/>
                <w:bCs/>
                <w:i/>
                <w:iCs/>
                <w:sz w:val="20"/>
                <w:szCs w:val="20"/>
              </w:rPr>
            </w:pPr>
            <w:r w:rsidRPr="00833D4C">
              <w:rPr>
                <w:rFonts w:ascii="Arial" w:hAnsi="Arial"/>
                <w:i/>
                <w:iCs/>
                <w:sz w:val="20"/>
                <w:szCs w:val="20"/>
              </w:rPr>
              <w:t xml:space="preserve">Št. let delovnih izkušenj </w:t>
            </w:r>
            <w:r w:rsidR="009559DE">
              <w:rPr>
                <w:rFonts w:ascii="Arial" w:hAnsi="Arial"/>
                <w:i/>
                <w:iCs/>
                <w:sz w:val="20"/>
                <w:szCs w:val="20"/>
              </w:rPr>
              <w:t xml:space="preserve">s </w:t>
            </w:r>
            <w:r w:rsidRPr="00833D4C">
              <w:rPr>
                <w:rFonts w:ascii="Arial" w:hAnsi="Arial"/>
                <w:i/>
                <w:iCs/>
                <w:sz w:val="20"/>
                <w:szCs w:val="20"/>
              </w:rPr>
              <w:t>področj</w:t>
            </w:r>
            <w:r w:rsidR="009559DE">
              <w:rPr>
                <w:rFonts w:ascii="Arial" w:hAnsi="Arial"/>
                <w:i/>
                <w:iCs/>
                <w:sz w:val="20"/>
                <w:szCs w:val="20"/>
              </w:rPr>
              <w:t>a</w:t>
            </w:r>
            <w:r w:rsidRPr="00833D4C">
              <w:rPr>
                <w:rFonts w:ascii="Arial" w:hAnsi="Arial"/>
                <w:i/>
                <w:iCs/>
                <w:sz w:val="20"/>
                <w:szCs w:val="20"/>
              </w:rPr>
              <w:t xml:space="preserve"> </w:t>
            </w:r>
            <w:r w:rsidRPr="00162EA4">
              <w:rPr>
                <w:rFonts w:ascii="Arial" w:hAnsi="Arial"/>
                <w:i/>
                <w:iCs/>
                <w:sz w:val="20"/>
                <w:szCs w:val="20"/>
              </w:rPr>
              <w:t>razvoja informacijskih rešitev</w:t>
            </w:r>
            <w:r w:rsidR="009559DE">
              <w:rPr>
                <w:rFonts w:ascii="Arial" w:hAnsi="Arial"/>
                <w:i/>
                <w:iCs/>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60C2594" w14:textId="77777777" w:rsidR="00732AB1" w:rsidRDefault="00732AB1" w:rsidP="00DD1F83">
            <w:pPr>
              <w:spacing w:line="260" w:lineRule="atLeast"/>
              <w:rPr>
                <w:rFonts w:ascii="Arial" w:hAnsi="Arial"/>
                <w:b/>
                <w:bCs/>
                <w:i/>
                <w:iCs/>
                <w:sz w:val="20"/>
                <w:szCs w:val="20"/>
              </w:rPr>
            </w:pPr>
          </w:p>
        </w:tc>
      </w:tr>
    </w:tbl>
    <w:p w14:paraId="569A2F2E" w14:textId="77777777" w:rsidR="00E72BAF" w:rsidRPr="00A93C7A" w:rsidRDefault="00E72BAF" w:rsidP="00E72BAF">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Look w:val="01E0" w:firstRow="1" w:lastRow="1" w:firstColumn="1" w:lastColumn="1" w:noHBand="0" w:noVBand="0"/>
      </w:tblPr>
      <w:tblGrid>
        <w:gridCol w:w="4095"/>
        <w:gridCol w:w="5148"/>
      </w:tblGrid>
      <w:tr w:rsidR="00E72BAF" w:rsidRPr="00A93C7A" w14:paraId="60C23B9E" w14:textId="77777777" w:rsidTr="00DD1F83">
        <w:tc>
          <w:tcPr>
            <w:tcW w:w="4082" w:type="dxa"/>
            <w:tcBorders>
              <w:top w:val="single" w:sz="4" w:space="0" w:color="auto"/>
              <w:left w:val="single" w:sz="4" w:space="0" w:color="auto"/>
              <w:bottom w:val="single" w:sz="4" w:space="0" w:color="auto"/>
              <w:right w:val="single" w:sz="4" w:space="0" w:color="auto"/>
            </w:tcBorders>
          </w:tcPr>
          <w:p w14:paraId="7410E8ED" w14:textId="3F18386D" w:rsidR="00E72BAF" w:rsidRPr="00A93C7A" w:rsidRDefault="00E72BAF" w:rsidP="00DD1F83">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Pr>
                <w:rFonts w:ascii="Arial" w:hAnsi="Arial"/>
                <w:b/>
                <w:bCs/>
                <w:i/>
                <w:iCs/>
                <w:sz w:val="20"/>
                <w:lang w:eastAsia="en-US"/>
              </w:rPr>
              <w:t>RAZVIJALCA</w:t>
            </w:r>
            <w:r>
              <w:rPr>
                <w:rFonts w:ascii="Arial" w:hAnsi="Arial"/>
                <w:b/>
                <w:i/>
                <w:iCs/>
                <w:sz w:val="20"/>
                <w:szCs w:val="20"/>
              </w:rPr>
              <w:t xml:space="preserve"> 4</w:t>
            </w:r>
          </w:p>
        </w:tc>
        <w:tc>
          <w:tcPr>
            <w:tcW w:w="5132" w:type="dxa"/>
            <w:tcBorders>
              <w:top w:val="single" w:sz="4" w:space="0" w:color="auto"/>
              <w:left w:val="single" w:sz="4" w:space="0" w:color="auto"/>
              <w:bottom w:val="single" w:sz="4" w:space="0" w:color="auto"/>
              <w:right w:val="single" w:sz="4" w:space="0" w:color="auto"/>
            </w:tcBorders>
          </w:tcPr>
          <w:p w14:paraId="47C4B78B" w14:textId="77777777" w:rsidR="00E72BAF" w:rsidRPr="00A93C7A" w:rsidRDefault="00E72BAF" w:rsidP="00DD1F83">
            <w:pPr>
              <w:spacing w:line="260" w:lineRule="atLeast"/>
              <w:rPr>
                <w:rFonts w:ascii="Arial" w:hAnsi="Arial"/>
                <w:b/>
                <w:bCs/>
                <w:i/>
                <w:iCs/>
                <w:sz w:val="20"/>
                <w:lang w:eastAsia="en-US"/>
              </w:rPr>
            </w:pPr>
          </w:p>
        </w:tc>
      </w:tr>
      <w:tr w:rsidR="00E72BAF" w:rsidRPr="00A93C7A" w14:paraId="28E1ABC2" w14:textId="77777777" w:rsidTr="00DD1F83">
        <w:tc>
          <w:tcPr>
            <w:tcW w:w="4082" w:type="dxa"/>
            <w:tcBorders>
              <w:top w:val="single" w:sz="4" w:space="0" w:color="auto"/>
              <w:left w:val="single" w:sz="4" w:space="0" w:color="auto"/>
              <w:bottom w:val="single" w:sz="4" w:space="0" w:color="auto"/>
              <w:right w:val="single" w:sz="4" w:space="0" w:color="auto"/>
            </w:tcBorders>
          </w:tcPr>
          <w:p w14:paraId="1675FA5D" w14:textId="77777777" w:rsidR="00E72BAF" w:rsidRPr="00A93C7A" w:rsidRDefault="00E72BAF" w:rsidP="00DD1F8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7126CB8" w14:textId="77777777" w:rsidR="00E72BAF" w:rsidRPr="00A93C7A" w:rsidRDefault="00E72BAF" w:rsidP="00DD1F83">
            <w:pPr>
              <w:spacing w:line="260" w:lineRule="atLeast"/>
              <w:rPr>
                <w:rFonts w:ascii="Arial" w:hAnsi="Arial"/>
                <w:b/>
                <w:bCs/>
                <w:i/>
                <w:iCs/>
                <w:sz w:val="20"/>
                <w:lang w:eastAsia="en-US"/>
              </w:rPr>
            </w:pPr>
          </w:p>
        </w:tc>
      </w:tr>
      <w:tr w:rsidR="00E72BAF" w:rsidRPr="00A93C7A" w14:paraId="31D4177C" w14:textId="77777777" w:rsidTr="00DD1F83">
        <w:tc>
          <w:tcPr>
            <w:tcW w:w="4082" w:type="dxa"/>
            <w:tcBorders>
              <w:top w:val="single" w:sz="4" w:space="0" w:color="auto"/>
              <w:left w:val="single" w:sz="4" w:space="0" w:color="auto"/>
              <w:bottom w:val="single" w:sz="4" w:space="0" w:color="auto"/>
              <w:right w:val="single" w:sz="4" w:space="0" w:color="auto"/>
            </w:tcBorders>
          </w:tcPr>
          <w:p w14:paraId="7486EDF1" w14:textId="77777777" w:rsidR="00E72BAF" w:rsidRPr="00A93C7A" w:rsidRDefault="00E72BAF" w:rsidP="00DD1F83">
            <w:pPr>
              <w:spacing w:line="260" w:lineRule="atLeast"/>
              <w:rPr>
                <w:rFonts w:ascii="Arial" w:hAnsi="Arial"/>
                <w:i/>
                <w:iCs/>
                <w:sz w:val="20"/>
                <w:lang w:eastAsia="en-US"/>
              </w:rPr>
            </w:pPr>
            <w:r w:rsidRPr="00A93C7A">
              <w:rPr>
                <w:rFonts w:ascii="Arial" w:hAnsi="Arial"/>
                <w:i/>
                <w:iCs/>
                <w:sz w:val="20"/>
                <w:lang w:eastAsia="en-US"/>
              </w:rPr>
              <w:lastRenderedPageBreak/>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76326CA" w14:textId="77777777" w:rsidR="00E72BAF" w:rsidRPr="00A93C7A" w:rsidRDefault="00E72BAF" w:rsidP="00DD1F83">
            <w:pPr>
              <w:spacing w:line="260" w:lineRule="atLeast"/>
              <w:rPr>
                <w:rFonts w:ascii="Arial" w:hAnsi="Arial"/>
                <w:b/>
                <w:bCs/>
                <w:i/>
                <w:iCs/>
                <w:sz w:val="20"/>
                <w:lang w:eastAsia="en-US"/>
              </w:rPr>
            </w:pPr>
          </w:p>
        </w:tc>
      </w:tr>
      <w:tr w:rsidR="00E72BAF" w:rsidRPr="000744C6" w14:paraId="6EFDC5AE" w14:textId="77777777" w:rsidTr="00DD1F83">
        <w:tc>
          <w:tcPr>
            <w:tcW w:w="4082" w:type="dxa"/>
            <w:tcBorders>
              <w:top w:val="single" w:sz="4" w:space="0" w:color="auto"/>
              <w:left w:val="single" w:sz="4" w:space="0" w:color="auto"/>
              <w:bottom w:val="single" w:sz="4" w:space="0" w:color="auto"/>
              <w:right w:val="single" w:sz="4" w:space="0" w:color="auto"/>
            </w:tcBorders>
          </w:tcPr>
          <w:p w14:paraId="3095AC84" w14:textId="59571C36" w:rsidR="00E72BAF" w:rsidRPr="000744C6" w:rsidRDefault="003A64F9" w:rsidP="00DD1F83">
            <w:pPr>
              <w:spacing w:line="260" w:lineRule="atLeast"/>
              <w:rPr>
                <w:rFonts w:ascii="Arial" w:hAnsi="Arial"/>
                <w:i/>
                <w:iCs/>
                <w:sz w:val="20"/>
                <w:lang w:eastAsia="en-US"/>
              </w:rPr>
            </w:pPr>
            <w:r w:rsidRPr="000744C6">
              <w:rPr>
                <w:rFonts w:ascii="Arial" w:hAnsi="Arial"/>
                <w:bCs/>
                <w:i/>
                <w:iCs/>
                <w:sz w:val="20"/>
                <w:lang w:eastAsia="en-US"/>
              </w:rPr>
              <w:t>Referenčni projekt izpolnjuje zahteve točke A ali točke B (ustrezno označi</w:t>
            </w:r>
            <w:r w:rsidR="00364E94">
              <w:rPr>
                <w:rFonts w:ascii="Arial" w:hAnsi="Arial"/>
                <w:bCs/>
                <w:i/>
                <w:iCs/>
                <w:sz w:val="20"/>
                <w:lang w:eastAsia="en-US"/>
              </w:rPr>
              <w:t>ti</w:t>
            </w:r>
            <w:r w:rsidRPr="000744C6">
              <w:rPr>
                <w:rFonts w:ascii="Arial" w:hAnsi="Arial"/>
                <w:bCs/>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9E187C" w14:textId="4B0EA375" w:rsidR="003A64F9" w:rsidRPr="000744C6"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0744C6">
              <w:rPr>
                <w:rFonts w:ascii="Arial" w:eastAsiaTheme="minorHAnsi" w:hAnsi="Arial" w:cs="Arial"/>
                <w:sz w:val="20"/>
                <w:szCs w:val="20"/>
                <w:lang w:eastAsia="en-US"/>
              </w:rPr>
              <w:t>A: projekt v vrednosti najmanj 40.000,00 EUR brez DDV, ki izpolnjuje naslednji zahtevi:</w:t>
            </w:r>
          </w:p>
          <w:p w14:paraId="651E3E69" w14:textId="027B8AD7" w:rsidR="003A64F9" w:rsidRPr="009559DE" w:rsidRDefault="003A64F9" w:rsidP="009559DE">
            <w:pPr>
              <w:pStyle w:val="Odstavekseznama"/>
              <w:widowControl w:val="0"/>
              <w:numPr>
                <w:ilvl w:val="0"/>
                <w:numId w:val="59"/>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implementacijo spletne aplikacije </w:t>
            </w:r>
            <w:r w:rsidR="004F2EDC" w:rsidRPr="009559DE">
              <w:rPr>
                <w:rFonts w:ascii="Arial" w:eastAsiaTheme="minorHAnsi" w:hAnsi="Arial" w:cs="Arial"/>
                <w:sz w:val="20"/>
                <w:szCs w:val="20"/>
                <w:lang w:eastAsia="en-US"/>
              </w:rPr>
              <w:t>s</w:t>
            </w:r>
            <w:r w:rsidRPr="009559DE">
              <w:rPr>
                <w:rFonts w:ascii="Arial" w:eastAsiaTheme="minorHAnsi" w:hAnsi="Arial" w:cs="Arial"/>
                <w:sz w:val="20"/>
                <w:szCs w:val="20"/>
                <w:lang w:eastAsia="en-US"/>
              </w:rPr>
              <w:t xml:space="preserve"> področja mobilnosti;</w:t>
            </w:r>
          </w:p>
          <w:p w14:paraId="544D3B9A" w14:textId="1D6D842F" w:rsidR="003A64F9" w:rsidRPr="009559DE" w:rsidRDefault="003A64F9" w:rsidP="009559DE">
            <w:pPr>
              <w:pStyle w:val="Odstavekseznama"/>
              <w:widowControl w:val="0"/>
              <w:numPr>
                <w:ilvl w:val="0"/>
                <w:numId w:val="59"/>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implementacijo ene izmed standardnih tehničnih specifikacij: </w:t>
            </w:r>
            <w:proofErr w:type="spellStart"/>
            <w:r w:rsidRPr="009559DE">
              <w:rPr>
                <w:rFonts w:ascii="Arial" w:eastAsiaTheme="minorHAnsi" w:hAnsi="Arial" w:cs="Arial"/>
                <w:sz w:val="20"/>
                <w:szCs w:val="20"/>
                <w:lang w:eastAsia="en-US"/>
              </w:rPr>
              <w:t>NeTEx</w:t>
            </w:r>
            <w:proofErr w:type="spellEnd"/>
            <w:r w:rsidRPr="009559DE">
              <w:rPr>
                <w:rFonts w:ascii="Arial" w:eastAsiaTheme="minorHAnsi" w:hAnsi="Arial" w:cs="Arial"/>
                <w:sz w:val="20"/>
                <w:szCs w:val="20"/>
                <w:lang w:eastAsia="en-US"/>
              </w:rPr>
              <w:t>, SIRI, OJP. Upoštevane bodo tudi rešitve z implementacijo posameznih delov (modulov) navedenih tehničnih specifikacij.</w:t>
            </w:r>
          </w:p>
          <w:p w14:paraId="31F46DA5" w14:textId="77777777" w:rsidR="003A64F9" w:rsidRPr="000744C6" w:rsidRDefault="003A64F9" w:rsidP="003A64F9">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091F1F99" w14:textId="77777777" w:rsidR="003A64F9" w:rsidRPr="000744C6"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0744C6">
              <w:rPr>
                <w:rFonts w:ascii="Arial" w:eastAsiaTheme="minorHAnsi" w:hAnsi="Arial" w:cs="Arial"/>
                <w:sz w:val="20"/>
                <w:szCs w:val="20"/>
                <w:lang w:eastAsia="en-US"/>
              </w:rPr>
              <w:t>ALI</w:t>
            </w:r>
          </w:p>
          <w:p w14:paraId="0A0BDD18" w14:textId="77777777" w:rsidR="003A64F9" w:rsidRPr="000744C6" w:rsidRDefault="003A64F9" w:rsidP="003A64F9">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042D9127" w14:textId="50AFE036" w:rsidR="003A64F9" w:rsidRPr="000744C6"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0744C6">
              <w:rPr>
                <w:rFonts w:ascii="Arial" w:eastAsiaTheme="minorHAnsi" w:hAnsi="Arial" w:cs="Arial"/>
                <w:sz w:val="20"/>
                <w:szCs w:val="20"/>
                <w:lang w:eastAsia="en-US"/>
              </w:rPr>
              <w:t>B: projekt v vrednosti najmanj 40.000,00 EUR brez DDV, ki izpolnjuje vse naslednje zahteve:</w:t>
            </w:r>
          </w:p>
          <w:p w14:paraId="632637D1" w14:textId="5FDF9E30" w:rsidR="003A64F9" w:rsidRPr="009559DE" w:rsidRDefault="003A64F9" w:rsidP="009559DE">
            <w:pPr>
              <w:pStyle w:val="Odstavekseznama"/>
              <w:widowControl w:val="0"/>
              <w:numPr>
                <w:ilvl w:val="0"/>
                <w:numId w:val="60"/>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izvedeni projekt je informacijska rešitev, implementirana na strojni in sistemski programski opremi naročnika referenčnega projekta ter je tudi nameščena na lokaciji referenčnega naročnika in je v uporabi v času predmetnega javnega naročila;</w:t>
            </w:r>
          </w:p>
          <w:p w14:paraId="4C384509" w14:textId="330FD1A7" w:rsidR="003A64F9" w:rsidRPr="009559DE" w:rsidRDefault="003A64F9" w:rsidP="009559DE">
            <w:pPr>
              <w:pStyle w:val="Odstavekseznama"/>
              <w:widowControl w:val="0"/>
              <w:numPr>
                <w:ilvl w:val="0"/>
                <w:numId w:val="60"/>
              </w:numPr>
              <w:tabs>
                <w:tab w:val="left" w:pos="346"/>
              </w:tabs>
              <w:spacing w:before="60" w:after="60" w:line="260" w:lineRule="atLeast"/>
              <w:contextualSpacing/>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je implementirala aplikacijski uporabniški vmesnik (API), ki uporablja </w:t>
            </w:r>
            <w:proofErr w:type="spellStart"/>
            <w:r w:rsidRPr="009559DE">
              <w:rPr>
                <w:rFonts w:ascii="Arial" w:eastAsiaTheme="minorHAnsi" w:hAnsi="Arial" w:cs="Arial"/>
                <w:sz w:val="20"/>
                <w:szCs w:val="20"/>
                <w:lang w:eastAsia="en-US"/>
              </w:rPr>
              <w:t>RESTful</w:t>
            </w:r>
            <w:proofErr w:type="spellEnd"/>
            <w:r w:rsidRPr="009559DE">
              <w:rPr>
                <w:rFonts w:ascii="Arial" w:eastAsiaTheme="minorHAnsi" w:hAnsi="Arial" w:cs="Arial"/>
                <w:sz w:val="20"/>
                <w:szCs w:val="20"/>
                <w:lang w:eastAsia="en-US"/>
              </w:rPr>
              <w:t xml:space="preserve"> arhitekturo (</w:t>
            </w:r>
            <w:proofErr w:type="spellStart"/>
            <w:r w:rsidRPr="009559DE">
              <w:rPr>
                <w:rFonts w:ascii="Arial" w:eastAsiaTheme="minorHAnsi" w:hAnsi="Arial" w:cs="Arial"/>
                <w:sz w:val="20"/>
                <w:szCs w:val="20"/>
                <w:lang w:eastAsia="en-US"/>
              </w:rPr>
              <w:t>RESTful</w:t>
            </w:r>
            <w:proofErr w:type="spellEnd"/>
            <w:r w:rsidRPr="009559DE">
              <w:rPr>
                <w:rFonts w:ascii="Arial" w:eastAsiaTheme="minorHAnsi" w:hAnsi="Arial" w:cs="Arial"/>
                <w:sz w:val="20"/>
                <w:szCs w:val="20"/>
                <w:lang w:eastAsia="en-US"/>
              </w:rPr>
              <w:t xml:space="preserve"> HTTP API);</w:t>
            </w:r>
          </w:p>
          <w:p w14:paraId="4F363E38" w14:textId="62A6BFD5" w:rsidR="00E72BAF" w:rsidRPr="009559DE" w:rsidRDefault="003A64F9" w:rsidP="009559DE">
            <w:pPr>
              <w:pStyle w:val="Odstavekseznama"/>
              <w:numPr>
                <w:ilvl w:val="0"/>
                <w:numId w:val="60"/>
              </w:numPr>
              <w:autoSpaceDE w:val="0"/>
              <w:autoSpaceDN w:val="0"/>
              <w:adjustRightInd w:val="0"/>
              <w:spacing w:line="260" w:lineRule="atLeast"/>
              <w:jc w:val="both"/>
              <w:rPr>
                <w:rFonts w:ascii="Arial" w:eastAsiaTheme="minorHAnsi" w:hAnsi="Arial" w:cs="Arial"/>
                <w:sz w:val="20"/>
                <w:szCs w:val="20"/>
                <w:lang w:eastAsia="en-US"/>
              </w:rPr>
            </w:pPr>
            <w:r w:rsidRPr="009559DE">
              <w:rPr>
                <w:rFonts w:ascii="Arial" w:eastAsiaTheme="minorHAnsi" w:hAnsi="Arial" w:cs="Arial"/>
                <w:sz w:val="20"/>
                <w:szCs w:val="20"/>
                <w:lang w:eastAsia="en-US"/>
              </w:rPr>
              <w:t xml:space="preserve">rešitev vsebuje tehnično dokumentacijo za implementiran API, ki je bil celovito dokumentiran z uporabo </w:t>
            </w:r>
            <w:proofErr w:type="spellStart"/>
            <w:r w:rsidRPr="009559DE">
              <w:rPr>
                <w:rFonts w:ascii="Arial" w:eastAsiaTheme="minorHAnsi" w:hAnsi="Arial" w:cs="Arial"/>
                <w:sz w:val="20"/>
                <w:szCs w:val="20"/>
                <w:lang w:eastAsia="en-US"/>
              </w:rPr>
              <w:t>Swagger</w:t>
            </w:r>
            <w:proofErr w:type="spellEnd"/>
            <w:r w:rsidRPr="009559DE">
              <w:rPr>
                <w:rFonts w:ascii="Arial" w:eastAsiaTheme="minorHAnsi" w:hAnsi="Arial" w:cs="Arial"/>
                <w:sz w:val="20"/>
                <w:szCs w:val="20"/>
                <w:lang w:eastAsia="en-US"/>
              </w:rPr>
              <w:t>/</w:t>
            </w:r>
            <w:proofErr w:type="spellStart"/>
            <w:r w:rsidRPr="009559DE">
              <w:rPr>
                <w:rFonts w:ascii="Arial" w:eastAsiaTheme="minorHAnsi" w:hAnsi="Arial" w:cs="Arial"/>
                <w:sz w:val="20"/>
                <w:szCs w:val="20"/>
                <w:lang w:eastAsia="en-US"/>
              </w:rPr>
              <w:t>OpenAPI</w:t>
            </w:r>
            <w:proofErr w:type="spellEnd"/>
            <w:r w:rsidRPr="009559DE">
              <w:rPr>
                <w:rFonts w:ascii="Arial" w:eastAsiaTheme="minorHAnsi" w:hAnsi="Arial" w:cs="Arial"/>
                <w:sz w:val="20"/>
                <w:szCs w:val="20"/>
                <w:lang w:eastAsia="en-US"/>
              </w:rPr>
              <w:t xml:space="preserve"> specifikacije.</w:t>
            </w:r>
          </w:p>
        </w:tc>
      </w:tr>
      <w:tr w:rsidR="00E72BAF" w:rsidRPr="000744C6" w14:paraId="6B1FCC50" w14:textId="77777777" w:rsidTr="00DD1F83">
        <w:tc>
          <w:tcPr>
            <w:tcW w:w="4082" w:type="dxa"/>
            <w:tcBorders>
              <w:top w:val="single" w:sz="4" w:space="0" w:color="auto"/>
              <w:left w:val="single" w:sz="4" w:space="0" w:color="auto"/>
              <w:bottom w:val="single" w:sz="4" w:space="0" w:color="auto"/>
              <w:right w:val="single" w:sz="4" w:space="0" w:color="auto"/>
            </w:tcBorders>
          </w:tcPr>
          <w:p w14:paraId="18958E2A" w14:textId="77777777" w:rsidR="00E72BAF" w:rsidRPr="000744C6" w:rsidRDefault="00E72BAF" w:rsidP="00DD1F83">
            <w:pPr>
              <w:spacing w:line="260" w:lineRule="atLeast"/>
              <w:rPr>
                <w:rFonts w:ascii="Arial" w:hAnsi="Arial"/>
                <w:i/>
                <w:iCs/>
                <w:sz w:val="20"/>
                <w:lang w:eastAsia="en-US"/>
              </w:rPr>
            </w:pPr>
            <w:r w:rsidRPr="000744C6">
              <w:rPr>
                <w:rFonts w:ascii="Arial" w:hAnsi="Arial"/>
                <w:i/>
                <w:iCs/>
                <w:sz w:val="20"/>
                <w:lang w:eastAsia="en-US"/>
              </w:rPr>
              <w:t>Vloga kadra pri referenčnem projektu:</w:t>
            </w:r>
          </w:p>
        </w:tc>
        <w:tc>
          <w:tcPr>
            <w:tcW w:w="5132" w:type="dxa"/>
            <w:tcBorders>
              <w:top w:val="single" w:sz="4" w:space="0" w:color="auto"/>
              <w:left w:val="single" w:sz="4" w:space="0" w:color="auto"/>
              <w:bottom w:val="single" w:sz="4" w:space="0" w:color="auto"/>
              <w:right w:val="single" w:sz="4" w:space="0" w:color="auto"/>
            </w:tcBorders>
          </w:tcPr>
          <w:p w14:paraId="3C7B8EBD" w14:textId="77777777" w:rsidR="00E72BAF" w:rsidRPr="000744C6" w:rsidRDefault="00E72BAF" w:rsidP="00DD1F83">
            <w:pPr>
              <w:spacing w:line="260" w:lineRule="atLeast"/>
              <w:rPr>
                <w:rFonts w:ascii="Arial" w:hAnsi="Arial"/>
                <w:b/>
                <w:bCs/>
                <w:i/>
                <w:iCs/>
                <w:sz w:val="20"/>
                <w:lang w:eastAsia="en-US"/>
              </w:rPr>
            </w:pPr>
          </w:p>
        </w:tc>
      </w:tr>
    </w:tbl>
    <w:p w14:paraId="686AA166" w14:textId="77777777" w:rsidR="00E72BAF" w:rsidRDefault="00E72BAF" w:rsidP="001C6EFC">
      <w:pPr>
        <w:tabs>
          <w:tab w:val="center" w:pos="4320"/>
          <w:tab w:val="right" w:pos="8640"/>
        </w:tabs>
        <w:spacing w:line="260" w:lineRule="atLeast"/>
        <w:jc w:val="both"/>
        <w:rPr>
          <w:rFonts w:ascii="Arial" w:hAnsi="Arial" w:cs="Arial"/>
          <w:b/>
          <w:sz w:val="20"/>
          <w:szCs w:val="20"/>
          <w:lang w:eastAsia="en-US"/>
        </w:rPr>
      </w:pPr>
    </w:p>
    <w:p w14:paraId="32D023A2" w14:textId="77777777" w:rsidR="009559DE" w:rsidRDefault="009559DE" w:rsidP="001C6EFC">
      <w:pPr>
        <w:tabs>
          <w:tab w:val="center" w:pos="4320"/>
          <w:tab w:val="right" w:pos="8640"/>
        </w:tabs>
        <w:spacing w:line="260" w:lineRule="atLeast"/>
        <w:jc w:val="both"/>
        <w:rPr>
          <w:rFonts w:ascii="Arial" w:hAnsi="Arial" w:cs="Arial"/>
          <w:b/>
          <w:sz w:val="20"/>
          <w:szCs w:val="20"/>
          <w:lang w:eastAsia="en-US"/>
        </w:rPr>
      </w:pPr>
    </w:p>
    <w:p w14:paraId="2713AE0F" w14:textId="77777777" w:rsidR="009559DE" w:rsidRPr="000744C6" w:rsidRDefault="009559DE" w:rsidP="001C6EFC">
      <w:pPr>
        <w:tabs>
          <w:tab w:val="center" w:pos="4320"/>
          <w:tab w:val="right" w:pos="8640"/>
        </w:tabs>
        <w:spacing w:line="260" w:lineRule="atLeast"/>
        <w:jc w:val="both"/>
        <w:rPr>
          <w:rFonts w:ascii="Arial" w:hAnsi="Arial" w:cs="Arial"/>
          <w:b/>
          <w:sz w:val="20"/>
          <w:szCs w:val="20"/>
          <w:lang w:eastAsia="en-US"/>
        </w:rPr>
      </w:pPr>
    </w:p>
    <w:p w14:paraId="33AFCB55" w14:textId="77777777" w:rsidR="00E72BAF" w:rsidRPr="000744C6" w:rsidRDefault="00E72BAF"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0744C6" w14:paraId="3F9C6FF4" w14:textId="77777777" w:rsidTr="00F51193">
        <w:tc>
          <w:tcPr>
            <w:tcW w:w="3641" w:type="dxa"/>
            <w:tcBorders>
              <w:bottom w:val="single" w:sz="4" w:space="0" w:color="auto"/>
            </w:tcBorders>
            <w:shd w:val="clear" w:color="auto" w:fill="auto"/>
          </w:tcPr>
          <w:p w14:paraId="59F58244" w14:textId="77777777" w:rsidR="001C6EFC" w:rsidRPr="000744C6"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0744C6" w:rsidRDefault="001C6EFC" w:rsidP="001C6EFC">
            <w:pPr>
              <w:spacing w:after="120"/>
              <w:jc w:val="both"/>
              <w:rPr>
                <w:rFonts w:ascii="Arial" w:hAnsi="Arial" w:cs="Arial"/>
                <w:b/>
                <w:sz w:val="20"/>
                <w:szCs w:val="20"/>
                <w:lang w:eastAsia="en-US"/>
              </w:rPr>
            </w:pPr>
            <w:r w:rsidRPr="000744C6">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0744C6" w14:paraId="1DA5A768" w14:textId="77777777" w:rsidTr="00F5119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0744C6" w:rsidRDefault="001C6EFC" w:rsidP="001C6EFC">
            <w:pPr>
              <w:spacing w:after="120"/>
              <w:jc w:val="both"/>
              <w:rPr>
                <w:rFonts w:ascii="Arial" w:hAnsi="Arial" w:cs="Arial"/>
                <w:i/>
                <w:sz w:val="20"/>
                <w:szCs w:val="20"/>
                <w:lang w:eastAsia="en-US"/>
              </w:rPr>
            </w:pPr>
            <w:r w:rsidRPr="000744C6">
              <w:rPr>
                <w:rFonts w:ascii="Arial" w:hAnsi="Arial" w:cs="Arial"/>
                <w:b/>
                <w:i/>
                <w:iCs/>
                <w:sz w:val="20"/>
              </w:rPr>
              <w:t xml:space="preserve">Podpis pooblaščene osebe pri ponudniku oziroma v primeru skupne ponudbe pooblaščene osebe vodilnega partnerja: </w:t>
            </w:r>
            <w:r w:rsidRPr="000744C6">
              <w:rPr>
                <w:rFonts w:ascii="Arial" w:hAnsi="Arial" w:cs="Arial"/>
                <w:i/>
                <w:iCs/>
                <w:sz w:val="20"/>
              </w:rPr>
              <w:t>(</w:t>
            </w:r>
            <w:r w:rsidRPr="000744C6">
              <w:rPr>
                <w:rFonts w:ascii="Arial" w:hAnsi="Arial" w:cs="Arial"/>
                <w:i/>
                <w:iCs/>
                <w:sz w:val="16"/>
                <w:szCs w:val="16"/>
              </w:rPr>
              <w:t>ime in priimek, lastnoročni ali elektronski podpis in datum podpisa</w:t>
            </w:r>
            <w:r w:rsidRPr="000744C6">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0744C6" w:rsidRDefault="001C6EFC" w:rsidP="001C6EFC">
            <w:pPr>
              <w:spacing w:after="120"/>
              <w:jc w:val="both"/>
              <w:rPr>
                <w:rFonts w:ascii="Arial" w:hAnsi="Arial" w:cs="Arial"/>
                <w:i/>
                <w:sz w:val="20"/>
                <w:szCs w:val="20"/>
                <w:lang w:eastAsia="en-US"/>
              </w:rPr>
            </w:pPr>
          </w:p>
        </w:tc>
      </w:tr>
    </w:tbl>
    <w:p w14:paraId="2431A1F3" w14:textId="309F284D" w:rsidR="00F51193" w:rsidRPr="000744C6" w:rsidRDefault="00F51193">
      <w:pPr>
        <w:rPr>
          <w:rFonts w:ascii="Arial" w:hAnsi="Arial" w:cs="Arial"/>
          <w:b/>
          <w:sz w:val="20"/>
          <w:szCs w:val="20"/>
          <w:lang w:eastAsia="en-US"/>
        </w:rPr>
      </w:pPr>
      <w:r w:rsidRPr="000744C6">
        <w:rPr>
          <w:rFonts w:ascii="Arial" w:hAnsi="Arial" w:cs="Arial"/>
          <w:b/>
          <w:sz w:val="20"/>
          <w:szCs w:val="20"/>
          <w:lang w:eastAsia="en-US"/>
        </w:rPr>
        <w:br w:type="page"/>
      </w:r>
    </w:p>
    <w:p w14:paraId="700C9254" w14:textId="0F3CA278"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0744C6">
        <w:rPr>
          <w:rFonts w:ascii="Arial" w:hAnsi="Arial" w:cs="Arial"/>
          <w:b/>
          <w:sz w:val="20"/>
          <w:szCs w:val="20"/>
          <w:lang w:eastAsia="en-US"/>
        </w:rPr>
        <w:lastRenderedPageBreak/>
        <w:t>Obraz</w:t>
      </w:r>
      <w:r w:rsidRPr="00D2169B">
        <w:rPr>
          <w:rFonts w:ascii="Arial" w:hAnsi="Arial" w:cs="Arial"/>
          <w:b/>
          <w:sz w:val="20"/>
          <w:szCs w:val="20"/>
          <w:lang w:eastAsia="en-US"/>
        </w:rPr>
        <w:t xml:space="preserve">ec 4: </w:t>
      </w:r>
      <w:r w:rsidRPr="003A64F9">
        <w:rPr>
          <w:rFonts w:ascii="Arial" w:hAnsi="Arial" w:cs="Arial"/>
          <w:b/>
          <w:sz w:val="20"/>
          <w:szCs w:val="20"/>
          <w:lang w:eastAsia="en-US"/>
        </w:rPr>
        <w:t>IZJAVA - SEZNAM REFERENC KADRA (</w:t>
      </w:r>
      <w:r w:rsidRPr="003A64F9">
        <w:rPr>
          <w:rFonts w:ascii="Arial" w:hAnsi="Arial" w:cs="Arial"/>
          <w:b/>
          <w:sz w:val="20"/>
          <w:szCs w:val="20"/>
          <w:u w:val="single"/>
          <w:lang w:eastAsia="en-US"/>
        </w:rPr>
        <w:t>za merilo</w:t>
      </w:r>
      <w:r w:rsidRPr="003A64F9">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Pr="003A3127" w:rsidRDefault="001314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DD646D">
        <w:tc>
          <w:tcPr>
            <w:tcW w:w="8930" w:type="dxa"/>
            <w:gridSpan w:val="2"/>
            <w:tcBorders>
              <w:top w:val="single" w:sz="4" w:space="0" w:color="auto"/>
              <w:left w:val="single" w:sz="4" w:space="0" w:color="auto"/>
              <w:bottom w:val="single" w:sz="4" w:space="0" w:color="auto"/>
              <w:right w:val="single" w:sz="4" w:space="0" w:color="auto"/>
            </w:tcBorders>
          </w:tcPr>
          <w:p w14:paraId="3045ABC2" w14:textId="004A3C73"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6A0118">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xml:space="preserve">, ki izpolnjuje zahteve glede referenc </w:t>
            </w:r>
            <w:r w:rsidRPr="00EA2E18">
              <w:rPr>
                <w:rFonts w:ascii="Arial" w:hAnsi="Arial"/>
                <w:b/>
                <w:bCs/>
                <w:i/>
                <w:iCs/>
                <w:sz w:val="20"/>
                <w:lang w:eastAsia="en-US"/>
              </w:rPr>
              <w:t>iz podtočke 2 točke 2.3.10</w:t>
            </w:r>
            <w:r>
              <w:rPr>
                <w:rFonts w:ascii="Arial" w:hAnsi="Arial"/>
                <w:b/>
                <w:bCs/>
                <w:i/>
                <w:iCs/>
                <w:sz w:val="20"/>
                <w:lang w:eastAsia="en-US"/>
              </w:rPr>
              <w:t xml:space="preserve"> razpisne dokumentacije</w:t>
            </w:r>
          </w:p>
        </w:tc>
      </w:tr>
      <w:tr w:rsidR="0013142F" w:rsidRPr="003A3127" w14:paraId="1242869E" w14:textId="77777777" w:rsidTr="00DD646D">
        <w:tc>
          <w:tcPr>
            <w:tcW w:w="4082" w:type="dxa"/>
            <w:tcBorders>
              <w:top w:val="single" w:sz="4" w:space="0" w:color="auto"/>
              <w:left w:val="single" w:sz="4" w:space="0" w:color="auto"/>
              <w:bottom w:val="single" w:sz="4" w:space="0" w:color="auto"/>
              <w:right w:val="single" w:sz="4" w:space="0" w:color="auto"/>
            </w:tcBorders>
          </w:tcPr>
          <w:p w14:paraId="1890EAAD" w14:textId="6A1D3A4E" w:rsidR="0013142F" w:rsidRPr="00066AF5" w:rsidRDefault="0013142F" w:rsidP="00FC665C">
            <w:pPr>
              <w:spacing w:line="260" w:lineRule="atLeast"/>
              <w:rPr>
                <w:rFonts w:ascii="Arial" w:hAnsi="Arial"/>
                <w:i/>
                <w:iCs/>
                <w:sz w:val="20"/>
                <w:lang w:eastAsia="en-US"/>
              </w:rPr>
            </w:pPr>
            <w:r w:rsidRPr="00066AF5">
              <w:rPr>
                <w:rFonts w:ascii="Arial" w:hAnsi="Arial"/>
                <w:bCs/>
                <w:i/>
                <w:iCs/>
                <w:sz w:val="20"/>
                <w:lang w:eastAsia="en-US"/>
              </w:rPr>
              <w:t>Naziv referenčnega projekta</w:t>
            </w:r>
            <w:r>
              <w:rPr>
                <w:rFonts w:ascii="Arial" w:hAnsi="Arial"/>
                <w:bCs/>
                <w:i/>
                <w:iCs/>
                <w:sz w:val="20"/>
                <w:lang w:eastAsia="en-US"/>
              </w:rPr>
              <w:t xml:space="preserve"> RP-1, RP-2, RP-3, RP-4</w:t>
            </w:r>
            <w:r w:rsidRPr="00066AF5">
              <w:rPr>
                <w:rFonts w:ascii="Arial" w:hAnsi="Arial"/>
                <w:bCs/>
                <w:i/>
                <w:iCs/>
                <w:sz w:val="20"/>
                <w:lang w:eastAsia="en-US"/>
              </w:rPr>
              <w:t xml:space="preserve"> </w:t>
            </w:r>
            <w:r>
              <w:rPr>
                <w:rFonts w:ascii="Arial" w:hAnsi="Arial"/>
                <w:bCs/>
                <w:i/>
                <w:iCs/>
                <w:sz w:val="20"/>
                <w:lang w:eastAsia="en-US"/>
              </w:rPr>
              <w:t>(</w:t>
            </w:r>
            <w:r w:rsidRPr="00066AF5">
              <w:rPr>
                <w:rFonts w:ascii="Arial" w:hAnsi="Arial"/>
                <w:bCs/>
                <w:i/>
                <w:iCs/>
                <w:sz w:val="20"/>
                <w:lang w:eastAsia="en-US"/>
              </w:rPr>
              <w:t>ustrezno označi</w:t>
            </w:r>
            <w:r w:rsidR="00364E94">
              <w:rPr>
                <w:rFonts w:ascii="Arial" w:hAnsi="Arial"/>
                <w:bCs/>
                <w:i/>
                <w:iCs/>
                <w:sz w:val="20"/>
                <w:lang w:eastAsia="en-US"/>
              </w:rPr>
              <w:t>ti</w:t>
            </w:r>
            <w:r w:rsidRPr="00066AF5">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DD646D">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DD646D">
        <w:tc>
          <w:tcPr>
            <w:tcW w:w="4082" w:type="dxa"/>
            <w:tcBorders>
              <w:top w:val="single" w:sz="4" w:space="0" w:color="auto"/>
              <w:left w:val="single" w:sz="4" w:space="0" w:color="auto"/>
              <w:bottom w:val="single" w:sz="4" w:space="0" w:color="auto"/>
              <w:right w:val="single" w:sz="4" w:space="0" w:color="auto"/>
            </w:tcBorders>
          </w:tcPr>
          <w:p w14:paraId="010F0C81" w14:textId="710E15C4"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Pr="003A3127">
              <w:rPr>
                <w:rFonts w:ascii="Arial" w:hAnsi="Arial"/>
                <w:i/>
                <w:iCs/>
                <w:sz w:val="20"/>
                <w:lang w:eastAsia="en-US"/>
              </w:rPr>
              <w:t>)</w:t>
            </w:r>
            <w:r w:rsidR="007C7B10">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DD646D" w:rsidRPr="003A3127" w14:paraId="40F96DA1" w14:textId="77777777" w:rsidTr="00DD646D">
        <w:tc>
          <w:tcPr>
            <w:tcW w:w="4082" w:type="dxa"/>
            <w:tcBorders>
              <w:top w:val="single" w:sz="4" w:space="0" w:color="auto"/>
              <w:left w:val="single" w:sz="4" w:space="0" w:color="auto"/>
              <w:bottom w:val="single" w:sz="4" w:space="0" w:color="auto"/>
              <w:right w:val="single" w:sz="4" w:space="0" w:color="auto"/>
            </w:tcBorders>
          </w:tcPr>
          <w:p w14:paraId="6DE416D6" w14:textId="37513EB2" w:rsidR="00DD646D" w:rsidRPr="003A3127" w:rsidRDefault="00DD646D"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624D0D05" w14:textId="77777777" w:rsidR="00DD646D" w:rsidRPr="003A3127" w:rsidRDefault="00DD646D" w:rsidP="00FC665C">
            <w:pPr>
              <w:spacing w:line="260" w:lineRule="atLeast"/>
              <w:rPr>
                <w:rFonts w:ascii="Arial" w:hAnsi="Arial"/>
                <w:b/>
                <w:bCs/>
                <w:i/>
                <w:iCs/>
                <w:sz w:val="20"/>
                <w:lang w:eastAsia="en-US"/>
              </w:rPr>
            </w:pPr>
          </w:p>
        </w:tc>
      </w:tr>
      <w:tr w:rsidR="00D2169B" w:rsidRPr="003A3127" w14:paraId="289BF629" w14:textId="77777777" w:rsidTr="00DD646D">
        <w:tc>
          <w:tcPr>
            <w:tcW w:w="4082" w:type="dxa"/>
            <w:tcBorders>
              <w:top w:val="single" w:sz="4" w:space="0" w:color="auto"/>
              <w:left w:val="single" w:sz="4" w:space="0" w:color="auto"/>
              <w:bottom w:val="single" w:sz="4" w:space="0" w:color="auto"/>
              <w:right w:val="single" w:sz="4" w:space="0" w:color="auto"/>
            </w:tcBorders>
          </w:tcPr>
          <w:p w14:paraId="15AC24EF" w14:textId="4842F6B3" w:rsidR="005758D8" w:rsidRPr="00F41505" w:rsidRDefault="003A64F9" w:rsidP="00D2169B">
            <w:pPr>
              <w:spacing w:line="260" w:lineRule="atLeast"/>
              <w:rPr>
                <w:rFonts w:ascii="Arial" w:hAnsi="Arial"/>
                <w:i/>
                <w:iCs/>
                <w:sz w:val="20"/>
                <w:lang w:eastAsia="en-US"/>
              </w:rPr>
            </w:pPr>
            <w:r w:rsidRPr="003A64F9">
              <w:rPr>
                <w:rFonts w:ascii="Arial" w:hAnsi="Arial"/>
                <w:i/>
                <w:iCs/>
                <w:sz w:val="20"/>
                <w:lang w:eastAsia="en-US"/>
              </w:rPr>
              <w:t>Referenčni projekt izpolnjuje zahteve točke A ali točke B (ustrezno označi</w:t>
            </w:r>
            <w:r w:rsidR="00364E94">
              <w:rPr>
                <w:rFonts w:ascii="Arial" w:hAnsi="Arial"/>
                <w:i/>
                <w:iCs/>
                <w:sz w:val="20"/>
                <w:lang w:eastAsia="en-US"/>
              </w:rPr>
              <w:t>ti</w:t>
            </w:r>
            <w:r w:rsidRPr="003A64F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DBA548D" w14:textId="77777777" w:rsidR="008E6123"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3A64F9">
              <w:rPr>
                <w:rFonts w:ascii="Arial" w:eastAsiaTheme="minorHAnsi" w:hAnsi="Arial" w:cs="Arial"/>
                <w:sz w:val="20"/>
                <w:szCs w:val="20"/>
                <w:lang w:eastAsia="en-US"/>
              </w:rPr>
              <w:t xml:space="preserve">A: </w:t>
            </w:r>
          </w:p>
          <w:p w14:paraId="1E77D54B" w14:textId="5472BDDD" w:rsidR="003A64F9" w:rsidRPr="007C7B10" w:rsidRDefault="003A64F9" w:rsidP="007C7B10">
            <w:pPr>
              <w:pStyle w:val="Odstavekseznama"/>
              <w:widowControl w:val="0"/>
              <w:numPr>
                <w:ilvl w:val="0"/>
                <w:numId w:val="61"/>
              </w:numPr>
              <w:tabs>
                <w:tab w:val="left" w:pos="346"/>
              </w:tabs>
              <w:spacing w:before="60" w:after="60" w:line="260" w:lineRule="atLeast"/>
              <w:contextualSpacing/>
              <w:jc w:val="both"/>
              <w:rPr>
                <w:rFonts w:ascii="Arial" w:eastAsiaTheme="minorHAnsi" w:hAnsi="Arial" w:cs="Arial"/>
                <w:sz w:val="20"/>
                <w:szCs w:val="20"/>
                <w:lang w:eastAsia="en-US"/>
              </w:rPr>
            </w:pPr>
            <w:r w:rsidRPr="007C7B10">
              <w:rPr>
                <w:rFonts w:ascii="Arial" w:eastAsiaTheme="minorHAnsi" w:hAnsi="Arial" w:cs="Arial"/>
                <w:sz w:val="20"/>
                <w:szCs w:val="20"/>
                <w:lang w:eastAsia="en-US"/>
              </w:rPr>
              <w:t xml:space="preserve">rešitev vsebuje implementacijo spletne aplikacije </w:t>
            </w:r>
            <w:r w:rsidR="004F2EDC" w:rsidRPr="007C7B10">
              <w:rPr>
                <w:rFonts w:ascii="Arial" w:eastAsiaTheme="minorHAnsi" w:hAnsi="Arial" w:cs="Arial"/>
                <w:sz w:val="20"/>
                <w:szCs w:val="20"/>
                <w:lang w:eastAsia="en-US"/>
              </w:rPr>
              <w:t>s</w:t>
            </w:r>
            <w:r w:rsidRPr="007C7B10">
              <w:rPr>
                <w:rFonts w:ascii="Arial" w:eastAsiaTheme="minorHAnsi" w:hAnsi="Arial" w:cs="Arial"/>
                <w:sz w:val="20"/>
                <w:szCs w:val="20"/>
                <w:lang w:eastAsia="en-US"/>
              </w:rPr>
              <w:t xml:space="preserve"> področja mobilnosti;</w:t>
            </w:r>
          </w:p>
          <w:p w14:paraId="763E5CE2" w14:textId="25439276" w:rsidR="003A64F9" w:rsidRPr="007C7B10" w:rsidRDefault="003A64F9" w:rsidP="007C7B10">
            <w:pPr>
              <w:pStyle w:val="Odstavekseznama"/>
              <w:widowControl w:val="0"/>
              <w:numPr>
                <w:ilvl w:val="0"/>
                <w:numId w:val="61"/>
              </w:numPr>
              <w:tabs>
                <w:tab w:val="left" w:pos="346"/>
              </w:tabs>
              <w:spacing w:before="60" w:after="60" w:line="260" w:lineRule="atLeast"/>
              <w:contextualSpacing/>
              <w:jc w:val="both"/>
              <w:rPr>
                <w:rFonts w:ascii="Arial" w:eastAsiaTheme="minorHAnsi" w:hAnsi="Arial" w:cs="Arial"/>
                <w:sz w:val="20"/>
                <w:szCs w:val="20"/>
                <w:lang w:eastAsia="en-US"/>
              </w:rPr>
            </w:pPr>
            <w:r w:rsidRPr="007C7B10">
              <w:rPr>
                <w:rFonts w:ascii="Arial" w:eastAsiaTheme="minorHAnsi" w:hAnsi="Arial" w:cs="Arial"/>
                <w:sz w:val="20"/>
                <w:szCs w:val="20"/>
                <w:lang w:eastAsia="en-US"/>
              </w:rPr>
              <w:t xml:space="preserve">rešitev vsebuje implementacijo ene izmed standardnih tehničnih specifikacij: </w:t>
            </w:r>
            <w:proofErr w:type="spellStart"/>
            <w:r w:rsidRPr="007C7B10">
              <w:rPr>
                <w:rFonts w:ascii="Arial" w:eastAsiaTheme="minorHAnsi" w:hAnsi="Arial" w:cs="Arial"/>
                <w:sz w:val="20"/>
                <w:szCs w:val="20"/>
                <w:lang w:eastAsia="en-US"/>
              </w:rPr>
              <w:t>NeTEx</w:t>
            </w:r>
            <w:proofErr w:type="spellEnd"/>
            <w:r w:rsidRPr="007C7B10">
              <w:rPr>
                <w:rFonts w:ascii="Arial" w:eastAsiaTheme="minorHAnsi" w:hAnsi="Arial" w:cs="Arial"/>
                <w:sz w:val="20"/>
                <w:szCs w:val="20"/>
                <w:lang w:eastAsia="en-US"/>
              </w:rPr>
              <w:t>, SIRI, OJP.</w:t>
            </w:r>
            <w:r w:rsidR="007C7B10">
              <w:rPr>
                <w:rFonts w:ascii="Arial" w:eastAsiaTheme="minorHAnsi" w:hAnsi="Arial" w:cs="Arial"/>
                <w:sz w:val="20"/>
                <w:szCs w:val="20"/>
                <w:lang w:eastAsia="en-US"/>
              </w:rPr>
              <w:t xml:space="preserve"> </w:t>
            </w:r>
            <w:r w:rsidRPr="007C7B10">
              <w:rPr>
                <w:rFonts w:ascii="Arial" w:eastAsiaTheme="minorHAnsi" w:hAnsi="Arial" w:cs="Arial"/>
                <w:sz w:val="20"/>
                <w:szCs w:val="20"/>
                <w:lang w:eastAsia="en-US"/>
              </w:rPr>
              <w:t>Upoštevane bodo tudi rešitve z implementacijo posameznih delov (modulov) navedenih tehničnih specifikacij.</w:t>
            </w:r>
          </w:p>
          <w:p w14:paraId="517E449C" w14:textId="77777777" w:rsidR="003A64F9" w:rsidRPr="003A64F9"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741AEDE9" w14:textId="77777777" w:rsidR="003A64F9" w:rsidRPr="003A64F9" w:rsidRDefault="003A64F9" w:rsidP="007C7B10">
            <w:pPr>
              <w:widowControl w:val="0"/>
              <w:tabs>
                <w:tab w:val="left" w:pos="346"/>
              </w:tabs>
              <w:spacing w:before="60" w:after="60" w:line="260" w:lineRule="atLeast"/>
              <w:contextualSpacing/>
              <w:jc w:val="center"/>
              <w:rPr>
                <w:rFonts w:ascii="Arial" w:eastAsiaTheme="minorHAnsi" w:hAnsi="Arial" w:cs="Arial"/>
                <w:sz w:val="20"/>
                <w:szCs w:val="20"/>
                <w:lang w:eastAsia="en-US"/>
              </w:rPr>
            </w:pPr>
            <w:r w:rsidRPr="003A64F9">
              <w:rPr>
                <w:rFonts w:ascii="Arial" w:eastAsiaTheme="minorHAnsi" w:hAnsi="Arial" w:cs="Arial"/>
                <w:sz w:val="20"/>
                <w:szCs w:val="20"/>
                <w:lang w:eastAsia="en-US"/>
              </w:rPr>
              <w:t>ALI</w:t>
            </w:r>
          </w:p>
          <w:p w14:paraId="4825EA4C" w14:textId="77777777" w:rsidR="003A64F9" w:rsidRPr="003A64F9"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719A39C0" w14:textId="1F400AC7" w:rsidR="003A64F9" w:rsidRPr="003A64F9" w:rsidRDefault="003A64F9" w:rsidP="003A64F9">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3A64F9">
              <w:rPr>
                <w:rFonts w:ascii="Arial" w:eastAsiaTheme="minorHAnsi" w:hAnsi="Arial" w:cs="Arial"/>
                <w:sz w:val="20"/>
                <w:szCs w:val="20"/>
                <w:lang w:eastAsia="en-US"/>
              </w:rPr>
              <w:t xml:space="preserve">B: </w:t>
            </w:r>
          </w:p>
          <w:p w14:paraId="44A67A47" w14:textId="7834FA8B" w:rsidR="003A64F9" w:rsidRPr="007C7B10" w:rsidRDefault="003A64F9" w:rsidP="007C7B10">
            <w:pPr>
              <w:pStyle w:val="Odstavekseznama"/>
              <w:widowControl w:val="0"/>
              <w:numPr>
                <w:ilvl w:val="0"/>
                <w:numId w:val="62"/>
              </w:numPr>
              <w:tabs>
                <w:tab w:val="left" w:pos="346"/>
              </w:tabs>
              <w:spacing w:before="60" w:after="60" w:line="260" w:lineRule="atLeast"/>
              <w:contextualSpacing/>
              <w:jc w:val="both"/>
              <w:rPr>
                <w:rFonts w:ascii="Arial" w:eastAsiaTheme="minorHAnsi" w:hAnsi="Arial" w:cs="Arial"/>
                <w:sz w:val="20"/>
                <w:szCs w:val="20"/>
                <w:lang w:eastAsia="en-US"/>
              </w:rPr>
            </w:pPr>
            <w:r w:rsidRPr="007C7B10">
              <w:rPr>
                <w:rFonts w:ascii="Arial" w:eastAsiaTheme="minorHAnsi" w:hAnsi="Arial" w:cs="Arial"/>
                <w:sz w:val="20"/>
                <w:szCs w:val="20"/>
                <w:lang w:eastAsia="en-US"/>
              </w:rPr>
              <w:t>izvedeni projekt je informacijska rešitev, implementirana na strojni in sistemski programski opremi naročnika referenčnega projekta ter je tudi nameščena na lokaciji referenčnega naročnika in je v uporabi v času predmetnega javnega naročila;</w:t>
            </w:r>
          </w:p>
          <w:p w14:paraId="41ADD5A0" w14:textId="1E7E889E" w:rsidR="003A64F9" w:rsidRPr="007C7B10" w:rsidRDefault="003A64F9" w:rsidP="007C7B10">
            <w:pPr>
              <w:pStyle w:val="Odstavekseznama"/>
              <w:widowControl w:val="0"/>
              <w:numPr>
                <w:ilvl w:val="0"/>
                <w:numId w:val="62"/>
              </w:numPr>
              <w:tabs>
                <w:tab w:val="left" w:pos="346"/>
              </w:tabs>
              <w:spacing w:before="60" w:after="60" w:line="260" w:lineRule="atLeast"/>
              <w:contextualSpacing/>
              <w:jc w:val="both"/>
              <w:rPr>
                <w:rFonts w:ascii="Arial" w:eastAsiaTheme="minorHAnsi" w:hAnsi="Arial" w:cs="Arial"/>
                <w:sz w:val="20"/>
                <w:szCs w:val="20"/>
                <w:lang w:eastAsia="en-US"/>
              </w:rPr>
            </w:pPr>
            <w:r w:rsidRPr="007C7B10">
              <w:rPr>
                <w:rFonts w:ascii="Arial" w:eastAsiaTheme="minorHAnsi" w:hAnsi="Arial" w:cs="Arial"/>
                <w:sz w:val="20"/>
                <w:szCs w:val="20"/>
                <w:lang w:eastAsia="en-US"/>
              </w:rPr>
              <w:t xml:space="preserve">rešitev je implementirala aplikacijski uporabniški vmesnik (API), ki uporablja </w:t>
            </w:r>
            <w:proofErr w:type="spellStart"/>
            <w:r w:rsidRPr="007C7B10">
              <w:rPr>
                <w:rFonts w:ascii="Arial" w:eastAsiaTheme="minorHAnsi" w:hAnsi="Arial" w:cs="Arial"/>
                <w:sz w:val="20"/>
                <w:szCs w:val="20"/>
                <w:lang w:eastAsia="en-US"/>
              </w:rPr>
              <w:t>RESTful</w:t>
            </w:r>
            <w:proofErr w:type="spellEnd"/>
            <w:r w:rsidRPr="007C7B10">
              <w:rPr>
                <w:rFonts w:ascii="Arial" w:eastAsiaTheme="minorHAnsi" w:hAnsi="Arial" w:cs="Arial"/>
                <w:sz w:val="20"/>
                <w:szCs w:val="20"/>
                <w:lang w:eastAsia="en-US"/>
              </w:rPr>
              <w:t xml:space="preserve"> arhitekturo (</w:t>
            </w:r>
            <w:proofErr w:type="spellStart"/>
            <w:r w:rsidRPr="007C7B10">
              <w:rPr>
                <w:rFonts w:ascii="Arial" w:eastAsiaTheme="minorHAnsi" w:hAnsi="Arial" w:cs="Arial"/>
                <w:sz w:val="20"/>
                <w:szCs w:val="20"/>
                <w:lang w:eastAsia="en-US"/>
              </w:rPr>
              <w:t>RESTful</w:t>
            </w:r>
            <w:proofErr w:type="spellEnd"/>
            <w:r w:rsidRPr="007C7B10">
              <w:rPr>
                <w:rFonts w:ascii="Arial" w:eastAsiaTheme="minorHAnsi" w:hAnsi="Arial" w:cs="Arial"/>
                <w:sz w:val="20"/>
                <w:szCs w:val="20"/>
                <w:lang w:eastAsia="en-US"/>
              </w:rPr>
              <w:t xml:space="preserve"> HTTP API);</w:t>
            </w:r>
          </w:p>
          <w:p w14:paraId="0811A963" w14:textId="357995D1" w:rsidR="00D2169B" w:rsidRPr="007C7B10" w:rsidRDefault="003A64F9" w:rsidP="007C7B10">
            <w:pPr>
              <w:pStyle w:val="Odstavekseznama"/>
              <w:widowControl w:val="0"/>
              <w:numPr>
                <w:ilvl w:val="0"/>
                <w:numId w:val="62"/>
              </w:numPr>
              <w:tabs>
                <w:tab w:val="left" w:pos="346"/>
              </w:tabs>
              <w:spacing w:before="60" w:after="60" w:line="260" w:lineRule="atLeast"/>
              <w:contextualSpacing/>
              <w:jc w:val="both"/>
              <w:rPr>
                <w:rFonts w:ascii="Arial" w:eastAsiaTheme="minorHAnsi" w:hAnsi="Arial" w:cs="Arial"/>
                <w:sz w:val="20"/>
                <w:szCs w:val="20"/>
                <w:lang w:eastAsia="en-US"/>
              </w:rPr>
            </w:pPr>
            <w:r w:rsidRPr="007C7B10">
              <w:rPr>
                <w:rFonts w:ascii="Arial" w:eastAsiaTheme="minorHAnsi" w:hAnsi="Arial" w:cs="Arial"/>
                <w:sz w:val="20"/>
                <w:szCs w:val="20"/>
                <w:lang w:eastAsia="en-US"/>
              </w:rPr>
              <w:t xml:space="preserve">rešitev vsebuje tehnično dokumentacijo za implementiran API, ki je bil celovito dokumentiran z uporabo </w:t>
            </w:r>
            <w:proofErr w:type="spellStart"/>
            <w:r w:rsidRPr="007C7B10">
              <w:rPr>
                <w:rFonts w:ascii="Arial" w:eastAsiaTheme="minorHAnsi" w:hAnsi="Arial" w:cs="Arial"/>
                <w:sz w:val="20"/>
                <w:szCs w:val="20"/>
                <w:lang w:eastAsia="en-US"/>
              </w:rPr>
              <w:t>Swagger</w:t>
            </w:r>
            <w:proofErr w:type="spellEnd"/>
            <w:r w:rsidRPr="007C7B10">
              <w:rPr>
                <w:rFonts w:ascii="Arial" w:eastAsiaTheme="minorHAnsi" w:hAnsi="Arial" w:cs="Arial"/>
                <w:sz w:val="20"/>
                <w:szCs w:val="20"/>
                <w:lang w:eastAsia="en-US"/>
              </w:rPr>
              <w:t>/</w:t>
            </w:r>
            <w:proofErr w:type="spellStart"/>
            <w:r w:rsidRPr="007C7B10">
              <w:rPr>
                <w:rFonts w:ascii="Arial" w:eastAsiaTheme="minorHAnsi" w:hAnsi="Arial" w:cs="Arial"/>
                <w:sz w:val="20"/>
                <w:szCs w:val="20"/>
                <w:lang w:eastAsia="en-US"/>
              </w:rPr>
              <w:t>OpenAPI</w:t>
            </w:r>
            <w:proofErr w:type="spellEnd"/>
            <w:r w:rsidRPr="007C7B10">
              <w:rPr>
                <w:rFonts w:ascii="Arial" w:eastAsiaTheme="minorHAnsi" w:hAnsi="Arial" w:cs="Arial"/>
                <w:sz w:val="20"/>
                <w:szCs w:val="20"/>
                <w:lang w:eastAsia="en-US"/>
              </w:rPr>
              <w:t xml:space="preserve"> specifikacije.</w:t>
            </w:r>
          </w:p>
        </w:tc>
      </w:tr>
    </w:tbl>
    <w:p w14:paraId="1A5870B2" w14:textId="7794F57E" w:rsidR="0013142F" w:rsidRPr="0073099C" w:rsidRDefault="0013142F" w:rsidP="0013142F">
      <w:pPr>
        <w:suppressAutoHyphens/>
        <w:rPr>
          <w:rFonts w:ascii="Arial" w:hAnsi="Arial" w:cs="Arial"/>
          <w:iCs/>
          <w:sz w:val="20"/>
          <w:szCs w:val="20"/>
          <w:lang w:eastAsia="ar-SA"/>
        </w:rPr>
      </w:pPr>
    </w:p>
    <w:p w14:paraId="4DE82DF6" w14:textId="77777777" w:rsidR="0013142F" w:rsidRDefault="0013142F" w:rsidP="0013142F">
      <w:pPr>
        <w:suppressAutoHyphens/>
        <w:rPr>
          <w:rFonts w:ascii="Arial" w:hAnsi="Arial" w:cs="Arial"/>
          <w:b/>
          <w:sz w:val="20"/>
          <w:szCs w:val="20"/>
          <w:lang w:eastAsia="ar-SA"/>
        </w:rPr>
      </w:pPr>
    </w:p>
    <w:p w14:paraId="036D2C46" w14:textId="77777777" w:rsidR="00A120B8" w:rsidRDefault="00A120B8" w:rsidP="0013142F">
      <w:pPr>
        <w:suppressAutoHyphens/>
        <w:rPr>
          <w:rFonts w:ascii="Arial" w:hAnsi="Arial" w:cs="Arial"/>
          <w:b/>
          <w:sz w:val="20"/>
          <w:szCs w:val="20"/>
          <w:lang w:eastAsia="ar-SA"/>
        </w:rPr>
      </w:pPr>
    </w:p>
    <w:p w14:paraId="040BF9A5" w14:textId="77777777" w:rsidR="00A120B8" w:rsidRPr="003A3127" w:rsidRDefault="00A120B8" w:rsidP="0013142F">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13142F" w:rsidRPr="003A3127" w14:paraId="46A25D01" w14:textId="77777777" w:rsidTr="00FC665C">
        <w:tc>
          <w:tcPr>
            <w:tcW w:w="4111" w:type="dxa"/>
            <w:shd w:val="clear" w:color="auto" w:fill="auto"/>
          </w:tcPr>
          <w:p w14:paraId="5F381347" w14:textId="77777777" w:rsidR="0013142F" w:rsidRPr="003A3127" w:rsidRDefault="0013142F" w:rsidP="00FC665C">
            <w:pPr>
              <w:spacing w:line="260" w:lineRule="atLeast"/>
              <w:rPr>
                <w:rFonts w:ascii="Arial" w:hAnsi="Arial" w:cs="Arial"/>
                <w:sz w:val="18"/>
                <w:szCs w:val="18"/>
              </w:rPr>
            </w:pPr>
          </w:p>
        </w:tc>
        <w:tc>
          <w:tcPr>
            <w:tcW w:w="5063" w:type="dxa"/>
            <w:shd w:val="clear" w:color="auto" w:fill="auto"/>
          </w:tcPr>
          <w:p w14:paraId="05486DA1" w14:textId="77777777" w:rsidR="0013142F" w:rsidRPr="003A3127" w:rsidRDefault="0013142F" w:rsidP="00FC665C">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3142F" w:rsidRPr="003A3127" w14:paraId="4190993C" w14:textId="77777777" w:rsidTr="00FC665C">
        <w:trPr>
          <w:trHeight w:val="992"/>
        </w:trPr>
        <w:tc>
          <w:tcPr>
            <w:tcW w:w="4111" w:type="dxa"/>
            <w:shd w:val="clear" w:color="auto" w:fill="auto"/>
          </w:tcPr>
          <w:p w14:paraId="5DD6CCF2" w14:textId="77777777" w:rsidR="0013142F" w:rsidRPr="003A3127" w:rsidRDefault="0013142F" w:rsidP="00FC665C">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14815B19" w14:textId="77777777" w:rsidR="0013142F" w:rsidRPr="003A3127" w:rsidRDefault="0013142F" w:rsidP="00FC665C">
            <w:pPr>
              <w:spacing w:line="260" w:lineRule="atLeast"/>
              <w:rPr>
                <w:rFonts w:ascii="Arial" w:hAnsi="Arial" w:cs="Arial"/>
                <w:i/>
                <w:sz w:val="18"/>
                <w:szCs w:val="18"/>
              </w:rPr>
            </w:pPr>
          </w:p>
        </w:tc>
      </w:tr>
    </w:tbl>
    <w:p w14:paraId="4FEE4240" w14:textId="77777777" w:rsidR="00A120B8" w:rsidRDefault="002F41C7" w:rsidP="0013142F">
      <w:pPr>
        <w:suppressAutoHyphens/>
        <w:rPr>
          <w:rFonts w:ascii="Arial" w:hAnsi="Arial" w:cs="Arial"/>
          <w:bCs/>
          <w:i/>
          <w:iCs/>
          <w:sz w:val="20"/>
          <w:szCs w:val="20"/>
          <w:lang w:eastAsia="ar-SA"/>
        </w:rPr>
      </w:pPr>
      <w:r>
        <w:rPr>
          <w:rFonts w:ascii="Arial" w:hAnsi="Arial" w:cs="Arial"/>
          <w:bCs/>
          <w:i/>
          <w:iCs/>
          <w:sz w:val="20"/>
          <w:szCs w:val="20"/>
          <w:lang w:eastAsia="ar-SA"/>
        </w:rPr>
        <w:t xml:space="preserve">   </w:t>
      </w:r>
    </w:p>
    <w:p w14:paraId="4B293964" w14:textId="0270797B" w:rsidR="00932EAE" w:rsidRPr="002F41C7" w:rsidRDefault="002F41C7" w:rsidP="0013142F">
      <w:pPr>
        <w:suppressAutoHyphens/>
        <w:rPr>
          <w:rFonts w:ascii="Arial" w:hAnsi="Arial" w:cs="Arial"/>
          <w:bCs/>
          <w:i/>
          <w:iCs/>
          <w:sz w:val="20"/>
          <w:szCs w:val="20"/>
          <w:lang w:eastAsia="ar-SA"/>
        </w:rPr>
      </w:pPr>
      <w:r w:rsidRPr="002F41C7">
        <w:rPr>
          <w:rFonts w:ascii="Arial" w:hAnsi="Arial" w:cs="Arial"/>
          <w:bCs/>
          <w:i/>
          <w:iCs/>
          <w:sz w:val="20"/>
          <w:szCs w:val="20"/>
          <w:lang w:eastAsia="ar-SA"/>
        </w:rPr>
        <w:t>Po potrebi razširi tabelo.</w:t>
      </w:r>
    </w:p>
    <w:p w14:paraId="0EC4A009" w14:textId="77777777" w:rsidR="007263CD" w:rsidRDefault="007263CD" w:rsidP="0013142F">
      <w:pPr>
        <w:suppressAutoHyphens/>
        <w:rPr>
          <w:rFonts w:ascii="Arial" w:hAnsi="Arial" w:cs="Arial"/>
          <w:b/>
          <w:sz w:val="20"/>
          <w:szCs w:val="20"/>
          <w:lang w:eastAsia="ar-SA"/>
        </w:rPr>
      </w:pPr>
    </w:p>
    <w:p w14:paraId="3CCA20CB" w14:textId="7F132D61"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lastRenderedPageBreak/>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351E11DF" w14:textId="44C3DE90" w:rsidR="00DD646D" w:rsidRDefault="00FC1790" w:rsidP="008E6123">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p>
    <w:p w14:paraId="097DF765" w14:textId="77777777" w:rsidR="00A120B8" w:rsidRDefault="00A120B8" w:rsidP="008E6123">
      <w:pPr>
        <w:suppressAutoHyphens/>
        <w:spacing w:line="260" w:lineRule="atLeast"/>
        <w:jc w:val="both"/>
        <w:rPr>
          <w:rFonts w:ascii="Arial" w:hAnsi="Arial" w:cs="Arial"/>
          <w:sz w:val="20"/>
          <w:lang w:eastAsia="en-US"/>
        </w:rPr>
      </w:pPr>
    </w:p>
    <w:p w14:paraId="01E3EA41" w14:textId="77777777" w:rsidR="00A120B8" w:rsidRDefault="00A120B8">
      <w:pPr>
        <w:rPr>
          <w:rFonts w:ascii="Arial" w:hAnsi="Arial" w:cs="Arial"/>
          <w:b/>
          <w:sz w:val="20"/>
          <w:szCs w:val="20"/>
          <w:lang w:eastAsia="en-US"/>
        </w:rPr>
      </w:pPr>
      <w:r>
        <w:rPr>
          <w:rFonts w:ascii="Arial" w:hAnsi="Arial" w:cs="Arial"/>
          <w:b/>
          <w:sz w:val="20"/>
          <w:szCs w:val="20"/>
          <w:lang w:eastAsia="en-US"/>
        </w:rPr>
        <w:br w:type="page"/>
      </w:r>
    </w:p>
    <w:p w14:paraId="072E7859" w14:textId="3369EE33"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0BAA5B8E"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w:t>
      </w:r>
      <w:r w:rsidR="00E62334">
        <w:rPr>
          <w:rFonts w:ascii="Arial" w:hAnsi="Arial" w:cs="Arial"/>
          <w:bCs/>
          <w:color w:val="000000"/>
          <w:sz w:val="20"/>
          <w:szCs w:val="20"/>
        </w:rPr>
        <w:t>___</w:t>
      </w:r>
      <w:r w:rsidRPr="004B45E8">
        <w:rPr>
          <w:rFonts w:ascii="Arial" w:hAnsi="Arial" w:cs="Arial"/>
          <w:bCs/>
          <w:color w:val="000000"/>
          <w:sz w:val="20"/>
          <w:szCs w:val="20"/>
        </w:rPr>
        <w:t>_</w:t>
      </w:r>
    </w:p>
    <w:p w14:paraId="0E0EB82C" w14:textId="53692731"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w:t>
      </w:r>
      <w:r w:rsidR="00E62334">
        <w:rPr>
          <w:rFonts w:ascii="Arial" w:hAnsi="Arial" w:cs="Arial"/>
          <w:bCs/>
          <w:color w:val="000000"/>
          <w:sz w:val="20"/>
          <w:szCs w:val="20"/>
        </w:rPr>
        <w:t>___</w:t>
      </w:r>
      <w:r w:rsidRPr="004B45E8">
        <w:rPr>
          <w:rFonts w:ascii="Arial" w:hAnsi="Arial" w:cs="Arial"/>
          <w:bCs/>
          <w:color w:val="000000"/>
          <w:sz w:val="20"/>
          <w:szCs w:val="20"/>
        </w:rPr>
        <w:t>__</w:t>
      </w:r>
      <w:r w:rsidR="00A13035">
        <w:rPr>
          <w:rFonts w:ascii="Arial" w:hAnsi="Arial" w:cs="Arial"/>
          <w:bCs/>
          <w:color w:val="000000"/>
          <w:sz w:val="20"/>
          <w:szCs w:val="20"/>
        </w:rPr>
        <w:t>_</w:t>
      </w:r>
      <w:r w:rsidRPr="004B45E8">
        <w:rPr>
          <w:rFonts w:ascii="Arial" w:hAnsi="Arial" w:cs="Arial"/>
          <w:bCs/>
          <w:color w:val="000000"/>
          <w:sz w:val="20"/>
          <w:szCs w:val="20"/>
        </w:rPr>
        <w:t xml:space="preserve"> ali elektronskem naslovu: ___________________</w:t>
      </w:r>
      <w:r w:rsidR="00E62334">
        <w:rPr>
          <w:rFonts w:ascii="Arial" w:hAnsi="Arial" w:cs="Arial"/>
          <w:bCs/>
          <w:color w:val="000000"/>
          <w:sz w:val="20"/>
          <w:szCs w:val="20"/>
        </w:rPr>
        <w:t>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2E51D4E5" w14:textId="77777777" w:rsidR="005A623F" w:rsidRDefault="005A623F" w:rsidP="00FC665C">
            <w:pPr>
              <w:spacing w:line="260" w:lineRule="atLeast"/>
              <w:jc w:val="center"/>
              <w:rPr>
                <w:rFonts w:ascii="Arial" w:eastAsia="Calibri" w:hAnsi="Arial" w:cs="Arial"/>
                <w:sz w:val="20"/>
                <w:szCs w:val="22"/>
                <w:lang w:eastAsia="en-US"/>
              </w:rPr>
            </w:pPr>
          </w:p>
          <w:p w14:paraId="6A990E27" w14:textId="77777777" w:rsidR="005A623F" w:rsidRDefault="005A623F" w:rsidP="00FC665C">
            <w:pPr>
              <w:spacing w:line="260" w:lineRule="atLeast"/>
              <w:jc w:val="center"/>
              <w:rPr>
                <w:rFonts w:ascii="Arial" w:eastAsia="Calibri" w:hAnsi="Arial" w:cs="Arial"/>
                <w:sz w:val="20"/>
                <w:szCs w:val="22"/>
                <w:lang w:eastAsia="en-US"/>
              </w:rPr>
            </w:pPr>
          </w:p>
          <w:p w14:paraId="0520C846" w14:textId="14610F6A"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5C9D3130" w14:textId="77777777" w:rsidR="005A623F" w:rsidRDefault="005A623F" w:rsidP="00FC665C">
            <w:pPr>
              <w:spacing w:line="260" w:lineRule="atLeast"/>
              <w:jc w:val="center"/>
              <w:rPr>
                <w:rFonts w:ascii="Arial" w:eastAsia="Calibri" w:hAnsi="Arial" w:cs="Arial"/>
                <w:sz w:val="20"/>
                <w:szCs w:val="22"/>
                <w:lang w:eastAsia="en-US"/>
              </w:rPr>
            </w:pPr>
          </w:p>
          <w:p w14:paraId="40BC14E5" w14:textId="77777777" w:rsidR="005A623F" w:rsidRDefault="005A623F" w:rsidP="00FC665C">
            <w:pPr>
              <w:spacing w:line="260" w:lineRule="atLeast"/>
              <w:jc w:val="center"/>
              <w:rPr>
                <w:rFonts w:ascii="Arial" w:eastAsia="Calibri" w:hAnsi="Arial" w:cs="Arial"/>
                <w:sz w:val="20"/>
                <w:szCs w:val="22"/>
                <w:lang w:eastAsia="en-US"/>
              </w:rPr>
            </w:pPr>
          </w:p>
          <w:p w14:paraId="13957384" w14:textId="77777777" w:rsidR="005A623F" w:rsidRDefault="005A623F" w:rsidP="00FC665C">
            <w:pPr>
              <w:spacing w:line="260" w:lineRule="atLeast"/>
              <w:jc w:val="center"/>
              <w:rPr>
                <w:rFonts w:ascii="Arial" w:eastAsia="Calibri" w:hAnsi="Arial" w:cs="Arial"/>
                <w:sz w:val="20"/>
                <w:szCs w:val="22"/>
                <w:lang w:eastAsia="en-US"/>
              </w:rPr>
            </w:pPr>
          </w:p>
          <w:p w14:paraId="1E8CA993" w14:textId="0A7A5ED9"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03076ECE"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xml:space="preserve">* Dokazovanje izpolnjevanja meril: Ponudnik mora ponudbi obvezno priložiti </w:t>
      </w:r>
      <w:r w:rsidR="00CB3124">
        <w:rPr>
          <w:rFonts w:ascii="Arial" w:hAnsi="Arial" w:cs="Arial"/>
          <w:i/>
          <w:sz w:val="18"/>
          <w:szCs w:val="18"/>
        </w:rPr>
        <w:t>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422301C" w14:textId="6B3D9120" w:rsidR="002C7955"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6E9C78F0" w14:textId="540B878A" w:rsidR="001E6F36" w:rsidRDefault="001E6F36" w:rsidP="002C7955">
      <w:pPr>
        <w:tabs>
          <w:tab w:val="center" w:pos="4320"/>
          <w:tab w:val="right" w:pos="8640"/>
        </w:tabs>
        <w:spacing w:line="260" w:lineRule="atLeast"/>
        <w:jc w:val="both"/>
        <w:rPr>
          <w:rFonts w:ascii="Arial" w:hAnsi="Arial" w:cs="Arial"/>
          <w:i/>
          <w:sz w:val="18"/>
          <w:szCs w:val="18"/>
        </w:rPr>
      </w:pPr>
    </w:p>
    <w:p w14:paraId="13610738" w14:textId="343AEFBA"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B5BC9">
        <w:rPr>
          <w:rFonts w:ascii="Arial" w:hAnsi="Arial" w:cs="Arial"/>
          <w:b/>
          <w:sz w:val="20"/>
          <w:szCs w:val="20"/>
          <w:lang w:eastAsia="en-US"/>
        </w:rPr>
        <w:lastRenderedPageBreak/>
        <w:t xml:space="preserve">Obrazec </w:t>
      </w:r>
      <w:r w:rsidR="00CB5BC9" w:rsidRPr="00CB5BC9">
        <w:rPr>
          <w:rFonts w:ascii="Arial" w:hAnsi="Arial" w:cs="Arial"/>
          <w:b/>
          <w:sz w:val="20"/>
          <w:szCs w:val="20"/>
          <w:lang w:eastAsia="en-US"/>
        </w:rPr>
        <w:t>6</w:t>
      </w:r>
      <w:r w:rsidRPr="00536C8E">
        <w:rPr>
          <w:rFonts w:ascii="Arial" w:hAnsi="Arial" w:cs="Arial"/>
          <w:b/>
          <w:sz w:val="20"/>
          <w:szCs w:val="20"/>
          <w:lang w:eastAsia="en-US"/>
        </w:rPr>
        <w:t>: VZOREC POGODBE</w:t>
      </w:r>
      <w:r w:rsidRPr="0051730C">
        <w:rPr>
          <w:rFonts w:ascii="Arial" w:hAnsi="Arial" w:cs="Arial"/>
          <w:b/>
          <w:sz w:val="20"/>
          <w:szCs w:val="20"/>
          <w:lang w:eastAsia="en-US"/>
        </w:rPr>
        <w:t xml:space="preserve"> O IZVEDBI JAVNEGA NAROČILA</w:t>
      </w:r>
    </w:p>
    <w:p w14:paraId="0C5EADEA" w14:textId="77777777" w:rsidR="003001BE" w:rsidRDefault="003001BE" w:rsidP="00CE3BE9">
      <w:pPr>
        <w:spacing w:line="260" w:lineRule="atLeast"/>
        <w:jc w:val="both"/>
        <w:rPr>
          <w:rFonts w:ascii="Arial" w:hAnsi="Arial" w:cs="Arial"/>
          <w:b/>
          <w:bCs/>
          <w:sz w:val="20"/>
          <w:szCs w:val="20"/>
          <w:lang w:eastAsia="en-US"/>
        </w:rPr>
      </w:pPr>
    </w:p>
    <w:p w14:paraId="4CF2CF00" w14:textId="77777777" w:rsidR="00A05BF7" w:rsidRPr="00DD0BB5" w:rsidRDefault="00A05BF7" w:rsidP="00A05BF7">
      <w:pPr>
        <w:spacing w:line="260" w:lineRule="atLeast"/>
        <w:rPr>
          <w:rFonts w:ascii="Arial" w:hAnsi="Arial" w:cs="Arial"/>
          <w:sz w:val="20"/>
          <w:szCs w:val="20"/>
          <w:lang w:eastAsia="en-US"/>
        </w:rPr>
      </w:pPr>
    </w:p>
    <w:p w14:paraId="19FC072F" w14:textId="77777777" w:rsidR="00A05BF7" w:rsidRPr="00DD0BB5" w:rsidRDefault="00A05BF7" w:rsidP="00A05BF7">
      <w:pPr>
        <w:spacing w:line="260" w:lineRule="atLeast"/>
        <w:jc w:val="right"/>
        <w:rPr>
          <w:rFonts w:ascii="Arial" w:hAnsi="Arial" w:cs="Arial"/>
          <w:sz w:val="20"/>
          <w:szCs w:val="20"/>
          <w:lang w:eastAsia="en-US"/>
        </w:rPr>
      </w:pPr>
      <w:r>
        <w:rPr>
          <w:rFonts w:ascii="Arial" w:hAnsi="Arial" w:cs="Arial"/>
          <w:noProof/>
          <w:sz w:val="20"/>
          <w:szCs w:val="20"/>
        </w:rPr>
        <w:drawing>
          <wp:inline distT="0" distB="0" distL="0" distR="0" wp14:anchorId="23F873B3" wp14:editId="0D7B5839">
            <wp:extent cx="1936433" cy="406198"/>
            <wp:effectExtent l="0" t="0" r="698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 Sofinancira Evropska unija_PANTON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03155" cy="420194"/>
                    </a:xfrm>
                    <a:prstGeom prst="rect">
                      <a:avLst/>
                    </a:prstGeom>
                  </pic:spPr>
                </pic:pic>
              </a:graphicData>
            </a:graphic>
          </wp:inline>
        </w:drawing>
      </w:r>
    </w:p>
    <w:p w14:paraId="7B31979E" w14:textId="77777777" w:rsidR="00A05BF7" w:rsidRDefault="00A05BF7" w:rsidP="00A05BF7">
      <w:pPr>
        <w:spacing w:line="260" w:lineRule="atLeast"/>
        <w:jc w:val="both"/>
        <w:rPr>
          <w:rFonts w:ascii="Arial" w:hAnsi="Arial" w:cs="Arial"/>
          <w:b/>
          <w:bCs/>
          <w:sz w:val="20"/>
          <w:szCs w:val="20"/>
          <w:lang w:eastAsia="en-US"/>
        </w:rPr>
      </w:pPr>
    </w:p>
    <w:p w14:paraId="38927EA3" w14:textId="297CE8C4" w:rsidR="00A05BF7" w:rsidRPr="001D29CA" w:rsidRDefault="00A05BF7" w:rsidP="00A05BF7">
      <w:pPr>
        <w:spacing w:line="260" w:lineRule="atLeast"/>
        <w:jc w:val="both"/>
        <w:rPr>
          <w:rFonts w:ascii="Arial" w:hAnsi="Arial" w:cs="Arial"/>
          <w:sz w:val="20"/>
          <w:szCs w:val="20"/>
          <w:lang w:eastAsia="en-US"/>
        </w:rPr>
      </w:pPr>
      <w:r w:rsidRPr="001D29CA">
        <w:rPr>
          <w:rFonts w:ascii="Arial" w:hAnsi="Arial" w:cs="Arial"/>
          <w:b/>
          <w:bCs/>
          <w:sz w:val="20"/>
          <w:szCs w:val="20"/>
          <w:lang w:eastAsia="en-US"/>
        </w:rPr>
        <w:t>Ministrstvo za infrastrukturo</w:t>
      </w:r>
      <w:r w:rsidRPr="001D29CA">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6710FEF7" w14:textId="77777777" w:rsidR="00A05BF7" w:rsidRPr="00F20463" w:rsidRDefault="00A05BF7" w:rsidP="00A05BF7">
      <w:pPr>
        <w:spacing w:line="260" w:lineRule="atLeast"/>
        <w:jc w:val="both"/>
        <w:rPr>
          <w:rFonts w:ascii="Arial" w:hAnsi="Arial" w:cs="Arial"/>
          <w:color w:val="EE0000"/>
          <w:sz w:val="20"/>
          <w:szCs w:val="20"/>
          <w:lang w:eastAsia="en-US"/>
        </w:rPr>
      </w:pPr>
    </w:p>
    <w:p w14:paraId="12123C13" w14:textId="77777777" w:rsidR="00A05BF7" w:rsidRPr="00DE241E" w:rsidRDefault="00A05BF7" w:rsidP="00A05BF7">
      <w:pPr>
        <w:spacing w:line="260" w:lineRule="atLeast"/>
        <w:jc w:val="both"/>
        <w:rPr>
          <w:rFonts w:ascii="Arial" w:hAnsi="Arial" w:cs="Arial"/>
          <w:sz w:val="20"/>
          <w:szCs w:val="20"/>
          <w:lang w:eastAsia="en-US"/>
        </w:rPr>
      </w:pPr>
      <w:r w:rsidRPr="00DD0BB5">
        <w:rPr>
          <w:rFonts w:ascii="Arial" w:hAnsi="Arial" w:cs="Arial"/>
          <w:sz w:val="20"/>
          <w:szCs w:val="20"/>
          <w:lang w:eastAsia="en-US"/>
        </w:rPr>
        <w:t>in</w:t>
      </w:r>
    </w:p>
    <w:p w14:paraId="60975F6B" w14:textId="77777777" w:rsidR="00A05BF7" w:rsidRPr="00DE241E" w:rsidRDefault="00A05BF7" w:rsidP="00A05BF7">
      <w:pPr>
        <w:suppressAutoHyphens/>
        <w:spacing w:line="260" w:lineRule="atLeast"/>
        <w:jc w:val="both"/>
        <w:rPr>
          <w:rFonts w:ascii="Arial" w:hAnsi="Arial" w:cs="Arial"/>
          <w:sz w:val="20"/>
          <w:szCs w:val="20"/>
          <w:lang w:eastAsia="ar-SA"/>
        </w:rPr>
      </w:pPr>
    </w:p>
    <w:p w14:paraId="2A3486C1" w14:textId="49AE879D" w:rsidR="00A05BF7" w:rsidRPr="00DE241E" w:rsidRDefault="00A05BF7" w:rsidP="00A05BF7">
      <w:pPr>
        <w:suppressAutoHyphens/>
        <w:spacing w:line="260" w:lineRule="atLeast"/>
        <w:jc w:val="both"/>
        <w:rPr>
          <w:rFonts w:ascii="Arial" w:hAnsi="Arial" w:cs="Arial"/>
          <w:b/>
          <w:bCs/>
          <w:sz w:val="20"/>
          <w:szCs w:val="20"/>
          <w:lang w:eastAsia="ar-SA"/>
        </w:rPr>
      </w:pPr>
      <w:r w:rsidRPr="00DE241E">
        <w:rPr>
          <w:rFonts w:ascii="Arial" w:hAnsi="Arial" w:cs="Arial"/>
          <w:b/>
          <w:bCs/>
          <w:sz w:val="20"/>
          <w:szCs w:val="20"/>
          <w:lang w:eastAsia="ar-SA"/>
        </w:rPr>
        <w:t>_______________________________________________</w:t>
      </w:r>
      <w:r w:rsidRPr="00DE241E">
        <w:rPr>
          <w:rFonts w:ascii="Arial" w:hAnsi="Arial" w:cs="Arial"/>
          <w:sz w:val="20"/>
          <w:szCs w:val="20"/>
          <w:lang w:eastAsia="ar-SA"/>
        </w:rPr>
        <w:t>, z davčno številko</w:t>
      </w:r>
      <w:r w:rsidR="00A120B8">
        <w:rPr>
          <w:rFonts w:ascii="Arial" w:hAnsi="Arial" w:cs="Arial"/>
          <w:sz w:val="20"/>
          <w:szCs w:val="20"/>
          <w:lang w:eastAsia="ar-SA"/>
        </w:rPr>
        <w:t xml:space="preserve"> ___</w:t>
      </w:r>
      <w:r w:rsidRPr="00DE241E">
        <w:rPr>
          <w:rFonts w:ascii="Arial" w:hAnsi="Arial" w:cs="Arial"/>
          <w:sz w:val="20"/>
          <w:szCs w:val="20"/>
          <w:lang w:eastAsia="ar-SA"/>
        </w:rPr>
        <w:t>________, matično številko _______</w:t>
      </w:r>
      <w:r w:rsidR="00A120B8">
        <w:rPr>
          <w:rFonts w:ascii="Arial" w:hAnsi="Arial" w:cs="Arial"/>
          <w:sz w:val="20"/>
          <w:szCs w:val="20"/>
          <w:lang w:eastAsia="ar-SA"/>
        </w:rPr>
        <w:t>____</w:t>
      </w:r>
      <w:r w:rsidRPr="00DE241E">
        <w:rPr>
          <w:rFonts w:ascii="Arial" w:hAnsi="Arial" w:cs="Arial"/>
          <w:sz w:val="20"/>
          <w:szCs w:val="20"/>
          <w:lang w:eastAsia="ar-SA"/>
        </w:rPr>
        <w:t>_, ki ga zastopa direktor _________________ (v nadaljevanju: izvajalec)</w:t>
      </w:r>
    </w:p>
    <w:p w14:paraId="3C226FC2" w14:textId="77777777" w:rsidR="00A05BF7" w:rsidRPr="00DE241E" w:rsidRDefault="00A05BF7" w:rsidP="00A05BF7">
      <w:pPr>
        <w:suppressAutoHyphens/>
        <w:spacing w:line="260" w:lineRule="atLeast"/>
        <w:jc w:val="both"/>
        <w:rPr>
          <w:rFonts w:ascii="Arial" w:hAnsi="Arial" w:cs="Arial"/>
          <w:b/>
          <w:bCs/>
          <w:sz w:val="20"/>
          <w:szCs w:val="20"/>
          <w:lang w:eastAsia="ar-SA"/>
        </w:rPr>
      </w:pPr>
    </w:p>
    <w:p w14:paraId="24219194" w14:textId="77777777" w:rsidR="00A05BF7" w:rsidRPr="00DE241E" w:rsidRDefault="00A05BF7" w:rsidP="005F3BD1">
      <w:pPr>
        <w:suppressAutoHyphens/>
        <w:spacing w:line="260" w:lineRule="atLeast"/>
        <w:rPr>
          <w:rFonts w:ascii="Arial" w:hAnsi="Arial" w:cs="Arial"/>
          <w:b/>
          <w:bCs/>
          <w:sz w:val="20"/>
          <w:szCs w:val="20"/>
          <w:lang w:eastAsia="ar-SA"/>
        </w:rPr>
      </w:pPr>
    </w:p>
    <w:p w14:paraId="36DA9403" w14:textId="77777777" w:rsidR="00A05BF7" w:rsidRPr="00DE241E" w:rsidRDefault="00A05BF7" w:rsidP="00A05BF7">
      <w:pPr>
        <w:suppressAutoHyphens/>
        <w:spacing w:line="260" w:lineRule="atLeast"/>
        <w:jc w:val="center"/>
        <w:rPr>
          <w:rFonts w:ascii="Arial" w:hAnsi="Arial" w:cs="Arial"/>
          <w:b/>
          <w:bCs/>
          <w:sz w:val="20"/>
          <w:szCs w:val="20"/>
          <w:lang w:eastAsia="ar-SA"/>
        </w:rPr>
      </w:pPr>
      <w:r w:rsidRPr="00DE241E">
        <w:rPr>
          <w:rFonts w:ascii="Arial" w:hAnsi="Arial" w:cs="Arial"/>
          <w:sz w:val="20"/>
          <w:szCs w:val="20"/>
          <w:lang w:eastAsia="ar-SA"/>
        </w:rPr>
        <w:t>skleneta</w:t>
      </w:r>
    </w:p>
    <w:p w14:paraId="7A6D083C" w14:textId="77777777" w:rsidR="00A05BF7" w:rsidRPr="00DE241E" w:rsidRDefault="00A05BF7" w:rsidP="00A05BF7">
      <w:pPr>
        <w:suppressAutoHyphens/>
        <w:spacing w:line="260" w:lineRule="atLeast"/>
        <w:jc w:val="center"/>
        <w:rPr>
          <w:rFonts w:ascii="Arial" w:hAnsi="Arial" w:cs="Arial"/>
          <w:b/>
          <w:bCs/>
          <w:sz w:val="20"/>
          <w:szCs w:val="20"/>
          <w:lang w:eastAsia="ar-SA"/>
        </w:rPr>
      </w:pPr>
    </w:p>
    <w:p w14:paraId="43E1DB22" w14:textId="77777777" w:rsidR="00A05BF7" w:rsidRPr="00DE241E" w:rsidRDefault="00A05BF7" w:rsidP="00A05BF7">
      <w:pPr>
        <w:suppressAutoHyphens/>
        <w:spacing w:line="260" w:lineRule="atLeast"/>
        <w:jc w:val="center"/>
        <w:rPr>
          <w:rFonts w:ascii="Arial" w:hAnsi="Arial" w:cs="Arial"/>
          <w:b/>
          <w:bCs/>
          <w:sz w:val="20"/>
          <w:szCs w:val="20"/>
          <w:lang w:eastAsia="ar-SA"/>
        </w:rPr>
      </w:pPr>
      <w:r w:rsidRPr="00DE241E">
        <w:rPr>
          <w:rFonts w:ascii="Arial" w:hAnsi="Arial" w:cs="Arial"/>
          <w:b/>
          <w:bCs/>
          <w:sz w:val="20"/>
          <w:szCs w:val="20"/>
          <w:lang w:eastAsia="ar-SA"/>
        </w:rPr>
        <w:t>POGODBO O IZVEDBI JAVNEGA NAROČILA</w:t>
      </w:r>
    </w:p>
    <w:p w14:paraId="4AA09293" w14:textId="06E5CCC6" w:rsidR="00A05BF7" w:rsidRPr="00DE241E" w:rsidRDefault="00A05BF7" w:rsidP="00A05BF7">
      <w:pPr>
        <w:suppressAutoHyphens/>
        <w:spacing w:line="260" w:lineRule="atLeast"/>
        <w:jc w:val="center"/>
        <w:rPr>
          <w:rFonts w:ascii="Arial" w:hAnsi="Arial" w:cs="Arial"/>
          <w:b/>
          <w:bCs/>
          <w:sz w:val="20"/>
          <w:szCs w:val="20"/>
          <w:lang w:eastAsia="ar-SA"/>
        </w:rPr>
      </w:pPr>
      <w:r w:rsidRPr="00DE241E">
        <w:rPr>
          <w:rFonts w:ascii="Arial" w:hAnsi="Arial" w:cs="Arial"/>
          <w:b/>
          <w:bCs/>
          <w:sz w:val="20"/>
          <w:szCs w:val="20"/>
          <w:lang w:eastAsia="ar-SA"/>
        </w:rPr>
        <w:t xml:space="preserve"> št. </w:t>
      </w:r>
      <w:r w:rsidRPr="00F5405D">
        <w:rPr>
          <w:rFonts w:ascii="Arial" w:hAnsi="Arial" w:cs="Arial"/>
          <w:b/>
          <w:bCs/>
          <w:sz w:val="20"/>
          <w:szCs w:val="20"/>
          <w:lang w:eastAsia="ar-SA"/>
        </w:rPr>
        <w:t>2430-2</w:t>
      </w:r>
      <w:r>
        <w:rPr>
          <w:rFonts w:ascii="Arial" w:hAnsi="Arial" w:cs="Arial"/>
          <w:b/>
          <w:bCs/>
          <w:sz w:val="20"/>
          <w:szCs w:val="20"/>
          <w:lang w:eastAsia="ar-SA"/>
        </w:rPr>
        <w:t>5</w:t>
      </w:r>
      <w:r w:rsidRPr="00F5405D">
        <w:rPr>
          <w:rFonts w:ascii="Arial" w:hAnsi="Arial" w:cs="Arial"/>
          <w:b/>
          <w:bCs/>
          <w:sz w:val="20"/>
          <w:szCs w:val="20"/>
          <w:lang w:eastAsia="ar-SA"/>
        </w:rPr>
        <w:t>-___________</w:t>
      </w:r>
    </w:p>
    <w:p w14:paraId="0D23E879" w14:textId="77777777" w:rsidR="00A05BF7" w:rsidRPr="00DE241E" w:rsidRDefault="00A05BF7" w:rsidP="00A05BF7">
      <w:pPr>
        <w:suppressAutoHyphens/>
        <w:spacing w:line="260" w:lineRule="atLeast"/>
        <w:jc w:val="center"/>
        <w:rPr>
          <w:rFonts w:ascii="Arial" w:hAnsi="Arial" w:cs="Arial"/>
          <w:b/>
          <w:bCs/>
          <w:sz w:val="20"/>
          <w:szCs w:val="20"/>
          <w:lang w:eastAsia="ar-SA"/>
        </w:rPr>
      </w:pPr>
    </w:p>
    <w:p w14:paraId="359A1FFB" w14:textId="77777777" w:rsidR="00A05BF7" w:rsidRPr="00F20463" w:rsidRDefault="00A05BF7" w:rsidP="00A05BF7">
      <w:pPr>
        <w:suppressAutoHyphens/>
        <w:spacing w:line="260" w:lineRule="atLeast"/>
        <w:jc w:val="center"/>
        <w:rPr>
          <w:rFonts w:ascii="Arial" w:hAnsi="Arial" w:cs="Arial"/>
          <w:b/>
          <w:bCs/>
          <w:color w:val="EE0000"/>
          <w:sz w:val="20"/>
          <w:szCs w:val="20"/>
          <w:lang w:eastAsia="ar-SA"/>
        </w:rPr>
      </w:pPr>
      <w:r w:rsidRPr="001D29CA">
        <w:rPr>
          <w:rFonts w:ascii="Arial" w:hAnsi="Arial" w:cs="Arial"/>
          <w:bCs/>
          <w:sz w:val="20"/>
        </w:rPr>
        <w:t xml:space="preserve">za </w:t>
      </w:r>
      <w:r w:rsidRPr="001D29CA">
        <w:rPr>
          <w:rFonts w:ascii="Arial" w:hAnsi="Arial" w:cs="Arial"/>
          <w:b/>
          <w:sz w:val="20"/>
        </w:rPr>
        <w:t>»Nadgradnja sistema za načrtovanje poti«</w:t>
      </w:r>
    </w:p>
    <w:p w14:paraId="74C9B899" w14:textId="77777777" w:rsidR="00A05BF7" w:rsidRPr="00DE241E" w:rsidRDefault="00A05BF7" w:rsidP="00A05BF7">
      <w:pPr>
        <w:suppressAutoHyphens/>
        <w:spacing w:line="260" w:lineRule="atLeast"/>
        <w:jc w:val="center"/>
        <w:rPr>
          <w:rFonts w:ascii="Arial" w:hAnsi="Arial" w:cs="Arial"/>
          <w:b/>
          <w:bCs/>
          <w:sz w:val="20"/>
          <w:szCs w:val="20"/>
          <w:lang w:eastAsia="ar-SA"/>
        </w:rPr>
      </w:pPr>
    </w:p>
    <w:p w14:paraId="79BBAC4E" w14:textId="77777777" w:rsidR="00A05BF7" w:rsidRPr="00DE241E" w:rsidRDefault="00A05BF7" w:rsidP="00A05BF7">
      <w:pPr>
        <w:suppressAutoHyphens/>
        <w:spacing w:line="260" w:lineRule="atLeast"/>
        <w:jc w:val="both"/>
        <w:rPr>
          <w:rFonts w:ascii="Arial" w:hAnsi="Arial" w:cs="Arial"/>
          <w:sz w:val="20"/>
          <w:szCs w:val="20"/>
          <w:lang w:eastAsia="ar-SA"/>
        </w:rPr>
      </w:pPr>
      <w:r w:rsidRPr="00DE241E">
        <w:rPr>
          <w:rFonts w:ascii="Arial" w:hAnsi="Arial" w:cs="Arial"/>
          <w:sz w:val="20"/>
          <w:szCs w:val="20"/>
          <w:lang w:eastAsia="ar-SA"/>
        </w:rPr>
        <w:t xml:space="preserve">Pogodba je sklenjena po izvedenem </w:t>
      </w:r>
      <w:r>
        <w:rPr>
          <w:rFonts w:ascii="Arial" w:hAnsi="Arial" w:cs="Arial"/>
          <w:sz w:val="20"/>
          <w:szCs w:val="20"/>
          <w:lang w:eastAsia="ar-SA"/>
        </w:rPr>
        <w:t xml:space="preserve">odprtem </w:t>
      </w:r>
      <w:r w:rsidRPr="00DE241E">
        <w:rPr>
          <w:rFonts w:ascii="Arial" w:hAnsi="Arial" w:cs="Arial"/>
          <w:sz w:val="20"/>
          <w:szCs w:val="20"/>
          <w:lang w:eastAsia="ar-SA"/>
        </w:rPr>
        <w:t xml:space="preserve">postopku </w:t>
      </w:r>
      <w:r w:rsidRPr="00DE241E">
        <w:rPr>
          <w:rFonts w:ascii="Arial" w:hAnsi="Arial" w:cs="Arial"/>
          <w:sz w:val="20"/>
          <w:szCs w:val="20"/>
          <w:lang w:eastAsia="en-US"/>
        </w:rPr>
        <w:t xml:space="preserve">oddaje javnega naročila </w:t>
      </w:r>
      <w:r>
        <w:rPr>
          <w:rFonts w:ascii="Arial" w:hAnsi="Arial" w:cs="Arial"/>
          <w:sz w:val="20"/>
          <w:szCs w:val="20"/>
          <w:lang w:eastAsia="en-US"/>
        </w:rPr>
        <w:t>na podlagi 40</w:t>
      </w:r>
      <w:r w:rsidRPr="00833EF2">
        <w:rPr>
          <w:rFonts w:ascii="Arial" w:hAnsi="Arial" w:cs="Arial"/>
          <w:sz w:val="20"/>
          <w:szCs w:val="20"/>
          <w:lang w:eastAsia="ar-SA"/>
        </w:rPr>
        <w:t>. člena Zakona o javnem naročanju</w:t>
      </w:r>
      <w:r>
        <w:rPr>
          <w:rFonts w:ascii="Arial" w:hAnsi="Arial" w:cs="Arial"/>
          <w:sz w:val="20"/>
          <w:szCs w:val="20"/>
          <w:lang w:eastAsia="ar-SA"/>
        </w:rPr>
        <w:t xml:space="preserve"> </w:t>
      </w:r>
      <w:r w:rsidRPr="00021EBD">
        <w:rPr>
          <w:rFonts w:ascii="Arial" w:hAnsi="Arial" w:cs="Arial"/>
          <w:sz w:val="20"/>
          <w:szCs w:val="20"/>
          <w:lang w:eastAsia="ar-SA"/>
        </w:rPr>
        <w:t xml:space="preserve">(Ur. list RS, št.91/15, 14/18, 121/21, 10/22, 74/22 – </w:t>
      </w:r>
      <w:proofErr w:type="spellStart"/>
      <w:r w:rsidRPr="00021EBD">
        <w:rPr>
          <w:rFonts w:ascii="Arial" w:hAnsi="Arial" w:cs="Arial"/>
          <w:sz w:val="20"/>
          <w:szCs w:val="20"/>
          <w:lang w:eastAsia="ar-SA"/>
        </w:rPr>
        <w:t>odl</w:t>
      </w:r>
      <w:proofErr w:type="spellEnd"/>
      <w:r w:rsidRPr="00021EBD">
        <w:rPr>
          <w:rFonts w:ascii="Arial" w:hAnsi="Arial" w:cs="Arial"/>
          <w:sz w:val="20"/>
          <w:szCs w:val="20"/>
          <w:lang w:eastAsia="ar-SA"/>
        </w:rPr>
        <w:t>. US, 100/22 – ZNUZSZS, 28/23 in 88/23 – ZOPNN-F, v nadaljnjem besedilu: ZJN-3)</w:t>
      </w:r>
      <w:r>
        <w:rPr>
          <w:rFonts w:ascii="Arial" w:hAnsi="Arial" w:cs="Arial"/>
          <w:sz w:val="20"/>
          <w:szCs w:val="20"/>
          <w:lang w:eastAsia="ar-SA"/>
        </w:rPr>
        <w:t xml:space="preserve"> </w:t>
      </w:r>
      <w:r w:rsidRPr="00DE241E">
        <w:rPr>
          <w:rFonts w:ascii="Arial" w:hAnsi="Arial" w:cs="Arial"/>
          <w:sz w:val="20"/>
          <w:szCs w:val="20"/>
          <w:lang w:eastAsia="ar-SA"/>
        </w:rPr>
        <w:t>in na podlagi odločitve naročnika o oddaji javnega naročila št.………………….z dne……….</w:t>
      </w:r>
    </w:p>
    <w:p w14:paraId="13BD79D0" w14:textId="77777777" w:rsidR="00A05BF7" w:rsidRPr="00DD0BB5" w:rsidRDefault="00A05BF7" w:rsidP="00A05BF7">
      <w:pPr>
        <w:spacing w:line="260" w:lineRule="atLeast"/>
        <w:rPr>
          <w:rFonts w:ascii="Arial" w:hAnsi="Arial" w:cs="Arial"/>
          <w:sz w:val="20"/>
          <w:szCs w:val="20"/>
          <w:lang w:eastAsia="en-US"/>
        </w:rPr>
      </w:pPr>
    </w:p>
    <w:p w14:paraId="66F6E558" w14:textId="77777777" w:rsidR="00A05BF7" w:rsidRPr="00DD0BB5" w:rsidRDefault="00A05BF7" w:rsidP="00A05BF7">
      <w:pPr>
        <w:keepNext/>
        <w:spacing w:line="260" w:lineRule="atLeast"/>
        <w:jc w:val="both"/>
        <w:rPr>
          <w:rFonts w:ascii="Arial" w:hAnsi="Arial" w:cs="Arial"/>
          <w:b/>
          <w:sz w:val="20"/>
          <w:szCs w:val="20"/>
        </w:rPr>
      </w:pPr>
      <w:r w:rsidRPr="00DD0BB5">
        <w:rPr>
          <w:rFonts w:ascii="Arial" w:hAnsi="Arial" w:cs="Arial"/>
          <w:b/>
          <w:sz w:val="20"/>
          <w:szCs w:val="20"/>
        </w:rPr>
        <w:t>I. PREDMET POGODBE</w:t>
      </w:r>
    </w:p>
    <w:p w14:paraId="28C9576F" w14:textId="77777777" w:rsidR="00A05BF7" w:rsidRPr="00DD0BB5" w:rsidRDefault="00A05BF7" w:rsidP="00A05BF7">
      <w:pPr>
        <w:keepNext/>
        <w:spacing w:line="260" w:lineRule="atLeast"/>
        <w:jc w:val="both"/>
        <w:rPr>
          <w:rFonts w:ascii="Arial" w:hAnsi="Arial" w:cs="Arial"/>
          <w:b/>
          <w:sz w:val="20"/>
          <w:szCs w:val="20"/>
        </w:rPr>
      </w:pPr>
    </w:p>
    <w:p w14:paraId="4F2BF778" w14:textId="710E3A6C" w:rsidR="00A05BF7" w:rsidRPr="00A120B8" w:rsidRDefault="000517E5" w:rsidP="00A120B8">
      <w:pPr>
        <w:pStyle w:val="Odstavekseznama"/>
        <w:keepNext/>
        <w:numPr>
          <w:ilvl w:val="1"/>
          <w:numId w:val="20"/>
        </w:numPr>
        <w:spacing w:line="260" w:lineRule="atLeast"/>
        <w:jc w:val="center"/>
        <w:rPr>
          <w:rFonts w:ascii="Arial" w:hAnsi="Arial" w:cs="Arial"/>
          <w:sz w:val="20"/>
          <w:szCs w:val="20"/>
        </w:rPr>
      </w:pPr>
      <w:r w:rsidRPr="00A120B8">
        <w:rPr>
          <w:rFonts w:ascii="Arial" w:hAnsi="Arial" w:cs="Arial"/>
          <w:sz w:val="20"/>
          <w:szCs w:val="20"/>
        </w:rPr>
        <w:t>člen</w:t>
      </w:r>
    </w:p>
    <w:p w14:paraId="64C18EA2" w14:textId="77777777" w:rsidR="00A05BF7" w:rsidRPr="001D29CA" w:rsidRDefault="00A05BF7" w:rsidP="00A05BF7">
      <w:pPr>
        <w:spacing w:line="260" w:lineRule="atLeast"/>
        <w:rPr>
          <w:rFonts w:ascii="Arial" w:hAnsi="Arial" w:cs="Arial"/>
          <w:sz w:val="20"/>
          <w:szCs w:val="20"/>
          <w:lang w:eastAsia="en-US"/>
        </w:rPr>
      </w:pPr>
    </w:p>
    <w:p w14:paraId="7089C719" w14:textId="77777777" w:rsidR="00A05BF7" w:rsidRPr="001D29CA" w:rsidRDefault="00A05BF7" w:rsidP="00A05BF7">
      <w:pPr>
        <w:spacing w:line="260" w:lineRule="atLeast"/>
        <w:jc w:val="both"/>
        <w:rPr>
          <w:rFonts w:ascii="Arial" w:hAnsi="Arial" w:cs="Arial"/>
          <w:sz w:val="20"/>
          <w:szCs w:val="20"/>
          <w:lang w:eastAsia="en-US"/>
        </w:rPr>
      </w:pPr>
      <w:r w:rsidRPr="001D29CA">
        <w:rPr>
          <w:rFonts w:ascii="Arial" w:hAnsi="Arial" w:cs="Arial"/>
          <w:sz w:val="20"/>
          <w:szCs w:val="20"/>
          <w:lang w:eastAsia="en-US"/>
        </w:rPr>
        <w:t xml:space="preserve">Predmet pogodbe je nadgradnja obstoječega sistema za načrtovanje poti zaradi tehničnih in funkcionalnih zahtev nove verzije standarda SIST-TS CEN/TS 17118:2025 (OJP 2.0), kar vključuje polno implementacijo OJP 2.0 na pasivnem (OJP </w:t>
      </w:r>
      <w:proofErr w:type="spellStart"/>
      <w:r w:rsidRPr="001D29CA">
        <w:rPr>
          <w:rFonts w:ascii="Arial" w:hAnsi="Arial" w:cs="Arial"/>
          <w:sz w:val="20"/>
          <w:szCs w:val="20"/>
          <w:lang w:eastAsia="en-US"/>
        </w:rPr>
        <w:t>Responder</w:t>
      </w:r>
      <w:proofErr w:type="spellEnd"/>
      <w:r w:rsidRPr="001D29CA">
        <w:rPr>
          <w:rFonts w:ascii="Arial" w:hAnsi="Arial" w:cs="Arial"/>
          <w:sz w:val="20"/>
          <w:szCs w:val="20"/>
          <w:lang w:eastAsia="en-US"/>
        </w:rPr>
        <w:t xml:space="preserve">) in aktivnem delu (OJP </w:t>
      </w:r>
      <w:proofErr w:type="spellStart"/>
      <w:r w:rsidRPr="001D29CA">
        <w:rPr>
          <w:rFonts w:ascii="Arial" w:hAnsi="Arial" w:cs="Arial"/>
          <w:sz w:val="20"/>
          <w:szCs w:val="20"/>
          <w:lang w:eastAsia="en-US"/>
        </w:rPr>
        <w:t>Router</w:t>
      </w:r>
      <w:proofErr w:type="spellEnd"/>
      <w:r w:rsidRPr="001D29CA">
        <w:rPr>
          <w:rFonts w:ascii="Arial" w:hAnsi="Arial" w:cs="Arial"/>
          <w:sz w:val="20"/>
          <w:szCs w:val="20"/>
          <w:lang w:eastAsia="en-US"/>
        </w:rPr>
        <w:t xml:space="preserve">), prilagoditve </w:t>
      </w:r>
      <w:proofErr w:type="spellStart"/>
      <w:r w:rsidRPr="001D29CA">
        <w:rPr>
          <w:rFonts w:ascii="Arial" w:hAnsi="Arial" w:cs="Arial"/>
          <w:sz w:val="20"/>
          <w:szCs w:val="20"/>
          <w:lang w:eastAsia="en-US"/>
        </w:rPr>
        <w:t>večmodalnega</w:t>
      </w:r>
      <w:proofErr w:type="spellEnd"/>
      <w:r w:rsidRPr="001D29CA">
        <w:rPr>
          <w:rFonts w:ascii="Arial" w:hAnsi="Arial" w:cs="Arial"/>
          <w:sz w:val="20"/>
          <w:szCs w:val="20"/>
          <w:lang w:eastAsia="en-US"/>
        </w:rPr>
        <w:t xml:space="preserve"> </w:t>
      </w:r>
      <w:proofErr w:type="spellStart"/>
      <w:r w:rsidRPr="001D29CA">
        <w:rPr>
          <w:rFonts w:ascii="Arial" w:hAnsi="Arial" w:cs="Arial"/>
          <w:sz w:val="20"/>
          <w:szCs w:val="20"/>
          <w:lang w:eastAsia="en-US"/>
        </w:rPr>
        <w:t>načrtovalnika</w:t>
      </w:r>
      <w:proofErr w:type="spellEnd"/>
      <w:r w:rsidRPr="001D29CA">
        <w:rPr>
          <w:rFonts w:ascii="Arial" w:hAnsi="Arial" w:cs="Arial"/>
          <w:sz w:val="20"/>
          <w:szCs w:val="20"/>
          <w:lang w:eastAsia="en-US"/>
        </w:rPr>
        <w:t xml:space="preserve"> </w:t>
      </w:r>
      <w:proofErr w:type="spellStart"/>
      <w:r w:rsidRPr="001D29CA">
        <w:rPr>
          <w:rFonts w:ascii="Arial" w:hAnsi="Arial" w:cs="Arial"/>
          <w:sz w:val="20"/>
          <w:szCs w:val="20"/>
          <w:lang w:eastAsia="en-US"/>
        </w:rPr>
        <w:t>SiMO</w:t>
      </w:r>
      <w:proofErr w:type="spellEnd"/>
      <w:r w:rsidRPr="001D29CA">
        <w:rPr>
          <w:rFonts w:ascii="Arial" w:hAnsi="Arial" w:cs="Arial"/>
          <w:sz w:val="20"/>
          <w:szCs w:val="20"/>
          <w:lang w:eastAsia="en-US"/>
        </w:rPr>
        <w:t xml:space="preserve">, vzpostavitev domene/storitev OJP 2.0 ter preverjanje skladnosti in čezmejne </w:t>
      </w:r>
      <w:proofErr w:type="spellStart"/>
      <w:r w:rsidRPr="001D29CA">
        <w:rPr>
          <w:rFonts w:ascii="Arial" w:hAnsi="Arial" w:cs="Arial"/>
          <w:sz w:val="20"/>
          <w:szCs w:val="20"/>
          <w:lang w:eastAsia="en-US"/>
        </w:rPr>
        <w:t>interoperabilnosti</w:t>
      </w:r>
      <w:proofErr w:type="spellEnd"/>
      <w:r w:rsidRPr="001D29CA">
        <w:rPr>
          <w:rFonts w:ascii="Arial" w:hAnsi="Arial" w:cs="Arial"/>
          <w:sz w:val="20"/>
          <w:szCs w:val="20"/>
          <w:lang w:eastAsia="en-US"/>
        </w:rPr>
        <w:t>.</w:t>
      </w:r>
    </w:p>
    <w:p w14:paraId="70A7F9A6" w14:textId="77777777" w:rsidR="00A05BF7" w:rsidRPr="001D29CA" w:rsidRDefault="00A05BF7" w:rsidP="00A05BF7">
      <w:pPr>
        <w:spacing w:line="260" w:lineRule="atLeast"/>
        <w:jc w:val="both"/>
        <w:rPr>
          <w:rFonts w:ascii="Arial" w:hAnsi="Arial" w:cs="Arial"/>
          <w:sz w:val="20"/>
          <w:szCs w:val="20"/>
          <w:lang w:eastAsia="en-US"/>
        </w:rPr>
      </w:pPr>
    </w:p>
    <w:p w14:paraId="772140F9" w14:textId="77777777" w:rsidR="00A05BF7" w:rsidRPr="001D29CA" w:rsidRDefault="00A05BF7" w:rsidP="00A05BF7">
      <w:pPr>
        <w:spacing w:after="120" w:line="260" w:lineRule="atLeast"/>
        <w:jc w:val="both"/>
        <w:rPr>
          <w:rFonts w:ascii="Arial" w:hAnsi="Arial" w:cs="Arial"/>
          <w:sz w:val="20"/>
          <w:szCs w:val="20"/>
          <w:lang w:eastAsia="en-US"/>
        </w:rPr>
      </w:pPr>
      <w:r w:rsidRPr="001D29CA">
        <w:rPr>
          <w:rFonts w:ascii="Arial" w:hAnsi="Arial" w:cs="Arial"/>
          <w:sz w:val="20"/>
          <w:szCs w:val="20"/>
          <w:lang w:eastAsia="en-US"/>
        </w:rPr>
        <w:t>Specifikacija OJP 2.0 vključuje razširitve in nove metode, med drugim:</w:t>
      </w:r>
    </w:p>
    <w:p w14:paraId="51C69168" w14:textId="77777777" w:rsidR="00A05BF7" w:rsidRPr="001D29CA" w:rsidRDefault="00A05BF7" w:rsidP="009559DE">
      <w:pPr>
        <w:pStyle w:val="Odstavekseznama"/>
        <w:numPr>
          <w:ilvl w:val="0"/>
          <w:numId w:val="39"/>
        </w:numPr>
        <w:spacing w:line="260" w:lineRule="atLeast"/>
        <w:rPr>
          <w:rFonts w:ascii="Arial" w:hAnsi="Arial" w:cs="Arial"/>
          <w:sz w:val="20"/>
          <w:szCs w:val="20"/>
          <w:lang w:eastAsia="en-US"/>
        </w:rPr>
      </w:pPr>
      <w:proofErr w:type="spellStart"/>
      <w:r w:rsidRPr="001D29CA">
        <w:rPr>
          <w:rFonts w:ascii="Arial" w:hAnsi="Arial" w:cs="Arial"/>
          <w:sz w:val="20"/>
          <w:szCs w:val="20"/>
          <w:lang w:eastAsia="en-US"/>
        </w:rPr>
        <w:t>OJPTripChangeRequest</w:t>
      </w:r>
      <w:proofErr w:type="spellEnd"/>
      <w:r w:rsidRPr="001D29CA">
        <w:rPr>
          <w:rFonts w:ascii="Arial" w:hAnsi="Arial" w:cs="Arial"/>
          <w:sz w:val="20"/>
          <w:szCs w:val="20"/>
          <w:lang w:eastAsia="en-US"/>
        </w:rPr>
        <w:t xml:space="preserve"> / </w:t>
      </w:r>
      <w:proofErr w:type="spellStart"/>
      <w:r w:rsidRPr="001D29CA">
        <w:rPr>
          <w:rFonts w:ascii="Arial" w:hAnsi="Arial" w:cs="Arial"/>
          <w:sz w:val="20"/>
          <w:szCs w:val="20"/>
          <w:lang w:eastAsia="en-US"/>
        </w:rPr>
        <w:t>OJPTripChangeDelivery</w:t>
      </w:r>
      <w:proofErr w:type="spellEnd"/>
      <w:r w:rsidRPr="001D29CA">
        <w:rPr>
          <w:rFonts w:ascii="Arial" w:hAnsi="Arial" w:cs="Arial"/>
          <w:sz w:val="20"/>
          <w:szCs w:val="20"/>
          <w:lang w:eastAsia="en-US"/>
        </w:rPr>
        <w:t xml:space="preserve"> (upravljanje sprememb že načrtovanih potovanj),</w:t>
      </w:r>
    </w:p>
    <w:p w14:paraId="49C533D9" w14:textId="77777777" w:rsidR="00A05BF7" w:rsidRPr="001D29CA" w:rsidRDefault="00A05BF7" w:rsidP="009559DE">
      <w:pPr>
        <w:pStyle w:val="Odstavekseznama"/>
        <w:numPr>
          <w:ilvl w:val="0"/>
          <w:numId w:val="39"/>
        </w:numPr>
        <w:spacing w:line="260" w:lineRule="atLeast"/>
        <w:rPr>
          <w:rFonts w:ascii="Arial" w:hAnsi="Arial" w:cs="Arial"/>
          <w:sz w:val="20"/>
          <w:szCs w:val="20"/>
          <w:lang w:eastAsia="en-US"/>
        </w:rPr>
      </w:pPr>
      <w:proofErr w:type="spellStart"/>
      <w:r w:rsidRPr="001D29CA">
        <w:rPr>
          <w:rFonts w:ascii="Arial" w:hAnsi="Arial" w:cs="Arial"/>
          <w:sz w:val="20"/>
          <w:szCs w:val="20"/>
          <w:lang w:eastAsia="en-US"/>
        </w:rPr>
        <w:t>OJPTripRefineRequest</w:t>
      </w:r>
      <w:proofErr w:type="spellEnd"/>
      <w:r w:rsidRPr="001D29CA">
        <w:rPr>
          <w:rFonts w:ascii="Arial" w:hAnsi="Arial" w:cs="Arial"/>
          <w:sz w:val="20"/>
          <w:szCs w:val="20"/>
          <w:lang w:eastAsia="en-US"/>
        </w:rPr>
        <w:t xml:space="preserve"> / </w:t>
      </w:r>
      <w:proofErr w:type="spellStart"/>
      <w:r w:rsidRPr="001D29CA">
        <w:rPr>
          <w:rFonts w:ascii="Arial" w:hAnsi="Arial" w:cs="Arial"/>
          <w:sz w:val="20"/>
          <w:szCs w:val="20"/>
          <w:lang w:eastAsia="en-US"/>
        </w:rPr>
        <w:t>OJPTripRefineDelivery</w:t>
      </w:r>
      <w:proofErr w:type="spellEnd"/>
      <w:r w:rsidRPr="001D29CA">
        <w:rPr>
          <w:rFonts w:ascii="Arial" w:hAnsi="Arial" w:cs="Arial"/>
          <w:sz w:val="20"/>
          <w:szCs w:val="20"/>
          <w:lang w:eastAsia="en-US"/>
        </w:rPr>
        <w:t xml:space="preserve"> (dopolnjeno iskanje in prilagajanje že izračunanih poti),</w:t>
      </w:r>
    </w:p>
    <w:p w14:paraId="2D62E958" w14:textId="77777777" w:rsidR="00A05BF7" w:rsidRPr="001D29CA" w:rsidRDefault="00A05BF7" w:rsidP="009559DE">
      <w:pPr>
        <w:pStyle w:val="Odstavekseznama"/>
        <w:numPr>
          <w:ilvl w:val="0"/>
          <w:numId w:val="39"/>
        </w:numPr>
        <w:spacing w:line="260" w:lineRule="atLeast"/>
        <w:rPr>
          <w:rFonts w:ascii="Arial" w:hAnsi="Arial" w:cs="Arial"/>
          <w:sz w:val="20"/>
          <w:szCs w:val="20"/>
          <w:lang w:eastAsia="en-US"/>
        </w:rPr>
      </w:pPr>
      <w:proofErr w:type="spellStart"/>
      <w:r w:rsidRPr="001D29CA">
        <w:rPr>
          <w:rFonts w:ascii="Arial" w:hAnsi="Arial" w:cs="Arial"/>
          <w:sz w:val="20"/>
          <w:szCs w:val="20"/>
          <w:lang w:eastAsia="en-US"/>
        </w:rPr>
        <w:t>OJPAvailabilityRequest</w:t>
      </w:r>
      <w:proofErr w:type="spellEnd"/>
      <w:r w:rsidRPr="001D29CA">
        <w:rPr>
          <w:rFonts w:ascii="Arial" w:hAnsi="Arial" w:cs="Arial"/>
          <w:sz w:val="20"/>
          <w:szCs w:val="20"/>
          <w:lang w:eastAsia="en-US"/>
        </w:rPr>
        <w:t xml:space="preserve"> / </w:t>
      </w:r>
      <w:proofErr w:type="spellStart"/>
      <w:r w:rsidRPr="001D29CA">
        <w:rPr>
          <w:rFonts w:ascii="Arial" w:hAnsi="Arial" w:cs="Arial"/>
          <w:sz w:val="20"/>
          <w:szCs w:val="20"/>
          <w:lang w:eastAsia="en-US"/>
        </w:rPr>
        <w:t>OJPAvailabilityDelivery</w:t>
      </w:r>
      <w:proofErr w:type="spellEnd"/>
      <w:r w:rsidRPr="001D29CA">
        <w:rPr>
          <w:rFonts w:ascii="Arial" w:hAnsi="Arial" w:cs="Arial"/>
          <w:sz w:val="20"/>
          <w:szCs w:val="20"/>
          <w:lang w:eastAsia="en-US"/>
        </w:rPr>
        <w:t xml:space="preserve"> (vpogled v razpoložljivost prevozov na linijah/terminih),</w:t>
      </w:r>
    </w:p>
    <w:p w14:paraId="469EA2D2" w14:textId="77777777" w:rsidR="00A05BF7" w:rsidRPr="001D29CA" w:rsidRDefault="00A05BF7" w:rsidP="009559DE">
      <w:pPr>
        <w:pStyle w:val="Odstavekseznama"/>
        <w:numPr>
          <w:ilvl w:val="0"/>
          <w:numId w:val="39"/>
        </w:numPr>
        <w:spacing w:line="260" w:lineRule="atLeast"/>
        <w:rPr>
          <w:rFonts w:ascii="Arial" w:hAnsi="Arial" w:cs="Arial"/>
          <w:sz w:val="20"/>
          <w:szCs w:val="20"/>
          <w:lang w:eastAsia="en-US"/>
        </w:rPr>
      </w:pPr>
      <w:proofErr w:type="spellStart"/>
      <w:r w:rsidRPr="001D29CA">
        <w:rPr>
          <w:rFonts w:ascii="Arial" w:hAnsi="Arial" w:cs="Arial"/>
          <w:sz w:val="20"/>
          <w:szCs w:val="20"/>
          <w:lang w:eastAsia="en-US"/>
        </w:rPr>
        <w:t>OJPStatusRequest</w:t>
      </w:r>
      <w:proofErr w:type="spellEnd"/>
      <w:r w:rsidRPr="001D29CA">
        <w:rPr>
          <w:rFonts w:ascii="Arial" w:hAnsi="Arial" w:cs="Arial"/>
          <w:sz w:val="20"/>
          <w:szCs w:val="20"/>
          <w:lang w:eastAsia="en-US"/>
        </w:rPr>
        <w:t xml:space="preserve"> / </w:t>
      </w:r>
      <w:proofErr w:type="spellStart"/>
      <w:r w:rsidRPr="001D29CA">
        <w:rPr>
          <w:rFonts w:ascii="Arial" w:hAnsi="Arial" w:cs="Arial"/>
          <w:sz w:val="20"/>
          <w:szCs w:val="20"/>
          <w:lang w:eastAsia="en-US"/>
        </w:rPr>
        <w:t>OJPStatusDelivery</w:t>
      </w:r>
      <w:proofErr w:type="spellEnd"/>
      <w:r w:rsidRPr="001D29CA">
        <w:rPr>
          <w:rFonts w:ascii="Arial" w:hAnsi="Arial" w:cs="Arial"/>
          <w:sz w:val="20"/>
          <w:szCs w:val="20"/>
          <w:lang w:eastAsia="en-US"/>
        </w:rPr>
        <w:t xml:space="preserve"> (spremljanje statusa sistemov in storitev v realnem času),</w:t>
      </w:r>
    </w:p>
    <w:p w14:paraId="4ED92190" w14:textId="77777777" w:rsidR="00A05BF7" w:rsidRPr="001D29CA" w:rsidRDefault="00A05BF7" w:rsidP="009559DE">
      <w:pPr>
        <w:pStyle w:val="Odstavekseznama"/>
        <w:numPr>
          <w:ilvl w:val="0"/>
          <w:numId w:val="39"/>
        </w:numPr>
        <w:spacing w:line="260" w:lineRule="atLeast"/>
        <w:rPr>
          <w:rFonts w:ascii="Arial" w:hAnsi="Arial" w:cs="Arial"/>
          <w:sz w:val="20"/>
          <w:szCs w:val="20"/>
          <w:lang w:eastAsia="en-US"/>
        </w:rPr>
      </w:pPr>
      <w:proofErr w:type="spellStart"/>
      <w:r w:rsidRPr="001D29CA">
        <w:rPr>
          <w:rFonts w:ascii="Arial" w:hAnsi="Arial" w:cs="Arial"/>
          <w:sz w:val="20"/>
          <w:szCs w:val="20"/>
          <w:lang w:eastAsia="en-US"/>
        </w:rPr>
        <w:t>OJPLineInformationRequest</w:t>
      </w:r>
      <w:proofErr w:type="spellEnd"/>
      <w:r w:rsidRPr="001D29CA">
        <w:rPr>
          <w:rFonts w:ascii="Arial" w:hAnsi="Arial" w:cs="Arial"/>
          <w:sz w:val="20"/>
          <w:szCs w:val="20"/>
          <w:lang w:eastAsia="en-US"/>
        </w:rPr>
        <w:t xml:space="preserve"> / </w:t>
      </w:r>
      <w:proofErr w:type="spellStart"/>
      <w:r w:rsidRPr="001D29CA">
        <w:rPr>
          <w:rFonts w:ascii="Arial" w:hAnsi="Arial" w:cs="Arial"/>
          <w:sz w:val="20"/>
          <w:szCs w:val="20"/>
          <w:lang w:eastAsia="en-US"/>
        </w:rPr>
        <w:t>OJPLineInformationDelivery</w:t>
      </w:r>
      <w:proofErr w:type="spellEnd"/>
      <w:r w:rsidRPr="001D29CA">
        <w:rPr>
          <w:rFonts w:ascii="Arial" w:hAnsi="Arial" w:cs="Arial"/>
          <w:sz w:val="20"/>
          <w:szCs w:val="20"/>
          <w:lang w:eastAsia="en-US"/>
        </w:rPr>
        <w:t xml:space="preserve"> (pridobivanje podatkov o linijah, značilnostih in omejitvah),</w:t>
      </w:r>
    </w:p>
    <w:p w14:paraId="7AE971E4" w14:textId="77777777" w:rsidR="00A05BF7" w:rsidRPr="001D29CA" w:rsidRDefault="00A05BF7" w:rsidP="009559DE">
      <w:pPr>
        <w:pStyle w:val="Odstavekseznama"/>
        <w:numPr>
          <w:ilvl w:val="0"/>
          <w:numId w:val="39"/>
        </w:numPr>
        <w:spacing w:line="260" w:lineRule="atLeast"/>
        <w:rPr>
          <w:rFonts w:ascii="Arial" w:hAnsi="Arial" w:cs="Arial"/>
          <w:sz w:val="20"/>
          <w:szCs w:val="20"/>
          <w:lang w:eastAsia="en-US"/>
        </w:rPr>
      </w:pPr>
      <w:proofErr w:type="spellStart"/>
      <w:r w:rsidRPr="001D29CA">
        <w:rPr>
          <w:rFonts w:ascii="Arial" w:hAnsi="Arial" w:cs="Arial"/>
          <w:sz w:val="20"/>
          <w:szCs w:val="20"/>
          <w:lang w:eastAsia="en-US"/>
        </w:rPr>
        <w:t>OJPFareRequest</w:t>
      </w:r>
      <w:proofErr w:type="spellEnd"/>
      <w:r w:rsidRPr="001D29CA">
        <w:rPr>
          <w:rFonts w:ascii="Arial" w:hAnsi="Arial" w:cs="Arial"/>
          <w:sz w:val="20"/>
          <w:szCs w:val="20"/>
          <w:lang w:eastAsia="en-US"/>
        </w:rPr>
        <w:t xml:space="preserve"> z </w:t>
      </w:r>
      <w:proofErr w:type="spellStart"/>
      <w:r w:rsidRPr="001D29CA">
        <w:rPr>
          <w:rFonts w:ascii="Arial" w:hAnsi="Arial" w:cs="Arial"/>
          <w:sz w:val="20"/>
          <w:szCs w:val="20"/>
          <w:lang w:eastAsia="en-US"/>
        </w:rPr>
        <w:t>PlaceFareRequest</w:t>
      </w:r>
      <w:proofErr w:type="spellEnd"/>
      <w:r w:rsidRPr="001D29CA">
        <w:rPr>
          <w:rFonts w:ascii="Arial" w:hAnsi="Arial" w:cs="Arial"/>
          <w:sz w:val="20"/>
          <w:szCs w:val="20"/>
          <w:lang w:eastAsia="en-US"/>
        </w:rPr>
        <w:t xml:space="preserve"> / </w:t>
      </w:r>
      <w:proofErr w:type="spellStart"/>
      <w:r w:rsidRPr="001D29CA">
        <w:rPr>
          <w:rFonts w:ascii="Arial" w:hAnsi="Arial" w:cs="Arial"/>
          <w:sz w:val="20"/>
          <w:szCs w:val="20"/>
          <w:lang w:eastAsia="en-US"/>
        </w:rPr>
        <w:t>PlaceFareResult</w:t>
      </w:r>
      <w:proofErr w:type="spellEnd"/>
      <w:r w:rsidRPr="001D29CA">
        <w:rPr>
          <w:rFonts w:ascii="Arial" w:hAnsi="Arial" w:cs="Arial"/>
          <w:sz w:val="20"/>
          <w:szCs w:val="20"/>
          <w:lang w:eastAsia="en-US"/>
        </w:rPr>
        <w:t xml:space="preserve"> (napredni obračuni cen potovanj).</w:t>
      </w:r>
    </w:p>
    <w:p w14:paraId="68C33D33" w14:textId="77777777" w:rsidR="00A05BF7" w:rsidRPr="001D29CA" w:rsidRDefault="00A05BF7" w:rsidP="00A05BF7">
      <w:pPr>
        <w:spacing w:line="260" w:lineRule="atLeast"/>
        <w:jc w:val="both"/>
        <w:rPr>
          <w:rFonts w:ascii="Arial" w:hAnsi="Arial" w:cs="Arial"/>
          <w:sz w:val="20"/>
          <w:szCs w:val="20"/>
          <w:lang w:eastAsia="en-US"/>
        </w:rPr>
      </w:pPr>
    </w:p>
    <w:p w14:paraId="250FB3A8" w14:textId="77777777" w:rsidR="00A05BF7" w:rsidRDefault="00A05BF7" w:rsidP="00A05BF7">
      <w:pPr>
        <w:spacing w:line="260" w:lineRule="atLeast"/>
        <w:jc w:val="both"/>
        <w:rPr>
          <w:rFonts w:ascii="Arial" w:hAnsi="Arial" w:cs="Arial"/>
          <w:sz w:val="20"/>
          <w:szCs w:val="20"/>
          <w:lang w:eastAsia="en-US"/>
        </w:rPr>
      </w:pPr>
      <w:r w:rsidRPr="001D29CA">
        <w:rPr>
          <w:rFonts w:ascii="Arial" w:hAnsi="Arial" w:cs="Arial"/>
          <w:sz w:val="20"/>
          <w:szCs w:val="20"/>
          <w:lang w:eastAsia="en-US"/>
        </w:rPr>
        <w:t xml:space="preserve">Rešitev mora podpirati podatke v realnem času in večjezičnost ter zagotavljati stabilno, standardno skladno in čezmejno </w:t>
      </w:r>
      <w:proofErr w:type="spellStart"/>
      <w:r w:rsidRPr="001D29CA">
        <w:rPr>
          <w:rFonts w:ascii="Arial" w:hAnsi="Arial" w:cs="Arial"/>
          <w:sz w:val="20"/>
          <w:szCs w:val="20"/>
          <w:lang w:eastAsia="en-US"/>
        </w:rPr>
        <w:t>interoperabilno</w:t>
      </w:r>
      <w:proofErr w:type="spellEnd"/>
      <w:r w:rsidRPr="001D29CA">
        <w:rPr>
          <w:rFonts w:ascii="Arial" w:hAnsi="Arial" w:cs="Arial"/>
          <w:sz w:val="20"/>
          <w:szCs w:val="20"/>
          <w:lang w:eastAsia="en-US"/>
        </w:rPr>
        <w:t xml:space="preserve"> delovanje OJP 2.0.</w:t>
      </w:r>
    </w:p>
    <w:p w14:paraId="4A341BFD" w14:textId="77777777" w:rsidR="005F3BD1" w:rsidRDefault="005F3BD1" w:rsidP="00A05BF7">
      <w:pPr>
        <w:spacing w:line="260" w:lineRule="atLeast"/>
        <w:jc w:val="both"/>
        <w:rPr>
          <w:rFonts w:ascii="Arial" w:hAnsi="Arial" w:cs="Arial"/>
          <w:sz w:val="20"/>
          <w:szCs w:val="20"/>
          <w:lang w:eastAsia="en-US"/>
        </w:rPr>
      </w:pPr>
    </w:p>
    <w:p w14:paraId="67530B2D" w14:textId="77777777" w:rsidR="005F3BD1" w:rsidRDefault="005F3BD1" w:rsidP="00A05BF7">
      <w:pPr>
        <w:spacing w:line="260" w:lineRule="atLeast"/>
        <w:jc w:val="both"/>
        <w:rPr>
          <w:rFonts w:ascii="Arial" w:hAnsi="Arial" w:cs="Arial"/>
          <w:sz w:val="20"/>
          <w:szCs w:val="20"/>
          <w:lang w:eastAsia="en-US"/>
        </w:rPr>
      </w:pPr>
    </w:p>
    <w:p w14:paraId="0105FC3B" w14:textId="77777777" w:rsidR="005F3BD1" w:rsidRPr="001D29CA" w:rsidRDefault="005F3BD1" w:rsidP="00A05BF7">
      <w:pPr>
        <w:spacing w:line="260" w:lineRule="atLeast"/>
        <w:jc w:val="both"/>
        <w:rPr>
          <w:rFonts w:ascii="Arial" w:hAnsi="Arial" w:cs="Arial"/>
          <w:b/>
          <w:sz w:val="20"/>
          <w:szCs w:val="20"/>
          <w:lang w:eastAsia="en-US"/>
        </w:rPr>
      </w:pPr>
    </w:p>
    <w:p w14:paraId="666BFD9C" w14:textId="46581525" w:rsidR="00A05BF7" w:rsidRPr="00A120B8" w:rsidRDefault="000517E5" w:rsidP="00A120B8">
      <w:pPr>
        <w:pStyle w:val="Odstavekseznama"/>
        <w:keepNext/>
        <w:numPr>
          <w:ilvl w:val="1"/>
          <w:numId w:val="20"/>
        </w:numPr>
        <w:spacing w:line="260" w:lineRule="atLeast"/>
        <w:jc w:val="center"/>
        <w:rPr>
          <w:rFonts w:ascii="Arial" w:hAnsi="Arial" w:cs="Arial"/>
          <w:sz w:val="20"/>
          <w:szCs w:val="20"/>
        </w:rPr>
      </w:pPr>
      <w:r w:rsidRPr="00A120B8">
        <w:rPr>
          <w:rFonts w:ascii="Arial" w:hAnsi="Arial" w:cs="Arial"/>
          <w:sz w:val="20"/>
          <w:szCs w:val="20"/>
        </w:rPr>
        <w:lastRenderedPageBreak/>
        <w:t>člen</w:t>
      </w:r>
    </w:p>
    <w:p w14:paraId="57ED31BF" w14:textId="77777777" w:rsidR="00A05BF7" w:rsidRPr="001D29CA" w:rsidRDefault="00A05BF7" w:rsidP="00A05BF7">
      <w:pPr>
        <w:spacing w:line="260" w:lineRule="atLeast"/>
        <w:jc w:val="both"/>
        <w:rPr>
          <w:rFonts w:ascii="Arial" w:hAnsi="Arial" w:cs="Arial"/>
          <w:sz w:val="20"/>
          <w:szCs w:val="20"/>
          <w:lang w:eastAsia="en-US"/>
        </w:rPr>
      </w:pPr>
    </w:p>
    <w:p w14:paraId="419A51B1" w14:textId="77777777" w:rsidR="00A05BF7" w:rsidRPr="001D29CA" w:rsidRDefault="00A05BF7" w:rsidP="00A05BF7">
      <w:pPr>
        <w:spacing w:line="260" w:lineRule="atLeast"/>
        <w:jc w:val="both"/>
        <w:rPr>
          <w:rFonts w:ascii="Arial" w:hAnsi="Arial" w:cs="Arial"/>
          <w:sz w:val="20"/>
          <w:szCs w:val="20"/>
          <w:lang w:eastAsia="en-US"/>
        </w:rPr>
      </w:pPr>
      <w:r w:rsidRPr="001D29CA">
        <w:rPr>
          <w:rFonts w:ascii="Arial" w:hAnsi="Arial" w:cs="Arial"/>
          <w:sz w:val="20"/>
          <w:szCs w:val="20"/>
          <w:lang w:eastAsia="en-US"/>
        </w:rPr>
        <w:t xml:space="preserve">Dela iz 1. člena te pogodbe se izvajajo v dveh fazah: (i) Faza 1 – Nadgradnja sistema (mejniki M1–M4) in (ii) Faza 2 – Vzdrževanje sistema (mejnik M5). </w:t>
      </w:r>
    </w:p>
    <w:p w14:paraId="583CBCF4" w14:textId="77777777" w:rsidR="00A05BF7" w:rsidRPr="00C6527A" w:rsidRDefault="00A05BF7" w:rsidP="00A05BF7">
      <w:pPr>
        <w:spacing w:line="260" w:lineRule="atLeast"/>
        <w:jc w:val="both"/>
        <w:rPr>
          <w:rFonts w:ascii="Arial" w:hAnsi="Arial" w:cs="Arial"/>
          <w:color w:val="EE0000"/>
          <w:sz w:val="20"/>
          <w:szCs w:val="20"/>
          <w:lang w:eastAsia="en-US"/>
        </w:rPr>
      </w:pPr>
    </w:p>
    <w:p w14:paraId="2D29CBB0" w14:textId="77777777" w:rsidR="00A05BF7" w:rsidRPr="001D29CA" w:rsidRDefault="00A05BF7" w:rsidP="00A05BF7">
      <w:pPr>
        <w:spacing w:after="120" w:line="260" w:lineRule="atLeast"/>
        <w:jc w:val="both"/>
        <w:rPr>
          <w:rFonts w:ascii="Arial" w:hAnsi="Arial" w:cs="Arial"/>
          <w:sz w:val="20"/>
          <w:szCs w:val="20"/>
          <w:lang w:eastAsia="en-US"/>
        </w:rPr>
      </w:pPr>
      <w:r w:rsidRPr="001D29CA">
        <w:rPr>
          <w:rFonts w:ascii="Arial" w:hAnsi="Arial" w:cs="Arial"/>
          <w:sz w:val="20"/>
          <w:szCs w:val="20"/>
          <w:lang w:eastAsia="en-US"/>
        </w:rPr>
        <w:t>Faza 1 – NADGRADNJA sistema (M1–M4):</w:t>
      </w:r>
    </w:p>
    <w:p w14:paraId="3777D9C2" w14:textId="20EA3D47" w:rsidR="00A05BF7" w:rsidRPr="001D29CA" w:rsidRDefault="00A05BF7" w:rsidP="009559DE">
      <w:pPr>
        <w:pStyle w:val="Odstavekseznama"/>
        <w:numPr>
          <w:ilvl w:val="0"/>
          <w:numId w:val="40"/>
        </w:numPr>
        <w:spacing w:line="260" w:lineRule="atLeast"/>
        <w:contextualSpacing/>
        <w:jc w:val="both"/>
        <w:rPr>
          <w:rFonts w:ascii="Arial" w:hAnsi="Arial" w:cs="Arial"/>
          <w:sz w:val="20"/>
          <w:szCs w:val="20"/>
          <w:lang w:eastAsia="en-US"/>
        </w:rPr>
      </w:pPr>
      <w:r w:rsidRPr="001D29CA">
        <w:rPr>
          <w:rFonts w:ascii="Arial" w:hAnsi="Arial" w:cs="Arial"/>
          <w:sz w:val="20"/>
          <w:szCs w:val="20"/>
          <w:lang w:eastAsia="en-US"/>
        </w:rPr>
        <w:t>M1 – Priprava projekta: priprava in predstavitev specifikacije zahtev ter načrta izvedbe.</w:t>
      </w:r>
    </w:p>
    <w:p w14:paraId="0BE9B182" w14:textId="4B04EEAB" w:rsidR="00A05BF7" w:rsidRPr="001D29CA" w:rsidRDefault="00A05BF7" w:rsidP="009559DE">
      <w:pPr>
        <w:pStyle w:val="Odstavekseznama"/>
        <w:numPr>
          <w:ilvl w:val="0"/>
          <w:numId w:val="40"/>
        </w:numPr>
        <w:spacing w:line="260" w:lineRule="atLeast"/>
        <w:contextualSpacing/>
        <w:jc w:val="both"/>
        <w:rPr>
          <w:rFonts w:ascii="Arial" w:hAnsi="Arial" w:cs="Arial"/>
          <w:sz w:val="20"/>
          <w:szCs w:val="20"/>
          <w:lang w:eastAsia="en-US"/>
        </w:rPr>
      </w:pPr>
      <w:r w:rsidRPr="001D29CA">
        <w:rPr>
          <w:rFonts w:ascii="Arial" w:hAnsi="Arial" w:cs="Arial"/>
          <w:sz w:val="20"/>
          <w:szCs w:val="20"/>
          <w:lang w:eastAsia="en-US"/>
        </w:rPr>
        <w:t>M2 – Nadgradnja OJP: implementacija nadgradnje celotnega objektnega modela OJP 2.0; nadgradnja OJP vmesnika za pasivni (</w:t>
      </w:r>
      <w:proofErr w:type="spellStart"/>
      <w:r w:rsidRPr="001D29CA">
        <w:rPr>
          <w:rFonts w:ascii="Arial" w:hAnsi="Arial" w:cs="Arial"/>
          <w:sz w:val="20"/>
          <w:szCs w:val="20"/>
          <w:lang w:eastAsia="en-US"/>
        </w:rPr>
        <w:t>Responder</w:t>
      </w:r>
      <w:proofErr w:type="spellEnd"/>
      <w:r w:rsidRPr="001D29CA">
        <w:rPr>
          <w:rFonts w:ascii="Arial" w:hAnsi="Arial" w:cs="Arial"/>
          <w:sz w:val="20"/>
          <w:szCs w:val="20"/>
          <w:lang w:eastAsia="en-US"/>
        </w:rPr>
        <w:t>) in aktivni del (</w:t>
      </w:r>
      <w:proofErr w:type="spellStart"/>
      <w:r w:rsidRPr="001D29CA">
        <w:rPr>
          <w:rFonts w:ascii="Arial" w:hAnsi="Arial" w:cs="Arial"/>
          <w:sz w:val="20"/>
          <w:szCs w:val="20"/>
          <w:lang w:eastAsia="en-US"/>
        </w:rPr>
        <w:t>Router</w:t>
      </w:r>
      <w:proofErr w:type="spellEnd"/>
      <w:r w:rsidRPr="001D29CA">
        <w:rPr>
          <w:rFonts w:ascii="Arial" w:hAnsi="Arial" w:cs="Arial"/>
          <w:sz w:val="20"/>
          <w:szCs w:val="20"/>
          <w:lang w:eastAsia="en-US"/>
        </w:rPr>
        <w:t>); vzpostavitev domene za spletne storitve OJP 2.0.</w:t>
      </w:r>
    </w:p>
    <w:p w14:paraId="1F4B8D63" w14:textId="03BB9AAB" w:rsidR="00A05BF7" w:rsidRPr="001D29CA" w:rsidRDefault="00A05BF7" w:rsidP="009559DE">
      <w:pPr>
        <w:pStyle w:val="Odstavekseznama"/>
        <w:numPr>
          <w:ilvl w:val="0"/>
          <w:numId w:val="40"/>
        </w:numPr>
        <w:spacing w:line="260" w:lineRule="atLeast"/>
        <w:contextualSpacing/>
        <w:jc w:val="both"/>
        <w:rPr>
          <w:rFonts w:ascii="Arial" w:hAnsi="Arial" w:cs="Arial"/>
          <w:sz w:val="20"/>
          <w:szCs w:val="20"/>
          <w:lang w:eastAsia="en-US"/>
        </w:rPr>
      </w:pPr>
      <w:r w:rsidRPr="001D29CA">
        <w:rPr>
          <w:rFonts w:ascii="Arial" w:hAnsi="Arial" w:cs="Arial"/>
          <w:sz w:val="20"/>
          <w:szCs w:val="20"/>
          <w:lang w:eastAsia="en-US"/>
        </w:rPr>
        <w:t xml:space="preserve">M3 – Nadgradnja </w:t>
      </w:r>
      <w:proofErr w:type="spellStart"/>
      <w:r w:rsidRPr="001D29CA">
        <w:rPr>
          <w:rFonts w:ascii="Arial" w:hAnsi="Arial" w:cs="Arial"/>
          <w:sz w:val="20"/>
          <w:szCs w:val="20"/>
          <w:lang w:eastAsia="en-US"/>
        </w:rPr>
        <w:t>načrtovalnika</w:t>
      </w:r>
      <w:proofErr w:type="spellEnd"/>
      <w:r w:rsidRPr="001D29CA">
        <w:rPr>
          <w:rFonts w:ascii="Arial" w:hAnsi="Arial" w:cs="Arial"/>
          <w:sz w:val="20"/>
          <w:szCs w:val="20"/>
          <w:lang w:eastAsia="en-US"/>
        </w:rPr>
        <w:t xml:space="preserve"> </w:t>
      </w:r>
      <w:proofErr w:type="spellStart"/>
      <w:r w:rsidRPr="001D29CA">
        <w:rPr>
          <w:rFonts w:ascii="Arial" w:hAnsi="Arial" w:cs="Arial"/>
          <w:sz w:val="20"/>
          <w:szCs w:val="20"/>
          <w:lang w:eastAsia="en-US"/>
        </w:rPr>
        <w:t>SiMO</w:t>
      </w:r>
      <w:proofErr w:type="spellEnd"/>
      <w:r w:rsidRPr="001D29CA">
        <w:rPr>
          <w:rFonts w:ascii="Arial" w:hAnsi="Arial" w:cs="Arial"/>
          <w:sz w:val="20"/>
          <w:szCs w:val="20"/>
          <w:lang w:eastAsia="en-US"/>
        </w:rPr>
        <w:t xml:space="preserve">: prilagoditve </w:t>
      </w:r>
      <w:proofErr w:type="spellStart"/>
      <w:r w:rsidRPr="001D29CA">
        <w:rPr>
          <w:rFonts w:ascii="Arial" w:hAnsi="Arial" w:cs="Arial"/>
          <w:sz w:val="20"/>
          <w:szCs w:val="20"/>
          <w:lang w:eastAsia="en-US"/>
        </w:rPr>
        <w:t>SiMO</w:t>
      </w:r>
      <w:proofErr w:type="spellEnd"/>
      <w:r w:rsidRPr="001D29CA">
        <w:rPr>
          <w:rFonts w:ascii="Arial" w:hAnsi="Arial" w:cs="Arial"/>
          <w:sz w:val="20"/>
          <w:szCs w:val="20"/>
          <w:lang w:eastAsia="en-US"/>
        </w:rPr>
        <w:t xml:space="preserve"> na OJP </w:t>
      </w:r>
      <w:proofErr w:type="spellStart"/>
      <w:r w:rsidRPr="001D29CA">
        <w:rPr>
          <w:rFonts w:ascii="Arial" w:hAnsi="Arial" w:cs="Arial"/>
          <w:sz w:val="20"/>
          <w:szCs w:val="20"/>
          <w:lang w:eastAsia="en-US"/>
        </w:rPr>
        <w:t>Responder</w:t>
      </w:r>
      <w:proofErr w:type="spellEnd"/>
      <w:r w:rsidRPr="001D29CA">
        <w:rPr>
          <w:rFonts w:ascii="Arial" w:hAnsi="Arial" w:cs="Arial"/>
          <w:sz w:val="20"/>
          <w:szCs w:val="20"/>
          <w:lang w:eastAsia="en-US"/>
        </w:rPr>
        <w:t xml:space="preserve"> in OJP </w:t>
      </w:r>
      <w:proofErr w:type="spellStart"/>
      <w:r w:rsidRPr="001D29CA">
        <w:rPr>
          <w:rFonts w:ascii="Arial" w:hAnsi="Arial" w:cs="Arial"/>
          <w:sz w:val="20"/>
          <w:szCs w:val="20"/>
          <w:lang w:eastAsia="en-US"/>
        </w:rPr>
        <w:t>Router</w:t>
      </w:r>
      <w:proofErr w:type="spellEnd"/>
      <w:r w:rsidRPr="001D29CA">
        <w:rPr>
          <w:rFonts w:ascii="Arial" w:hAnsi="Arial" w:cs="Arial"/>
          <w:sz w:val="20"/>
          <w:szCs w:val="20"/>
          <w:lang w:eastAsia="en-US"/>
        </w:rPr>
        <w:t>.</w:t>
      </w:r>
    </w:p>
    <w:p w14:paraId="307BDB8B" w14:textId="732E72CF" w:rsidR="00A05BF7" w:rsidRPr="001D29CA" w:rsidRDefault="00A05BF7" w:rsidP="009559DE">
      <w:pPr>
        <w:pStyle w:val="Odstavekseznama"/>
        <w:numPr>
          <w:ilvl w:val="0"/>
          <w:numId w:val="40"/>
        </w:numPr>
        <w:spacing w:line="260" w:lineRule="atLeast"/>
        <w:contextualSpacing/>
        <w:jc w:val="both"/>
        <w:rPr>
          <w:rFonts w:ascii="Arial" w:hAnsi="Arial" w:cs="Arial"/>
          <w:sz w:val="20"/>
          <w:szCs w:val="20"/>
          <w:lang w:eastAsia="en-US"/>
        </w:rPr>
      </w:pPr>
      <w:r w:rsidRPr="001D29CA">
        <w:rPr>
          <w:rFonts w:ascii="Arial" w:hAnsi="Arial" w:cs="Arial"/>
          <w:sz w:val="20"/>
          <w:szCs w:val="20"/>
          <w:lang w:eastAsia="en-US"/>
        </w:rPr>
        <w:t>M4 – Testiranje in prevzem: priprava testnih scenarijev, izvedba testov in priprava dokumentacije; fazni prevzem.</w:t>
      </w:r>
    </w:p>
    <w:p w14:paraId="1AA22F67" w14:textId="77777777" w:rsidR="00A05BF7" w:rsidRPr="001D29CA" w:rsidRDefault="00A05BF7" w:rsidP="00A05BF7">
      <w:pPr>
        <w:spacing w:line="260" w:lineRule="atLeast"/>
        <w:jc w:val="both"/>
        <w:rPr>
          <w:rFonts w:ascii="Arial" w:hAnsi="Arial" w:cs="Arial"/>
          <w:sz w:val="20"/>
          <w:szCs w:val="20"/>
          <w:lang w:eastAsia="en-US"/>
        </w:rPr>
      </w:pPr>
    </w:p>
    <w:p w14:paraId="5B0135F8" w14:textId="77777777" w:rsidR="00A05BF7" w:rsidRPr="001D29CA" w:rsidRDefault="00A05BF7" w:rsidP="00A05BF7">
      <w:pPr>
        <w:spacing w:after="120" w:line="260" w:lineRule="atLeast"/>
        <w:jc w:val="both"/>
        <w:rPr>
          <w:rFonts w:ascii="Arial" w:hAnsi="Arial" w:cs="Arial"/>
          <w:sz w:val="20"/>
          <w:szCs w:val="20"/>
          <w:lang w:eastAsia="en-US"/>
        </w:rPr>
      </w:pPr>
      <w:r w:rsidRPr="001D29CA">
        <w:rPr>
          <w:rFonts w:ascii="Arial" w:hAnsi="Arial" w:cs="Arial"/>
          <w:sz w:val="20"/>
          <w:szCs w:val="20"/>
          <w:lang w:eastAsia="en-US"/>
        </w:rPr>
        <w:t>Faza 2 – VZDRŽEVANJE sistema (M5):</w:t>
      </w:r>
    </w:p>
    <w:p w14:paraId="588043BC" w14:textId="77777777" w:rsidR="00A05BF7" w:rsidRPr="001D29CA" w:rsidRDefault="00A05BF7" w:rsidP="009559DE">
      <w:pPr>
        <w:pStyle w:val="Odstavekseznama"/>
        <w:numPr>
          <w:ilvl w:val="0"/>
          <w:numId w:val="41"/>
        </w:numPr>
        <w:spacing w:line="260" w:lineRule="atLeast"/>
        <w:contextualSpacing/>
        <w:jc w:val="both"/>
        <w:rPr>
          <w:rFonts w:ascii="Arial" w:hAnsi="Arial" w:cs="Arial"/>
          <w:sz w:val="20"/>
          <w:szCs w:val="20"/>
          <w:lang w:eastAsia="en-US"/>
        </w:rPr>
      </w:pPr>
      <w:r w:rsidRPr="001D29CA">
        <w:rPr>
          <w:rFonts w:ascii="Arial" w:hAnsi="Arial" w:cs="Arial"/>
          <w:sz w:val="20"/>
          <w:szCs w:val="20"/>
          <w:lang w:eastAsia="en-US"/>
        </w:rPr>
        <w:t>M5 – Vzdrževanje 36 mesecev: osnovno vzdrževanje z mesečnim poročanjem (pavšal) ter dopolnilno vzdrževanje na zahtevo naročnika.</w:t>
      </w:r>
    </w:p>
    <w:p w14:paraId="4BB35891" w14:textId="77777777" w:rsidR="00A05BF7" w:rsidRDefault="00A05BF7" w:rsidP="00A05BF7">
      <w:pPr>
        <w:spacing w:line="260" w:lineRule="atLeast"/>
        <w:jc w:val="both"/>
        <w:rPr>
          <w:rFonts w:ascii="Arial" w:hAnsi="Arial" w:cs="Arial"/>
          <w:sz w:val="20"/>
          <w:szCs w:val="20"/>
          <w:lang w:eastAsia="en-US"/>
        </w:rPr>
      </w:pPr>
    </w:p>
    <w:p w14:paraId="3A598147"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 xml:space="preserve">Podroben opis obsega del je podan v </w:t>
      </w:r>
      <w:r>
        <w:rPr>
          <w:rFonts w:ascii="Arial" w:hAnsi="Arial" w:cs="Arial"/>
          <w:sz w:val="20"/>
          <w:szCs w:val="20"/>
          <w:lang w:eastAsia="en-US"/>
        </w:rPr>
        <w:t xml:space="preserve">tehničnih </w:t>
      </w:r>
      <w:r w:rsidRPr="00D20A5E">
        <w:rPr>
          <w:rFonts w:ascii="Arial" w:hAnsi="Arial" w:cs="Arial"/>
          <w:sz w:val="20"/>
          <w:szCs w:val="20"/>
          <w:lang w:eastAsia="en-US"/>
        </w:rPr>
        <w:t xml:space="preserve">specifikacijah, ki so sestavni del razpisne dokumentacije. </w:t>
      </w:r>
    </w:p>
    <w:p w14:paraId="16C14907" w14:textId="77777777" w:rsidR="00A05BF7" w:rsidRPr="00D20A5E" w:rsidRDefault="00A05BF7" w:rsidP="00A05BF7">
      <w:pPr>
        <w:spacing w:line="260" w:lineRule="atLeast"/>
        <w:jc w:val="both"/>
        <w:rPr>
          <w:rFonts w:ascii="Arial" w:hAnsi="Arial" w:cs="Arial"/>
          <w:sz w:val="20"/>
          <w:szCs w:val="20"/>
          <w:lang w:eastAsia="en-US"/>
        </w:rPr>
      </w:pPr>
    </w:p>
    <w:p w14:paraId="101B48EB" w14:textId="77777777" w:rsidR="00A05BF7" w:rsidRPr="00D20A5E" w:rsidRDefault="00A05BF7" w:rsidP="00A05BF7">
      <w:pPr>
        <w:autoSpaceDE w:val="0"/>
        <w:autoSpaceDN w:val="0"/>
        <w:adjustRightInd w:val="0"/>
        <w:spacing w:after="120" w:line="260" w:lineRule="atLeast"/>
        <w:jc w:val="both"/>
        <w:rPr>
          <w:rFonts w:ascii="Arial" w:hAnsi="Arial" w:cs="Arial"/>
          <w:color w:val="000000"/>
          <w:sz w:val="20"/>
          <w:szCs w:val="20"/>
          <w:lang w:eastAsia="en-US"/>
        </w:rPr>
      </w:pPr>
      <w:r w:rsidRPr="00D20A5E">
        <w:rPr>
          <w:rFonts w:ascii="Arial" w:hAnsi="Arial" w:cs="Arial"/>
          <w:color w:val="000000"/>
          <w:sz w:val="20"/>
          <w:szCs w:val="20"/>
          <w:lang w:eastAsia="en-US"/>
        </w:rPr>
        <w:t>Izvajalec bo izvršil pogodbena dela v skladu in v obsegu z naslednjimi dokumenti:</w:t>
      </w:r>
    </w:p>
    <w:p w14:paraId="01C91BC4" w14:textId="77777777" w:rsidR="00A05BF7" w:rsidRPr="00D20A5E" w:rsidRDefault="00A05BF7" w:rsidP="009559DE">
      <w:pPr>
        <w:numPr>
          <w:ilvl w:val="0"/>
          <w:numId w:val="38"/>
        </w:numPr>
        <w:autoSpaceDE w:val="0"/>
        <w:autoSpaceDN w:val="0"/>
        <w:adjustRightInd w:val="0"/>
        <w:spacing w:line="260" w:lineRule="atLeast"/>
        <w:jc w:val="both"/>
        <w:rPr>
          <w:rFonts w:ascii="Arial" w:hAnsi="Arial" w:cs="Arial"/>
          <w:color w:val="000000"/>
          <w:sz w:val="20"/>
          <w:szCs w:val="20"/>
          <w:lang w:eastAsia="en-US"/>
        </w:rPr>
      </w:pPr>
      <w:r w:rsidRPr="00D20A5E">
        <w:rPr>
          <w:rFonts w:ascii="Arial" w:hAnsi="Arial" w:cs="Arial"/>
          <w:color w:val="000000"/>
          <w:sz w:val="20"/>
          <w:szCs w:val="20"/>
          <w:lang w:eastAsia="en-US"/>
        </w:rPr>
        <w:t>pogodbo,</w:t>
      </w:r>
    </w:p>
    <w:p w14:paraId="1B3AF11E" w14:textId="77777777" w:rsidR="00A05BF7" w:rsidRPr="00D20A5E" w:rsidRDefault="00A05BF7" w:rsidP="009559DE">
      <w:pPr>
        <w:numPr>
          <w:ilvl w:val="0"/>
          <w:numId w:val="38"/>
        </w:numPr>
        <w:autoSpaceDE w:val="0"/>
        <w:autoSpaceDN w:val="0"/>
        <w:adjustRightInd w:val="0"/>
        <w:spacing w:line="260" w:lineRule="atLeast"/>
        <w:jc w:val="both"/>
        <w:rPr>
          <w:rFonts w:ascii="Arial" w:hAnsi="Arial" w:cs="Arial"/>
          <w:color w:val="000000"/>
          <w:sz w:val="20"/>
          <w:szCs w:val="20"/>
          <w:lang w:eastAsia="en-US"/>
        </w:rPr>
      </w:pPr>
      <w:r w:rsidRPr="00D20A5E">
        <w:rPr>
          <w:rFonts w:ascii="Arial" w:hAnsi="Arial" w:cs="Arial"/>
          <w:color w:val="000000"/>
          <w:sz w:val="20"/>
          <w:szCs w:val="20"/>
          <w:lang w:eastAsia="en-US"/>
        </w:rPr>
        <w:t xml:space="preserve">ponudbo izvajalca z dne </w:t>
      </w:r>
      <w:r w:rsidRPr="00D20A5E">
        <w:rPr>
          <w:rFonts w:ascii="Arial" w:hAnsi="Arial" w:cs="Arial"/>
          <w:sz w:val="20"/>
          <w:szCs w:val="20"/>
        </w:rPr>
        <w:t>___</w:t>
      </w:r>
      <w:r>
        <w:rPr>
          <w:rFonts w:ascii="Arial" w:hAnsi="Arial" w:cs="Arial"/>
          <w:sz w:val="20"/>
          <w:szCs w:val="20"/>
        </w:rPr>
        <w:t>___________</w:t>
      </w:r>
      <w:r w:rsidRPr="00D20A5E">
        <w:rPr>
          <w:rFonts w:ascii="Arial" w:hAnsi="Arial" w:cs="Arial"/>
          <w:sz w:val="20"/>
          <w:szCs w:val="20"/>
        </w:rPr>
        <w:t xml:space="preserve"> </w:t>
      </w:r>
      <w:r w:rsidRPr="00D20A5E">
        <w:rPr>
          <w:rFonts w:ascii="Arial" w:hAnsi="Arial" w:cs="Arial"/>
          <w:color w:val="000000"/>
          <w:sz w:val="20"/>
          <w:szCs w:val="20"/>
          <w:lang w:eastAsia="en-US"/>
        </w:rPr>
        <w:t xml:space="preserve">s </w:t>
      </w:r>
      <w:r>
        <w:rPr>
          <w:rFonts w:ascii="Arial" w:hAnsi="Arial" w:cs="Arial"/>
          <w:color w:val="000000"/>
          <w:sz w:val="20"/>
          <w:szCs w:val="20"/>
          <w:lang w:eastAsia="en-US"/>
        </w:rPr>
        <w:t xml:space="preserve">ponudbenim </w:t>
      </w:r>
      <w:r w:rsidRPr="00D20A5E">
        <w:rPr>
          <w:rFonts w:ascii="Arial" w:hAnsi="Arial" w:cs="Arial"/>
          <w:color w:val="000000"/>
          <w:sz w:val="20"/>
          <w:szCs w:val="20"/>
          <w:lang w:eastAsia="en-US"/>
        </w:rPr>
        <w:t xml:space="preserve">predračunom št. </w:t>
      </w:r>
      <w:r w:rsidRPr="00D20A5E">
        <w:rPr>
          <w:rFonts w:ascii="Arial" w:hAnsi="Arial" w:cs="Arial"/>
          <w:sz w:val="20"/>
          <w:szCs w:val="20"/>
        </w:rPr>
        <w:t>___</w:t>
      </w:r>
      <w:r>
        <w:rPr>
          <w:rFonts w:ascii="Arial" w:hAnsi="Arial" w:cs="Arial"/>
          <w:sz w:val="20"/>
          <w:szCs w:val="20"/>
        </w:rPr>
        <w:t>___________</w:t>
      </w:r>
      <w:r w:rsidRPr="00D20A5E">
        <w:rPr>
          <w:rFonts w:ascii="Arial" w:hAnsi="Arial" w:cs="Arial"/>
          <w:sz w:val="20"/>
          <w:szCs w:val="20"/>
        </w:rPr>
        <w:t xml:space="preserve"> </w:t>
      </w:r>
      <w:r>
        <w:rPr>
          <w:rFonts w:ascii="Arial" w:hAnsi="Arial" w:cs="Arial"/>
          <w:sz w:val="20"/>
          <w:szCs w:val="20"/>
        </w:rPr>
        <w:t xml:space="preserve">   </w:t>
      </w:r>
      <w:r w:rsidRPr="00D20A5E">
        <w:rPr>
          <w:rFonts w:ascii="Arial" w:hAnsi="Arial" w:cs="Arial"/>
          <w:color w:val="000000"/>
          <w:sz w:val="20"/>
          <w:szCs w:val="20"/>
          <w:lang w:eastAsia="en-US"/>
        </w:rPr>
        <w:t>in vsemi ostalimi prilogami ponudbe ter</w:t>
      </w:r>
    </w:p>
    <w:p w14:paraId="3F40C73F" w14:textId="77777777" w:rsidR="00A05BF7" w:rsidRPr="00D20A5E" w:rsidRDefault="00A05BF7" w:rsidP="009559DE">
      <w:pPr>
        <w:numPr>
          <w:ilvl w:val="0"/>
          <w:numId w:val="38"/>
        </w:numPr>
        <w:autoSpaceDE w:val="0"/>
        <w:autoSpaceDN w:val="0"/>
        <w:adjustRightInd w:val="0"/>
        <w:spacing w:line="260" w:lineRule="atLeast"/>
        <w:jc w:val="both"/>
        <w:rPr>
          <w:rFonts w:ascii="Arial" w:hAnsi="Arial" w:cs="Arial"/>
          <w:color w:val="000000"/>
          <w:sz w:val="20"/>
          <w:szCs w:val="20"/>
          <w:lang w:eastAsia="en-US"/>
        </w:rPr>
      </w:pPr>
      <w:r w:rsidRPr="00D20A5E">
        <w:rPr>
          <w:rFonts w:ascii="Arial" w:hAnsi="Arial" w:cs="Arial"/>
          <w:sz w:val="20"/>
          <w:szCs w:val="20"/>
          <w:lang w:eastAsia="en-US"/>
        </w:rPr>
        <w:t xml:space="preserve">razpisno dokumentacijo. </w:t>
      </w:r>
    </w:p>
    <w:p w14:paraId="7CD1DA32" w14:textId="77777777" w:rsidR="00A05BF7" w:rsidRDefault="00A05BF7" w:rsidP="00A05BF7">
      <w:pPr>
        <w:autoSpaceDE w:val="0"/>
        <w:autoSpaceDN w:val="0"/>
        <w:adjustRightInd w:val="0"/>
        <w:spacing w:line="260" w:lineRule="atLeast"/>
        <w:jc w:val="both"/>
        <w:rPr>
          <w:rFonts w:ascii="Arial" w:hAnsi="Arial" w:cs="Arial"/>
          <w:color w:val="000000"/>
          <w:sz w:val="20"/>
          <w:szCs w:val="20"/>
          <w:lang w:eastAsia="en-US"/>
        </w:rPr>
      </w:pPr>
    </w:p>
    <w:p w14:paraId="10EB586A" w14:textId="77777777" w:rsidR="00A05BF7" w:rsidRPr="00D20A5E" w:rsidRDefault="00A05BF7" w:rsidP="00A05BF7">
      <w:pPr>
        <w:keepNext/>
        <w:spacing w:line="260" w:lineRule="atLeast"/>
        <w:jc w:val="both"/>
        <w:rPr>
          <w:rFonts w:ascii="Arial" w:hAnsi="Arial" w:cs="Arial"/>
          <w:b/>
          <w:sz w:val="20"/>
          <w:szCs w:val="20"/>
        </w:rPr>
      </w:pPr>
      <w:r w:rsidRPr="00D20A5E">
        <w:rPr>
          <w:rFonts w:ascii="Arial" w:hAnsi="Arial" w:cs="Arial"/>
          <w:b/>
          <w:sz w:val="20"/>
          <w:szCs w:val="20"/>
        </w:rPr>
        <w:t>II. POGODBENA VREDNOST DEL</w:t>
      </w:r>
    </w:p>
    <w:p w14:paraId="2FABA4FD" w14:textId="77777777" w:rsidR="00A05BF7" w:rsidRPr="00DD0BB5" w:rsidRDefault="00A05BF7" w:rsidP="00A05BF7">
      <w:pPr>
        <w:keepNext/>
        <w:spacing w:line="260" w:lineRule="atLeast"/>
        <w:jc w:val="both"/>
        <w:rPr>
          <w:rFonts w:ascii="Arial" w:hAnsi="Arial" w:cs="Arial"/>
          <w:b/>
          <w:sz w:val="20"/>
          <w:szCs w:val="20"/>
        </w:rPr>
      </w:pPr>
    </w:p>
    <w:p w14:paraId="66E54683" w14:textId="6B1CBB7C" w:rsidR="00A05BF7" w:rsidRPr="00C526F0" w:rsidRDefault="00CC7E80" w:rsidP="00C526F0">
      <w:pPr>
        <w:pStyle w:val="Odstavekseznama"/>
        <w:keepNext/>
        <w:numPr>
          <w:ilvl w:val="1"/>
          <w:numId w:val="20"/>
        </w:numPr>
        <w:spacing w:line="260" w:lineRule="atLeast"/>
        <w:jc w:val="center"/>
        <w:rPr>
          <w:rFonts w:ascii="Arial" w:hAnsi="Arial" w:cs="Arial"/>
          <w:sz w:val="20"/>
          <w:szCs w:val="20"/>
        </w:rPr>
      </w:pPr>
      <w:r w:rsidRPr="00C526F0">
        <w:rPr>
          <w:rFonts w:ascii="Arial" w:hAnsi="Arial" w:cs="Arial"/>
          <w:sz w:val="20"/>
          <w:szCs w:val="20"/>
        </w:rPr>
        <w:t>člen</w:t>
      </w:r>
    </w:p>
    <w:p w14:paraId="04CF102C" w14:textId="77777777" w:rsidR="00A05BF7" w:rsidRPr="00D20A5E" w:rsidRDefault="00A05BF7" w:rsidP="00A05BF7">
      <w:pPr>
        <w:spacing w:line="260" w:lineRule="atLeast"/>
        <w:jc w:val="both"/>
        <w:rPr>
          <w:rFonts w:ascii="Arial" w:hAnsi="Arial" w:cs="Arial"/>
          <w:sz w:val="20"/>
          <w:szCs w:val="20"/>
          <w:lang w:eastAsia="en-US"/>
        </w:rPr>
      </w:pPr>
    </w:p>
    <w:p w14:paraId="16AC0FC6" w14:textId="77777777" w:rsidR="00A05BF7" w:rsidRPr="001D29CA" w:rsidRDefault="00A05BF7" w:rsidP="00A05BF7">
      <w:pPr>
        <w:spacing w:line="260" w:lineRule="atLeast"/>
        <w:jc w:val="both"/>
        <w:rPr>
          <w:rFonts w:ascii="Arial" w:hAnsi="Arial" w:cs="Arial"/>
          <w:sz w:val="20"/>
          <w:szCs w:val="20"/>
          <w:lang w:eastAsia="en-US"/>
        </w:rPr>
      </w:pPr>
      <w:r w:rsidRPr="001D29CA">
        <w:rPr>
          <w:rFonts w:ascii="Arial" w:hAnsi="Arial" w:cs="Arial"/>
          <w:sz w:val="20"/>
          <w:szCs w:val="20"/>
          <w:lang w:eastAsia="en-US"/>
        </w:rPr>
        <w:t>Skupna pogodbena vrednost del iz 1. člena te pogodbe znaša:</w:t>
      </w:r>
    </w:p>
    <w:p w14:paraId="61E5E3B6" w14:textId="77777777" w:rsidR="00A05BF7" w:rsidRPr="001D29CA" w:rsidRDefault="00A05BF7" w:rsidP="00A05BF7">
      <w:pPr>
        <w:spacing w:line="260" w:lineRule="atLeast"/>
        <w:jc w:val="both"/>
        <w:rPr>
          <w:rFonts w:ascii="Arial" w:hAnsi="Arial" w:cs="Arial"/>
          <w:sz w:val="20"/>
          <w:szCs w:val="20"/>
          <w:lang w:eastAsia="en-US"/>
        </w:rPr>
      </w:pPr>
    </w:p>
    <w:p w14:paraId="4B5DB394" w14:textId="77777777" w:rsidR="00A05BF7" w:rsidRPr="001D29CA" w:rsidRDefault="00A05BF7" w:rsidP="009559DE">
      <w:pPr>
        <w:numPr>
          <w:ilvl w:val="0"/>
          <w:numId w:val="37"/>
        </w:numPr>
        <w:spacing w:line="260" w:lineRule="atLeast"/>
        <w:jc w:val="both"/>
        <w:rPr>
          <w:rFonts w:ascii="Arial" w:hAnsi="Arial" w:cs="Arial"/>
          <w:sz w:val="20"/>
          <w:szCs w:val="20"/>
        </w:rPr>
      </w:pPr>
      <w:r w:rsidRPr="001D29CA">
        <w:rPr>
          <w:rFonts w:ascii="Arial" w:hAnsi="Arial" w:cs="Arial"/>
          <w:sz w:val="20"/>
          <w:szCs w:val="20"/>
        </w:rPr>
        <w:t>brez davka na dodano vrednost: ______________ EUR (z besedo: _____ evrov 00/100) in</w:t>
      </w:r>
    </w:p>
    <w:p w14:paraId="64BF1545" w14:textId="78204708" w:rsidR="00A05BF7" w:rsidRPr="001D29CA" w:rsidRDefault="00A05BF7" w:rsidP="009559DE">
      <w:pPr>
        <w:numPr>
          <w:ilvl w:val="0"/>
          <w:numId w:val="37"/>
        </w:numPr>
        <w:spacing w:line="260" w:lineRule="atLeast"/>
        <w:jc w:val="both"/>
        <w:rPr>
          <w:rFonts w:ascii="Arial" w:hAnsi="Arial" w:cs="Arial"/>
          <w:sz w:val="20"/>
          <w:szCs w:val="20"/>
        </w:rPr>
      </w:pPr>
      <w:r w:rsidRPr="001D29CA">
        <w:rPr>
          <w:rFonts w:ascii="Arial" w:hAnsi="Arial" w:cs="Arial"/>
          <w:sz w:val="20"/>
          <w:szCs w:val="20"/>
        </w:rPr>
        <w:t>z davkom na dodano vrednost: _______________ EUR (z besedo: _____</w:t>
      </w:r>
      <w:r w:rsidR="00C526F0">
        <w:rPr>
          <w:rFonts w:ascii="Arial" w:hAnsi="Arial" w:cs="Arial"/>
          <w:sz w:val="20"/>
          <w:szCs w:val="20"/>
        </w:rPr>
        <w:t xml:space="preserve"> </w:t>
      </w:r>
      <w:r w:rsidRPr="001D29CA">
        <w:rPr>
          <w:rFonts w:ascii="Arial" w:hAnsi="Arial" w:cs="Arial"/>
          <w:sz w:val="20"/>
          <w:szCs w:val="20"/>
        </w:rPr>
        <w:t>evrov 00/100).</w:t>
      </w:r>
    </w:p>
    <w:p w14:paraId="119FF679" w14:textId="77777777" w:rsidR="00A05BF7" w:rsidRPr="001D29CA" w:rsidRDefault="00A05BF7" w:rsidP="00A05BF7">
      <w:pPr>
        <w:spacing w:line="260" w:lineRule="atLeast"/>
        <w:jc w:val="both"/>
        <w:rPr>
          <w:rFonts w:ascii="Arial" w:hAnsi="Arial" w:cs="Arial"/>
          <w:sz w:val="20"/>
          <w:szCs w:val="20"/>
        </w:rPr>
      </w:pPr>
    </w:p>
    <w:p w14:paraId="40BF43D8" w14:textId="77777777" w:rsidR="00A05BF7" w:rsidRPr="001D29CA" w:rsidRDefault="00A05BF7" w:rsidP="00A05BF7">
      <w:pPr>
        <w:spacing w:line="260" w:lineRule="atLeast"/>
        <w:jc w:val="both"/>
        <w:rPr>
          <w:rFonts w:ascii="Arial" w:hAnsi="Arial" w:cs="Arial"/>
          <w:sz w:val="20"/>
          <w:szCs w:val="20"/>
        </w:rPr>
      </w:pPr>
      <w:r w:rsidRPr="001D29CA">
        <w:rPr>
          <w:rFonts w:ascii="Arial" w:hAnsi="Arial" w:cs="Arial"/>
          <w:sz w:val="20"/>
          <w:szCs w:val="20"/>
        </w:rPr>
        <w:t xml:space="preserve">Izvedba del iz Faze 1 iz 2. člena te pogodbe je sofinancirana v okviru projekta TRANS-BORDERS+ programa </w:t>
      </w:r>
      <w:proofErr w:type="spellStart"/>
      <w:r w:rsidRPr="001D29CA">
        <w:rPr>
          <w:rFonts w:ascii="Arial" w:hAnsi="Arial" w:cs="Arial"/>
          <w:sz w:val="20"/>
          <w:szCs w:val="20"/>
        </w:rPr>
        <w:t>Interreg</w:t>
      </w:r>
      <w:proofErr w:type="spellEnd"/>
      <w:r w:rsidRPr="001D29CA">
        <w:rPr>
          <w:rFonts w:ascii="Arial" w:hAnsi="Arial" w:cs="Arial"/>
          <w:sz w:val="20"/>
          <w:szCs w:val="20"/>
        </w:rPr>
        <w:t xml:space="preserve"> CENTRAL EUROPE (ID: CE0200733) ter proračunskih postavk 231097 – Evropsko teritorialno sodelovanje 21–27 – LU (predvidoma 20 % neto in DDV) in 231096 – Evropsko teritorialno sodelovanje 21–27 – EU (predvidoma 80 % neto) in znaša:</w:t>
      </w:r>
    </w:p>
    <w:p w14:paraId="049A7EAD" w14:textId="77777777" w:rsidR="00A05BF7" w:rsidRPr="001D29CA" w:rsidRDefault="00A05BF7" w:rsidP="00A05BF7">
      <w:pPr>
        <w:spacing w:line="260" w:lineRule="atLeast"/>
        <w:jc w:val="both"/>
        <w:rPr>
          <w:rFonts w:ascii="Arial" w:hAnsi="Arial" w:cs="Arial"/>
          <w:sz w:val="20"/>
          <w:szCs w:val="20"/>
        </w:rPr>
      </w:pPr>
    </w:p>
    <w:p w14:paraId="35FA7815" w14:textId="77777777" w:rsidR="00A05BF7" w:rsidRPr="001D29CA" w:rsidRDefault="00A05BF7" w:rsidP="009559DE">
      <w:pPr>
        <w:pStyle w:val="Odstavekseznama"/>
        <w:numPr>
          <w:ilvl w:val="0"/>
          <w:numId w:val="47"/>
        </w:numPr>
        <w:spacing w:after="160" w:line="260" w:lineRule="atLeast"/>
        <w:contextualSpacing/>
        <w:jc w:val="both"/>
        <w:rPr>
          <w:rFonts w:ascii="Arial" w:hAnsi="Arial" w:cs="Arial"/>
          <w:sz w:val="20"/>
          <w:szCs w:val="20"/>
        </w:rPr>
      </w:pPr>
      <w:r w:rsidRPr="001D29CA">
        <w:rPr>
          <w:rFonts w:ascii="Arial" w:hAnsi="Arial" w:cs="Arial"/>
          <w:sz w:val="20"/>
          <w:szCs w:val="20"/>
        </w:rPr>
        <w:t xml:space="preserve">brez davka na dodano vrednost: ___________EUR (z besedo _________________________) in </w:t>
      </w:r>
    </w:p>
    <w:p w14:paraId="64DD912C" w14:textId="77777777" w:rsidR="00A05BF7" w:rsidRPr="001D29CA" w:rsidRDefault="00A05BF7" w:rsidP="00A05BF7">
      <w:pPr>
        <w:spacing w:line="260" w:lineRule="atLeast"/>
        <w:jc w:val="both"/>
        <w:rPr>
          <w:rFonts w:ascii="Arial" w:hAnsi="Arial" w:cs="Arial"/>
          <w:sz w:val="20"/>
          <w:szCs w:val="20"/>
        </w:rPr>
      </w:pPr>
      <w:r w:rsidRPr="001D29CA">
        <w:rPr>
          <w:rFonts w:ascii="Arial" w:hAnsi="Arial" w:cs="Arial"/>
          <w:sz w:val="20"/>
          <w:szCs w:val="20"/>
        </w:rPr>
        <w:t>Izvedba del iz Faze 2 iz 2. člena te pogodbe, ki se financira iz proračunske postavke 765210 – Ukrep »Delovanje NCUP« (št. 2430-20-0003), znaša:</w:t>
      </w:r>
    </w:p>
    <w:p w14:paraId="23173322" w14:textId="77777777" w:rsidR="00A05BF7" w:rsidRPr="00454C79" w:rsidRDefault="00A05BF7" w:rsidP="00A05BF7">
      <w:pPr>
        <w:spacing w:line="260" w:lineRule="atLeast"/>
        <w:jc w:val="both"/>
        <w:rPr>
          <w:rFonts w:ascii="Arial" w:hAnsi="Arial" w:cs="Arial"/>
          <w:sz w:val="20"/>
          <w:szCs w:val="20"/>
        </w:rPr>
      </w:pPr>
    </w:p>
    <w:p w14:paraId="4C115347" w14:textId="77777777" w:rsidR="00A05BF7" w:rsidRPr="001D29CA" w:rsidRDefault="00A05BF7" w:rsidP="009559DE">
      <w:pPr>
        <w:pStyle w:val="Odstavekseznama"/>
        <w:numPr>
          <w:ilvl w:val="0"/>
          <w:numId w:val="47"/>
        </w:numPr>
        <w:spacing w:after="160" w:line="260" w:lineRule="atLeast"/>
        <w:contextualSpacing/>
        <w:jc w:val="both"/>
        <w:rPr>
          <w:rFonts w:ascii="Arial" w:hAnsi="Arial" w:cs="Arial"/>
          <w:sz w:val="20"/>
          <w:szCs w:val="20"/>
        </w:rPr>
      </w:pPr>
      <w:r w:rsidRPr="001D29CA">
        <w:rPr>
          <w:rFonts w:ascii="Arial" w:hAnsi="Arial" w:cs="Arial"/>
          <w:sz w:val="20"/>
          <w:szCs w:val="20"/>
        </w:rPr>
        <w:t>brez davka na dodano vrednost</w:t>
      </w:r>
      <w:r>
        <w:rPr>
          <w:rFonts w:ascii="Arial" w:hAnsi="Arial" w:cs="Arial"/>
          <w:sz w:val="20"/>
          <w:szCs w:val="20"/>
        </w:rPr>
        <w:t>:</w:t>
      </w:r>
      <w:r w:rsidRPr="001D29CA">
        <w:rPr>
          <w:rFonts w:ascii="Arial" w:hAnsi="Arial" w:cs="Arial"/>
          <w:sz w:val="20"/>
          <w:szCs w:val="20"/>
        </w:rPr>
        <w:t xml:space="preserve"> ___________EUR (z besedo _________________________).</w:t>
      </w:r>
    </w:p>
    <w:p w14:paraId="4FB49FE9" w14:textId="77777777" w:rsidR="00A05BF7" w:rsidRPr="00E241BE" w:rsidRDefault="00A05BF7" w:rsidP="00A05BF7">
      <w:pPr>
        <w:spacing w:line="260" w:lineRule="atLeast"/>
        <w:jc w:val="both"/>
        <w:rPr>
          <w:rFonts w:ascii="Arial" w:hAnsi="Arial" w:cs="Arial"/>
          <w:color w:val="EE0000"/>
          <w:sz w:val="20"/>
          <w:szCs w:val="20"/>
          <w:lang w:eastAsia="en-US"/>
        </w:rPr>
      </w:pPr>
      <w:r w:rsidRPr="00D20A5E">
        <w:rPr>
          <w:rFonts w:ascii="Arial" w:hAnsi="Arial" w:cs="Arial"/>
          <w:sz w:val="20"/>
          <w:szCs w:val="20"/>
          <w:lang w:eastAsia="en-US"/>
        </w:rPr>
        <w:t xml:space="preserve">Ponudba izvajalca z dne </w:t>
      </w:r>
      <w:r w:rsidRPr="00D20A5E">
        <w:rPr>
          <w:rFonts w:ascii="Arial" w:hAnsi="Arial" w:cs="Arial"/>
          <w:sz w:val="20"/>
          <w:szCs w:val="20"/>
        </w:rPr>
        <w:t>___</w:t>
      </w:r>
      <w:r>
        <w:rPr>
          <w:rFonts w:ascii="Arial" w:hAnsi="Arial" w:cs="Arial"/>
          <w:sz w:val="20"/>
          <w:szCs w:val="20"/>
        </w:rPr>
        <w:t>___________</w:t>
      </w:r>
      <w:r w:rsidRPr="00D20A5E">
        <w:rPr>
          <w:rFonts w:ascii="Arial" w:hAnsi="Arial" w:cs="Arial"/>
          <w:sz w:val="20"/>
          <w:szCs w:val="20"/>
        </w:rPr>
        <w:t xml:space="preserve"> </w:t>
      </w:r>
      <w:r w:rsidRPr="00D20A5E">
        <w:rPr>
          <w:rFonts w:ascii="Arial" w:hAnsi="Arial" w:cs="Arial"/>
          <w:sz w:val="20"/>
          <w:szCs w:val="20"/>
          <w:lang w:eastAsia="en-US"/>
        </w:rPr>
        <w:t xml:space="preserve">je sestavni del te pogodbe. Cene na enoto iz ponudbenega predračuna št. </w:t>
      </w:r>
      <w:r w:rsidRPr="00D20A5E">
        <w:rPr>
          <w:rFonts w:ascii="Arial" w:hAnsi="Arial" w:cs="Arial"/>
          <w:sz w:val="20"/>
          <w:szCs w:val="20"/>
        </w:rPr>
        <w:t>___</w:t>
      </w:r>
      <w:r>
        <w:rPr>
          <w:rFonts w:ascii="Arial" w:hAnsi="Arial" w:cs="Arial"/>
          <w:sz w:val="20"/>
          <w:szCs w:val="20"/>
        </w:rPr>
        <w:t>___________</w:t>
      </w:r>
      <w:r w:rsidRPr="00D20A5E">
        <w:rPr>
          <w:rFonts w:ascii="Arial" w:hAnsi="Arial" w:cs="Arial"/>
          <w:sz w:val="20"/>
          <w:szCs w:val="20"/>
        </w:rPr>
        <w:t xml:space="preserve"> </w:t>
      </w:r>
      <w:r w:rsidRPr="00D20A5E">
        <w:rPr>
          <w:rFonts w:ascii="Arial" w:hAnsi="Arial" w:cs="Arial"/>
          <w:sz w:val="20"/>
          <w:szCs w:val="20"/>
          <w:lang w:eastAsia="en-US"/>
        </w:rPr>
        <w:t>so fiksne in nespremenljive.</w:t>
      </w:r>
      <w:r>
        <w:rPr>
          <w:rFonts w:ascii="Arial" w:hAnsi="Arial" w:cs="Arial"/>
          <w:sz w:val="20"/>
          <w:szCs w:val="20"/>
          <w:lang w:eastAsia="en-US"/>
        </w:rPr>
        <w:t xml:space="preserve"> </w:t>
      </w:r>
    </w:p>
    <w:p w14:paraId="5F6794AB" w14:textId="77777777" w:rsidR="00A05BF7" w:rsidRPr="00D20A5E" w:rsidRDefault="00A05BF7" w:rsidP="00A05BF7">
      <w:pPr>
        <w:spacing w:line="260" w:lineRule="atLeast"/>
        <w:jc w:val="both"/>
        <w:rPr>
          <w:rFonts w:ascii="Arial" w:hAnsi="Arial" w:cs="Arial"/>
          <w:sz w:val="20"/>
          <w:szCs w:val="20"/>
          <w:lang w:eastAsia="en-US"/>
        </w:rPr>
      </w:pPr>
    </w:p>
    <w:p w14:paraId="23BF5AF6"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7F1145FD" w14:textId="77777777" w:rsidR="00A05BF7" w:rsidRPr="00D20A5E" w:rsidRDefault="00A05BF7" w:rsidP="00A05BF7">
      <w:pPr>
        <w:spacing w:line="260" w:lineRule="atLeast"/>
        <w:jc w:val="both"/>
        <w:rPr>
          <w:rFonts w:ascii="Arial" w:hAnsi="Arial" w:cs="Arial"/>
          <w:sz w:val="20"/>
          <w:szCs w:val="20"/>
          <w:lang w:eastAsia="en-US"/>
        </w:rPr>
      </w:pPr>
    </w:p>
    <w:p w14:paraId="54B6E4B5"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Helv" w:hAnsi="Helv" w:cs="Helv"/>
          <w:sz w:val="20"/>
          <w:szCs w:val="20"/>
        </w:rPr>
        <w:t xml:space="preserve">Naročnik je izvajalcu zavezan izplačati dela in storitve po tej pogodbi, če bodo izpolnjeni formalni pogoji glede na veljavni zakon o izvrševanju proračuna RS in veljavni proračun. V kolikor pogoji za plačila ne </w:t>
      </w:r>
      <w:r w:rsidRPr="00D20A5E">
        <w:rPr>
          <w:rFonts w:ascii="Helv" w:hAnsi="Helv" w:cs="Helv"/>
          <w:sz w:val="20"/>
          <w:szCs w:val="20"/>
        </w:rPr>
        <w:lastRenderedPageBreak/>
        <w:t>bodo izpolnjeni ali ne bodo več izpolnjeni, bo naročnik o tem in o datumu prenehanja pogodbe takoj obvestil izvajalca. Obveznosti in pravice nastale do dne prenehanja pogodbe sta naročnik in izvajalec dolžna medsebojno poravnati.</w:t>
      </w:r>
    </w:p>
    <w:p w14:paraId="0770DFE1" w14:textId="77777777" w:rsidR="00A05BF7" w:rsidRPr="00D20A5E" w:rsidRDefault="00A05BF7" w:rsidP="00A05BF7">
      <w:pPr>
        <w:spacing w:line="260" w:lineRule="atLeast"/>
        <w:jc w:val="both"/>
        <w:rPr>
          <w:rFonts w:ascii="Arial" w:hAnsi="Arial" w:cs="Arial"/>
          <w:sz w:val="20"/>
          <w:szCs w:val="20"/>
          <w:lang w:eastAsia="en-US"/>
        </w:rPr>
      </w:pPr>
    </w:p>
    <w:p w14:paraId="10497257"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Naročnik si pridržuje pravico, da ne naroči celotne količine pogodbenih del.</w:t>
      </w:r>
    </w:p>
    <w:p w14:paraId="5504710B" w14:textId="77777777" w:rsidR="00A05BF7" w:rsidRPr="00D20A5E" w:rsidRDefault="00A05BF7" w:rsidP="00A05BF7">
      <w:pPr>
        <w:autoSpaceDE w:val="0"/>
        <w:autoSpaceDN w:val="0"/>
        <w:adjustRightInd w:val="0"/>
        <w:spacing w:line="260" w:lineRule="atLeast"/>
        <w:jc w:val="both"/>
        <w:rPr>
          <w:rFonts w:ascii="Arial" w:hAnsi="Arial" w:cs="Arial"/>
          <w:sz w:val="20"/>
          <w:szCs w:val="20"/>
          <w:lang w:eastAsia="en-US"/>
        </w:rPr>
      </w:pPr>
    </w:p>
    <w:p w14:paraId="267195D4" w14:textId="77777777" w:rsidR="00A05BF7" w:rsidRPr="004609A2" w:rsidRDefault="00A05BF7" w:rsidP="00A05BF7">
      <w:pPr>
        <w:keepNext/>
        <w:spacing w:line="260" w:lineRule="atLeast"/>
        <w:jc w:val="both"/>
        <w:rPr>
          <w:rFonts w:ascii="Arial" w:hAnsi="Arial" w:cs="Arial"/>
          <w:b/>
          <w:sz w:val="20"/>
          <w:szCs w:val="20"/>
        </w:rPr>
      </w:pPr>
      <w:r w:rsidRPr="004609A2">
        <w:rPr>
          <w:rFonts w:ascii="Arial" w:hAnsi="Arial" w:cs="Arial"/>
          <w:b/>
          <w:sz w:val="20"/>
          <w:szCs w:val="20"/>
        </w:rPr>
        <w:t>III. IZVEDBENI ROK, VZDRŽEVANJE IN ROKI ZA ODPRAVO NAPAK</w:t>
      </w:r>
    </w:p>
    <w:p w14:paraId="6E8DAFE4" w14:textId="77777777" w:rsidR="00A05BF7" w:rsidRPr="004609A2" w:rsidRDefault="00A05BF7" w:rsidP="00A05BF7">
      <w:pPr>
        <w:keepNext/>
        <w:spacing w:line="260" w:lineRule="atLeast"/>
        <w:jc w:val="both"/>
        <w:rPr>
          <w:rFonts w:ascii="Arial" w:hAnsi="Arial" w:cs="Arial"/>
          <w:b/>
          <w:sz w:val="20"/>
          <w:szCs w:val="20"/>
        </w:rPr>
      </w:pPr>
    </w:p>
    <w:p w14:paraId="4CA1C1C7" w14:textId="09191901" w:rsidR="00A05BF7" w:rsidRPr="004609A2" w:rsidRDefault="00CC7E80" w:rsidP="009559DE">
      <w:pPr>
        <w:keepNext/>
        <w:numPr>
          <w:ilvl w:val="1"/>
          <w:numId w:val="20"/>
        </w:numPr>
        <w:spacing w:line="260" w:lineRule="atLeast"/>
        <w:jc w:val="center"/>
        <w:rPr>
          <w:rFonts w:ascii="Arial" w:hAnsi="Arial" w:cs="Arial"/>
          <w:sz w:val="20"/>
          <w:szCs w:val="20"/>
        </w:rPr>
      </w:pPr>
      <w:r>
        <w:rPr>
          <w:rFonts w:ascii="Arial" w:hAnsi="Arial" w:cs="Arial"/>
          <w:sz w:val="20"/>
          <w:szCs w:val="20"/>
        </w:rPr>
        <w:t>člen</w:t>
      </w:r>
    </w:p>
    <w:p w14:paraId="7493C42F" w14:textId="77777777" w:rsidR="00A05BF7" w:rsidRPr="004609A2" w:rsidRDefault="00A05BF7" w:rsidP="00A05BF7">
      <w:pPr>
        <w:spacing w:line="260" w:lineRule="atLeast"/>
        <w:jc w:val="both"/>
        <w:rPr>
          <w:rFonts w:ascii="Arial" w:hAnsi="Arial" w:cs="Arial"/>
          <w:sz w:val="20"/>
          <w:szCs w:val="20"/>
          <w:lang w:eastAsia="en-US"/>
        </w:rPr>
      </w:pPr>
    </w:p>
    <w:p w14:paraId="63DA378F" w14:textId="77777777" w:rsidR="00A05BF7" w:rsidRPr="004609A2" w:rsidRDefault="00A05BF7" w:rsidP="00A05BF7">
      <w:pPr>
        <w:spacing w:line="260" w:lineRule="atLeast"/>
        <w:jc w:val="both"/>
        <w:rPr>
          <w:rFonts w:ascii="Arial" w:hAnsi="Arial" w:cs="Arial"/>
          <w:sz w:val="20"/>
          <w:szCs w:val="20"/>
          <w:lang w:eastAsia="en-US"/>
        </w:rPr>
      </w:pPr>
      <w:r w:rsidRPr="004609A2">
        <w:rPr>
          <w:rFonts w:ascii="Arial" w:hAnsi="Arial" w:cs="Arial"/>
          <w:sz w:val="20"/>
          <w:szCs w:val="20"/>
          <w:lang w:eastAsia="en-US"/>
        </w:rPr>
        <w:t xml:space="preserve">Izvajalec se zavezuje, da bo pričel s pogodbenimi deli takoj, ko bo po podpisu pogodbe predložena garancija za dobro izvedbo. </w:t>
      </w:r>
    </w:p>
    <w:p w14:paraId="459245C9" w14:textId="77777777" w:rsidR="00A05BF7" w:rsidRPr="004609A2" w:rsidRDefault="00A05BF7" w:rsidP="00A05BF7">
      <w:pPr>
        <w:spacing w:line="260" w:lineRule="atLeast"/>
        <w:jc w:val="both"/>
        <w:rPr>
          <w:rFonts w:ascii="Arial" w:hAnsi="Arial" w:cs="Arial"/>
          <w:sz w:val="20"/>
          <w:szCs w:val="20"/>
          <w:lang w:eastAsia="en-US"/>
        </w:rPr>
      </w:pPr>
    </w:p>
    <w:p w14:paraId="178C0BE2" w14:textId="77777777" w:rsidR="00A05BF7" w:rsidRPr="004609A2" w:rsidRDefault="00A05BF7" w:rsidP="00A05BF7">
      <w:pPr>
        <w:spacing w:line="260" w:lineRule="atLeast"/>
        <w:jc w:val="both"/>
        <w:rPr>
          <w:rFonts w:ascii="Arial" w:hAnsi="Arial" w:cs="Arial"/>
          <w:sz w:val="20"/>
          <w:szCs w:val="20"/>
          <w:lang w:eastAsia="en-US"/>
        </w:rPr>
      </w:pPr>
      <w:r w:rsidRPr="004609A2">
        <w:rPr>
          <w:rFonts w:ascii="Arial" w:hAnsi="Arial" w:cs="Arial"/>
          <w:sz w:val="20"/>
          <w:szCs w:val="20"/>
          <w:lang w:eastAsia="en-US"/>
        </w:rPr>
        <w:t>Rok za izvedbo vzpostavitve rešitve iz Faze 1 (M1–M4) je 9 mesecev od podpisa pogodbe, vendar najkasneje do 30. 09. 2026.</w:t>
      </w:r>
    </w:p>
    <w:p w14:paraId="72B0AB19" w14:textId="77777777" w:rsidR="00A05BF7" w:rsidRPr="004609A2" w:rsidRDefault="00A05BF7" w:rsidP="00A05BF7">
      <w:pPr>
        <w:spacing w:line="260" w:lineRule="atLeast"/>
        <w:jc w:val="both"/>
        <w:rPr>
          <w:rFonts w:ascii="Arial" w:hAnsi="Arial" w:cs="Arial"/>
          <w:sz w:val="20"/>
          <w:szCs w:val="20"/>
          <w:lang w:eastAsia="en-US"/>
        </w:rPr>
      </w:pPr>
    </w:p>
    <w:p w14:paraId="7EA0E1A7" w14:textId="197AB8E7" w:rsidR="00A05BF7" w:rsidRPr="004609A2" w:rsidRDefault="00A05BF7" w:rsidP="00A05BF7">
      <w:pPr>
        <w:spacing w:line="260" w:lineRule="atLeast"/>
        <w:jc w:val="both"/>
        <w:rPr>
          <w:rFonts w:ascii="Arial" w:hAnsi="Arial" w:cs="Arial"/>
          <w:sz w:val="20"/>
          <w:szCs w:val="20"/>
          <w:lang w:eastAsia="en-US"/>
        </w:rPr>
      </w:pPr>
      <w:r w:rsidRPr="004609A2">
        <w:rPr>
          <w:rFonts w:ascii="Arial" w:hAnsi="Arial" w:cs="Arial"/>
          <w:sz w:val="20"/>
          <w:szCs w:val="20"/>
          <w:lang w:eastAsia="en-US"/>
        </w:rPr>
        <w:t xml:space="preserve">Prehod na vzdrževanje (Faza 2, M5): izvajalec začne z deli naslednji dan po uspešno izvedenem prevzemu </w:t>
      </w:r>
      <w:r w:rsidR="00E349AF" w:rsidRPr="004609A2">
        <w:rPr>
          <w:rFonts w:ascii="Arial" w:hAnsi="Arial" w:cs="Arial"/>
          <w:sz w:val="20"/>
          <w:szCs w:val="20"/>
          <w:lang w:eastAsia="en-US"/>
        </w:rPr>
        <w:t xml:space="preserve">mejnika </w:t>
      </w:r>
      <w:r w:rsidRPr="004609A2">
        <w:rPr>
          <w:rFonts w:ascii="Arial" w:hAnsi="Arial" w:cs="Arial"/>
          <w:sz w:val="20"/>
          <w:szCs w:val="20"/>
          <w:lang w:eastAsia="en-US"/>
        </w:rPr>
        <w:t>M4 in z njimi neprekinjeno nadaljuje v skladu s to pogodbo.</w:t>
      </w:r>
    </w:p>
    <w:p w14:paraId="7CFDC25E" w14:textId="77777777" w:rsidR="00A05BF7" w:rsidRPr="004609A2" w:rsidRDefault="00A05BF7" w:rsidP="00A05BF7">
      <w:pPr>
        <w:spacing w:line="260" w:lineRule="atLeast"/>
        <w:jc w:val="both"/>
        <w:rPr>
          <w:rFonts w:ascii="Arial" w:hAnsi="Arial" w:cs="Arial"/>
          <w:sz w:val="20"/>
          <w:szCs w:val="20"/>
          <w:lang w:eastAsia="en-US"/>
        </w:rPr>
      </w:pPr>
    </w:p>
    <w:p w14:paraId="2E169659" w14:textId="0A3869ED" w:rsidR="00A05BF7" w:rsidRPr="004609A2" w:rsidRDefault="00A05BF7" w:rsidP="00A05BF7">
      <w:pPr>
        <w:spacing w:line="260" w:lineRule="atLeast"/>
        <w:jc w:val="both"/>
        <w:rPr>
          <w:rFonts w:ascii="Arial" w:hAnsi="Arial" w:cs="Arial"/>
          <w:sz w:val="20"/>
          <w:szCs w:val="20"/>
        </w:rPr>
      </w:pPr>
      <w:r w:rsidRPr="004609A2">
        <w:rPr>
          <w:rFonts w:ascii="Arial" w:hAnsi="Arial" w:cs="Arial"/>
          <w:sz w:val="20"/>
          <w:szCs w:val="20"/>
          <w:lang w:eastAsia="en-US"/>
        </w:rPr>
        <w:t>Rok za izvedbo vzdrževanja rešitve je 36 mesecev od prevzema M4, pri čemer je končni izvedbeni rok 30. 09. 2029.</w:t>
      </w:r>
    </w:p>
    <w:p w14:paraId="33929419" w14:textId="77777777" w:rsidR="00A05BF7" w:rsidRPr="004609A2" w:rsidRDefault="00A05BF7" w:rsidP="00A05BF7">
      <w:pPr>
        <w:spacing w:line="260" w:lineRule="atLeast"/>
        <w:jc w:val="both"/>
        <w:rPr>
          <w:rFonts w:ascii="Arial" w:hAnsi="Arial" w:cs="Arial"/>
          <w:sz w:val="20"/>
          <w:szCs w:val="20"/>
        </w:rPr>
      </w:pPr>
    </w:p>
    <w:p w14:paraId="19484CAA" w14:textId="77777777" w:rsidR="00A05BF7" w:rsidRPr="004609A2" w:rsidRDefault="00A05BF7" w:rsidP="00A05BF7">
      <w:pPr>
        <w:spacing w:line="260" w:lineRule="atLeast"/>
        <w:jc w:val="both"/>
        <w:rPr>
          <w:rFonts w:ascii="Arial" w:hAnsi="Arial" w:cs="Arial"/>
          <w:sz w:val="20"/>
          <w:szCs w:val="20"/>
        </w:rPr>
      </w:pPr>
      <w:r w:rsidRPr="004609A2">
        <w:rPr>
          <w:rFonts w:ascii="Arial" w:hAnsi="Arial" w:cs="Arial"/>
          <w:sz w:val="20"/>
          <w:szCs w:val="20"/>
        </w:rPr>
        <w:t xml:space="preserve">Vsi ostali vmesni roki so določeni v specifikacijah javnega naročila. </w:t>
      </w:r>
    </w:p>
    <w:p w14:paraId="05B1D779" w14:textId="77777777" w:rsidR="00A05BF7" w:rsidRPr="004609A2" w:rsidRDefault="00A05BF7" w:rsidP="00A05BF7">
      <w:pPr>
        <w:spacing w:line="260" w:lineRule="atLeast"/>
        <w:jc w:val="both"/>
        <w:rPr>
          <w:rFonts w:ascii="Arial" w:hAnsi="Arial" w:cs="Arial"/>
          <w:sz w:val="20"/>
          <w:szCs w:val="20"/>
          <w:lang w:eastAsia="en-US"/>
        </w:rPr>
      </w:pPr>
    </w:p>
    <w:p w14:paraId="6B613CDC" w14:textId="13D050BC" w:rsidR="00CC7E80" w:rsidRPr="00CC7E80" w:rsidRDefault="00CC7E80" w:rsidP="009559DE">
      <w:pPr>
        <w:pStyle w:val="Odstavekseznama"/>
        <w:keepNext/>
        <w:numPr>
          <w:ilvl w:val="1"/>
          <w:numId w:val="20"/>
        </w:numPr>
        <w:spacing w:line="260" w:lineRule="atLeast"/>
        <w:jc w:val="center"/>
        <w:rPr>
          <w:rFonts w:ascii="Arial" w:hAnsi="Arial" w:cs="Arial"/>
          <w:sz w:val="20"/>
          <w:szCs w:val="20"/>
        </w:rPr>
      </w:pPr>
      <w:r>
        <w:rPr>
          <w:rFonts w:ascii="Arial" w:hAnsi="Arial" w:cs="Arial"/>
          <w:sz w:val="20"/>
          <w:szCs w:val="20"/>
        </w:rPr>
        <w:t>člen</w:t>
      </w:r>
    </w:p>
    <w:p w14:paraId="38037036" w14:textId="77777777" w:rsidR="00A05BF7" w:rsidRPr="004609A2" w:rsidRDefault="00A05BF7" w:rsidP="00A05BF7">
      <w:pPr>
        <w:spacing w:before="60" w:line="260" w:lineRule="atLeast"/>
        <w:jc w:val="center"/>
        <w:rPr>
          <w:rFonts w:ascii="Arial" w:hAnsi="Arial" w:cs="Arial"/>
          <w:sz w:val="20"/>
          <w:szCs w:val="20"/>
        </w:rPr>
      </w:pPr>
      <w:r w:rsidRPr="004609A2">
        <w:rPr>
          <w:rFonts w:ascii="Arial" w:hAnsi="Arial" w:cs="Arial"/>
          <w:sz w:val="20"/>
          <w:szCs w:val="20"/>
        </w:rPr>
        <w:t>(Dopolnilno vzdrževanje z nadgradnjo rešitve na zahtevo)</w:t>
      </w:r>
    </w:p>
    <w:p w14:paraId="76F4904B" w14:textId="77777777" w:rsidR="00A05BF7" w:rsidRPr="004609A2" w:rsidRDefault="00A05BF7" w:rsidP="00A05BF7">
      <w:pPr>
        <w:spacing w:line="260" w:lineRule="atLeast"/>
        <w:jc w:val="center"/>
        <w:rPr>
          <w:rFonts w:ascii="Arial" w:hAnsi="Arial" w:cs="Arial"/>
          <w:sz w:val="20"/>
          <w:szCs w:val="20"/>
        </w:rPr>
      </w:pPr>
    </w:p>
    <w:p w14:paraId="1F5094CB" w14:textId="11F79706" w:rsidR="00A05BF7" w:rsidRPr="004609A2" w:rsidRDefault="00A05BF7" w:rsidP="00A05BF7">
      <w:pPr>
        <w:spacing w:line="260" w:lineRule="atLeast"/>
        <w:jc w:val="both"/>
        <w:rPr>
          <w:rFonts w:ascii="Arial" w:hAnsi="Arial" w:cs="Arial"/>
          <w:sz w:val="20"/>
          <w:szCs w:val="20"/>
        </w:rPr>
      </w:pPr>
      <w:r w:rsidRPr="004609A2">
        <w:rPr>
          <w:rFonts w:ascii="Arial" w:hAnsi="Arial" w:cs="Arial"/>
          <w:sz w:val="20"/>
          <w:szCs w:val="20"/>
        </w:rPr>
        <w:t>Storitve dopolnilnega vzdrževanja z nadgradnjami rešitve iz Faze 2 (2. člen) se izvajajo po izrecnem predhodnem pisnem naročilu naročnika. Stranki se pred začetkom posamezne aktivnosti dogovorita o vsebini, obsegu in rokih, naročnik pa končni dogovor potrdi s pisnim naročilom</w:t>
      </w:r>
      <w:r w:rsidR="00E349AF" w:rsidRPr="004609A2">
        <w:rPr>
          <w:rFonts w:ascii="Arial" w:hAnsi="Arial" w:cs="Arial"/>
          <w:sz w:val="20"/>
          <w:szCs w:val="20"/>
        </w:rPr>
        <w:t xml:space="preserve"> (delovnim nalogom)</w:t>
      </w:r>
      <w:r w:rsidRPr="004609A2">
        <w:rPr>
          <w:rFonts w:ascii="Arial" w:hAnsi="Arial" w:cs="Arial"/>
          <w:sz w:val="20"/>
          <w:szCs w:val="20"/>
        </w:rPr>
        <w:t>. Dela se izvajajo praviloma ob delavnikih med 8.00 in 16.00, izven tega časa pa le po predhodnem dogovoru.</w:t>
      </w:r>
    </w:p>
    <w:p w14:paraId="7168F9D9" w14:textId="77777777" w:rsidR="00A05BF7" w:rsidRPr="004609A2" w:rsidRDefault="00A05BF7" w:rsidP="00A05BF7">
      <w:pPr>
        <w:spacing w:line="260" w:lineRule="atLeast"/>
        <w:jc w:val="both"/>
        <w:rPr>
          <w:rFonts w:ascii="Arial" w:hAnsi="Arial" w:cs="Arial"/>
          <w:sz w:val="20"/>
          <w:szCs w:val="20"/>
        </w:rPr>
      </w:pPr>
    </w:p>
    <w:p w14:paraId="6345EC52" w14:textId="77777777" w:rsidR="00A05BF7" w:rsidRPr="004609A2" w:rsidRDefault="00A05BF7" w:rsidP="00A05BF7">
      <w:pPr>
        <w:spacing w:line="260" w:lineRule="atLeast"/>
        <w:jc w:val="both"/>
        <w:rPr>
          <w:rFonts w:ascii="Arial" w:hAnsi="Arial" w:cs="Arial"/>
          <w:sz w:val="20"/>
          <w:szCs w:val="20"/>
        </w:rPr>
      </w:pPr>
      <w:r w:rsidRPr="004609A2">
        <w:rPr>
          <w:rFonts w:ascii="Arial" w:hAnsi="Arial" w:cs="Arial"/>
          <w:sz w:val="20"/>
          <w:szCs w:val="20"/>
        </w:rPr>
        <w:t xml:space="preserve">Obračun dopolnilnega vzdrževanja se izvede po potrjenih urah, skladno s plačilnimi določili te pogodbe, ločeno od mesečnega pavšala za osnovno vzdrževanje. </w:t>
      </w:r>
    </w:p>
    <w:p w14:paraId="0C87F49D" w14:textId="77777777" w:rsidR="00A05BF7" w:rsidRPr="004609A2" w:rsidRDefault="00A05BF7" w:rsidP="00A05BF7">
      <w:pPr>
        <w:spacing w:line="260" w:lineRule="atLeast"/>
        <w:jc w:val="both"/>
        <w:rPr>
          <w:rFonts w:ascii="Arial" w:hAnsi="Arial" w:cs="Arial"/>
          <w:sz w:val="20"/>
          <w:szCs w:val="20"/>
        </w:rPr>
      </w:pPr>
    </w:p>
    <w:p w14:paraId="56BFD0F3" w14:textId="77777777" w:rsidR="00A05BF7" w:rsidRPr="004609A2" w:rsidRDefault="00A05BF7" w:rsidP="00A05BF7">
      <w:pPr>
        <w:spacing w:line="260" w:lineRule="atLeast"/>
        <w:jc w:val="both"/>
        <w:rPr>
          <w:rFonts w:ascii="Arial" w:hAnsi="Arial" w:cs="Arial"/>
          <w:sz w:val="20"/>
          <w:szCs w:val="20"/>
        </w:rPr>
      </w:pPr>
      <w:r w:rsidRPr="004609A2">
        <w:rPr>
          <w:rFonts w:ascii="Arial" w:hAnsi="Arial" w:cs="Arial"/>
          <w:sz w:val="20"/>
          <w:szCs w:val="20"/>
        </w:rPr>
        <w:t>Podroben obseg dopolnilnega vzdrževanja je določen v 7. členu.</w:t>
      </w:r>
    </w:p>
    <w:p w14:paraId="17BFD0AC" w14:textId="77777777" w:rsidR="00A05BF7" w:rsidRPr="004609A2" w:rsidRDefault="00A05BF7" w:rsidP="00A05BF7">
      <w:pPr>
        <w:spacing w:line="260" w:lineRule="atLeast"/>
        <w:jc w:val="both"/>
        <w:rPr>
          <w:rFonts w:ascii="Arial" w:hAnsi="Arial" w:cs="Arial"/>
          <w:sz w:val="20"/>
          <w:szCs w:val="20"/>
        </w:rPr>
      </w:pPr>
    </w:p>
    <w:p w14:paraId="34B51A85" w14:textId="67DD55BC" w:rsidR="00A05BF7" w:rsidRPr="00CC7E80" w:rsidRDefault="00CC7E80" w:rsidP="009559DE">
      <w:pPr>
        <w:pStyle w:val="Odstavekseznama"/>
        <w:keepNext/>
        <w:numPr>
          <w:ilvl w:val="1"/>
          <w:numId w:val="20"/>
        </w:numPr>
        <w:spacing w:line="260" w:lineRule="atLeast"/>
        <w:jc w:val="center"/>
        <w:rPr>
          <w:rFonts w:ascii="Arial" w:hAnsi="Arial" w:cs="Arial"/>
          <w:sz w:val="20"/>
          <w:szCs w:val="20"/>
        </w:rPr>
      </w:pPr>
      <w:r>
        <w:rPr>
          <w:rFonts w:ascii="Arial" w:hAnsi="Arial" w:cs="Arial"/>
          <w:sz w:val="20"/>
          <w:szCs w:val="20"/>
        </w:rPr>
        <w:t>člen</w:t>
      </w:r>
    </w:p>
    <w:p w14:paraId="22C73776" w14:textId="77777777" w:rsidR="00A05BF7" w:rsidRPr="004609A2" w:rsidRDefault="00A05BF7" w:rsidP="00A05BF7">
      <w:pPr>
        <w:pStyle w:val="Odstavekseznama"/>
        <w:keepNext/>
        <w:spacing w:before="60" w:line="260" w:lineRule="atLeast"/>
        <w:ind w:left="0"/>
        <w:jc w:val="center"/>
        <w:rPr>
          <w:rFonts w:ascii="Arial" w:hAnsi="Arial" w:cs="Arial"/>
          <w:sz w:val="20"/>
          <w:szCs w:val="20"/>
        </w:rPr>
      </w:pPr>
      <w:r w:rsidRPr="004609A2">
        <w:rPr>
          <w:rFonts w:ascii="Arial" w:hAnsi="Arial" w:cs="Arial"/>
          <w:sz w:val="20"/>
          <w:szCs w:val="20"/>
        </w:rPr>
        <w:t>(Kontaktne točke, prijava zahtevkov in protokol vzdrževanja)</w:t>
      </w:r>
    </w:p>
    <w:p w14:paraId="4FA766DC" w14:textId="77777777" w:rsidR="00A05BF7" w:rsidRPr="00D20A5E" w:rsidRDefault="00A05BF7" w:rsidP="00A05BF7">
      <w:pPr>
        <w:spacing w:line="260" w:lineRule="atLeast"/>
        <w:jc w:val="both"/>
        <w:rPr>
          <w:rFonts w:ascii="Arial" w:hAnsi="Arial" w:cs="Arial"/>
          <w:sz w:val="20"/>
          <w:szCs w:val="20"/>
          <w:lang w:eastAsia="en-US"/>
        </w:rPr>
      </w:pPr>
    </w:p>
    <w:p w14:paraId="6421DA37" w14:textId="10D6BB6C" w:rsidR="00A05BF7" w:rsidRPr="0026746C" w:rsidRDefault="00A05BF7" w:rsidP="00A05BF7">
      <w:pPr>
        <w:spacing w:line="260" w:lineRule="atLeast"/>
        <w:jc w:val="both"/>
        <w:rPr>
          <w:rFonts w:ascii="Arial" w:hAnsi="Arial" w:cs="Arial"/>
          <w:color w:val="EE0000"/>
          <w:sz w:val="20"/>
          <w:szCs w:val="20"/>
          <w:lang w:eastAsia="en-US"/>
        </w:rPr>
      </w:pPr>
      <w:r w:rsidRPr="00D20A5E">
        <w:rPr>
          <w:rFonts w:ascii="Arial" w:hAnsi="Arial" w:cs="Arial"/>
          <w:sz w:val="20"/>
          <w:szCs w:val="20"/>
          <w:lang w:eastAsia="en-US"/>
        </w:rPr>
        <w:t>Izvajalec</w:t>
      </w:r>
      <w:r w:rsidR="005C3009">
        <w:rPr>
          <w:rFonts w:ascii="Arial" w:hAnsi="Arial" w:cs="Arial"/>
          <w:sz w:val="20"/>
          <w:szCs w:val="20"/>
          <w:lang w:eastAsia="en-US"/>
        </w:rPr>
        <w:t xml:space="preserve"> in naročnik določita skrbnika pogodbe (23. člen), ki bosta hkrati tudi</w:t>
      </w:r>
      <w:r w:rsidRPr="00D20A5E">
        <w:rPr>
          <w:rFonts w:ascii="Arial" w:hAnsi="Arial" w:cs="Arial"/>
          <w:sz w:val="20"/>
          <w:szCs w:val="20"/>
          <w:lang w:eastAsia="en-US"/>
        </w:rPr>
        <w:t xml:space="preserve"> </w:t>
      </w:r>
      <w:r w:rsidR="005C3009">
        <w:rPr>
          <w:rFonts w:ascii="Arial" w:hAnsi="Arial" w:cs="Arial"/>
          <w:sz w:val="20"/>
          <w:szCs w:val="20"/>
          <w:lang w:eastAsia="en-US"/>
        </w:rPr>
        <w:t xml:space="preserve">kontaktni osebi </w:t>
      </w:r>
      <w:r w:rsidRPr="00D20A5E">
        <w:rPr>
          <w:rFonts w:ascii="Arial" w:hAnsi="Arial" w:cs="Arial"/>
          <w:sz w:val="20"/>
          <w:szCs w:val="20"/>
          <w:lang w:eastAsia="en-US"/>
        </w:rPr>
        <w:t xml:space="preserve">za sprejem zahtevkov za izvedbo del iz </w:t>
      </w:r>
      <w:r>
        <w:rPr>
          <w:rFonts w:ascii="Arial" w:hAnsi="Arial" w:cs="Arial"/>
          <w:sz w:val="20"/>
          <w:szCs w:val="20"/>
          <w:lang w:eastAsia="en-US"/>
        </w:rPr>
        <w:t xml:space="preserve">Faze 2 </w:t>
      </w:r>
      <w:r w:rsidRPr="00D20A5E">
        <w:rPr>
          <w:rFonts w:ascii="Arial" w:hAnsi="Arial" w:cs="Arial"/>
          <w:sz w:val="20"/>
          <w:szCs w:val="20"/>
          <w:lang w:eastAsia="en-US"/>
        </w:rPr>
        <w:t>2. člena te pogodbe</w:t>
      </w:r>
      <w:r w:rsidRPr="0024185D">
        <w:rPr>
          <w:rFonts w:ascii="Arial" w:hAnsi="Arial" w:cs="Arial"/>
          <w:color w:val="EE0000"/>
          <w:sz w:val="20"/>
          <w:szCs w:val="20"/>
          <w:lang w:eastAsia="en-US"/>
        </w:rPr>
        <w:t>.</w:t>
      </w:r>
      <w:r w:rsidRPr="00D20A5E">
        <w:rPr>
          <w:rFonts w:ascii="Arial" w:hAnsi="Arial" w:cs="Arial"/>
          <w:sz w:val="20"/>
          <w:szCs w:val="20"/>
          <w:lang w:eastAsia="en-US"/>
        </w:rPr>
        <w:t xml:space="preserve"> </w:t>
      </w:r>
    </w:p>
    <w:p w14:paraId="01BD5716" w14:textId="77777777" w:rsidR="00A05BF7" w:rsidRPr="0026746C" w:rsidRDefault="00A05BF7" w:rsidP="00A05BF7">
      <w:pPr>
        <w:spacing w:line="260" w:lineRule="atLeast"/>
        <w:jc w:val="both"/>
        <w:rPr>
          <w:rFonts w:ascii="Arial" w:hAnsi="Arial" w:cs="Arial"/>
          <w:color w:val="EE0000"/>
          <w:sz w:val="20"/>
          <w:szCs w:val="20"/>
          <w:lang w:eastAsia="en-US"/>
        </w:rPr>
      </w:pPr>
    </w:p>
    <w:p w14:paraId="57C29812" w14:textId="252B109A" w:rsidR="00A05BF7" w:rsidRPr="004609A2" w:rsidRDefault="00A05BF7" w:rsidP="00A05BF7">
      <w:pPr>
        <w:spacing w:line="260" w:lineRule="atLeast"/>
        <w:jc w:val="both"/>
        <w:rPr>
          <w:rFonts w:ascii="Arial" w:hAnsi="Arial" w:cs="Arial"/>
          <w:sz w:val="20"/>
          <w:szCs w:val="20"/>
          <w:lang w:eastAsia="en-US"/>
        </w:rPr>
      </w:pPr>
      <w:r w:rsidRPr="004609A2">
        <w:rPr>
          <w:rFonts w:ascii="Arial" w:hAnsi="Arial" w:cs="Arial"/>
          <w:sz w:val="20"/>
          <w:szCs w:val="20"/>
          <w:lang w:eastAsia="en-US"/>
        </w:rPr>
        <w:t xml:space="preserve">Prijava zahtevkov poteka preko elektronske pošte in po telefonu (za kritične in resne primere po 9. členu). Izvajalec potrdi prejem in dodeli enolično oznako (ID) za sledljivost. </w:t>
      </w:r>
    </w:p>
    <w:p w14:paraId="5F50C368" w14:textId="77777777" w:rsidR="00A05BF7" w:rsidRPr="004609A2" w:rsidRDefault="00A05BF7" w:rsidP="00A05BF7">
      <w:pPr>
        <w:spacing w:line="260" w:lineRule="atLeast"/>
        <w:jc w:val="both"/>
        <w:rPr>
          <w:rFonts w:ascii="Arial" w:hAnsi="Arial" w:cs="Arial"/>
          <w:sz w:val="20"/>
          <w:szCs w:val="20"/>
          <w:lang w:eastAsia="en-US"/>
        </w:rPr>
      </w:pPr>
    </w:p>
    <w:p w14:paraId="38654798" w14:textId="38E8B53E" w:rsidR="00A05BF7" w:rsidRPr="004609A2" w:rsidRDefault="00A05BF7" w:rsidP="00A05BF7">
      <w:pPr>
        <w:spacing w:line="260" w:lineRule="atLeast"/>
        <w:jc w:val="both"/>
        <w:rPr>
          <w:rFonts w:ascii="Arial" w:hAnsi="Arial" w:cs="Arial"/>
          <w:sz w:val="20"/>
          <w:szCs w:val="20"/>
          <w:lang w:eastAsia="en-US"/>
        </w:rPr>
      </w:pPr>
      <w:r w:rsidRPr="004609A2">
        <w:rPr>
          <w:rFonts w:ascii="Arial" w:hAnsi="Arial" w:cs="Arial"/>
          <w:sz w:val="20"/>
          <w:szCs w:val="20"/>
          <w:lang w:eastAsia="en-US"/>
        </w:rPr>
        <w:t>Razvrščanje zahtevkov po prioritetah ter odziv/odprava potekata skladno z 9. členom. O spremembi statusa zahtevka izvajalec sproti obvešča naročnika.</w:t>
      </w:r>
    </w:p>
    <w:p w14:paraId="207871C1" w14:textId="77777777" w:rsidR="00A05BF7" w:rsidRPr="004609A2" w:rsidRDefault="00A05BF7" w:rsidP="00A05BF7">
      <w:pPr>
        <w:spacing w:line="260" w:lineRule="atLeast"/>
        <w:jc w:val="both"/>
        <w:rPr>
          <w:rFonts w:ascii="Arial" w:hAnsi="Arial" w:cs="Arial"/>
          <w:sz w:val="20"/>
          <w:szCs w:val="20"/>
          <w:lang w:eastAsia="en-US"/>
        </w:rPr>
      </w:pPr>
    </w:p>
    <w:p w14:paraId="47B0C34B" w14:textId="77777777" w:rsidR="00A05BF7" w:rsidRDefault="00A05BF7" w:rsidP="00A05BF7">
      <w:pPr>
        <w:spacing w:line="260" w:lineRule="atLeast"/>
        <w:jc w:val="both"/>
        <w:rPr>
          <w:rFonts w:ascii="Arial" w:hAnsi="Arial" w:cs="Arial"/>
          <w:sz w:val="20"/>
          <w:szCs w:val="20"/>
          <w:lang w:eastAsia="en-US"/>
        </w:rPr>
      </w:pPr>
      <w:r w:rsidRPr="004609A2">
        <w:rPr>
          <w:rFonts w:ascii="Arial" w:hAnsi="Arial" w:cs="Arial"/>
          <w:sz w:val="20"/>
          <w:szCs w:val="20"/>
          <w:lang w:eastAsia="en-US"/>
        </w:rPr>
        <w:t>Postopek prijave in obveščanja o izvajanju vzdrževanja se izvaja po dogovorjenem protokolu, do njegove sklenitve pa se uporabljajo določbe tega člena in 9. člena te pogodbe.</w:t>
      </w:r>
    </w:p>
    <w:p w14:paraId="79B7CCC3" w14:textId="77777777" w:rsidR="00AB16BE" w:rsidRDefault="00AB16BE" w:rsidP="00A05BF7">
      <w:pPr>
        <w:spacing w:line="260" w:lineRule="atLeast"/>
        <w:jc w:val="both"/>
        <w:rPr>
          <w:rFonts w:ascii="Arial" w:hAnsi="Arial" w:cs="Arial"/>
          <w:sz w:val="20"/>
          <w:szCs w:val="20"/>
          <w:lang w:eastAsia="en-US"/>
        </w:rPr>
      </w:pPr>
    </w:p>
    <w:p w14:paraId="33F7620E" w14:textId="77777777" w:rsidR="00AB16BE" w:rsidRPr="004609A2" w:rsidRDefault="00AB16BE" w:rsidP="00A05BF7">
      <w:pPr>
        <w:spacing w:line="260" w:lineRule="atLeast"/>
        <w:jc w:val="both"/>
        <w:rPr>
          <w:rFonts w:ascii="Arial" w:hAnsi="Arial" w:cs="Arial"/>
          <w:sz w:val="20"/>
          <w:szCs w:val="20"/>
          <w:lang w:eastAsia="en-US"/>
        </w:rPr>
      </w:pPr>
    </w:p>
    <w:p w14:paraId="6340E757" w14:textId="77777777" w:rsidR="00A05BF7" w:rsidRPr="004609A2" w:rsidRDefault="00A05BF7" w:rsidP="00A05BF7">
      <w:pPr>
        <w:keepNext/>
        <w:spacing w:line="260" w:lineRule="atLeast"/>
        <w:jc w:val="both"/>
        <w:rPr>
          <w:rFonts w:ascii="Arial" w:hAnsi="Arial" w:cs="Arial"/>
          <w:b/>
          <w:sz w:val="20"/>
          <w:szCs w:val="20"/>
        </w:rPr>
      </w:pPr>
    </w:p>
    <w:p w14:paraId="4BF7DF4E" w14:textId="61363260" w:rsidR="00A05BF7" w:rsidRPr="00CC7E80" w:rsidRDefault="00CC7E80" w:rsidP="009559DE">
      <w:pPr>
        <w:pStyle w:val="Odstavekseznama"/>
        <w:keepNext/>
        <w:numPr>
          <w:ilvl w:val="1"/>
          <w:numId w:val="20"/>
        </w:numPr>
        <w:spacing w:line="260" w:lineRule="atLeast"/>
        <w:jc w:val="center"/>
        <w:rPr>
          <w:rFonts w:ascii="Arial" w:hAnsi="Arial" w:cs="Arial"/>
          <w:sz w:val="20"/>
          <w:szCs w:val="20"/>
        </w:rPr>
      </w:pPr>
      <w:r>
        <w:rPr>
          <w:rFonts w:ascii="Arial" w:hAnsi="Arial" w:cs="Arial"/>
          <w:sz w:val="20"/>
          <w:szCs w:val="20"/>
        </w:rPr>
        <w:t>člen</w:t>
      </w:r>
    </w:p>
    <w:p w14:paraId="7F3E7FFC" w14:textId="77777777" w:rsidR="00A05BF7" w:rsidRPr="00644CD1" w:rsidRDefault="00A05BF7" w:rsidP="00A05BF7">
      <w:pPr>
        <w:spacing w:before="60" w:line="260" w:lineRule="atLeast"/>
        <w:jc w:val="center"/>
        <w:rPr>
          <w:rFonts w:ascii="Arial" w:hAnsi="Arial" w:cs="Arial"/>
          <w:sz w:val="20"/>
          <w:szCs w:val="20"/>
        </w:rPr>
      </w:pPr>
      <w:r w:rsidRPr="00644CD1">
        <w:rPr>
          <w:rFonts w:ascii="Arial" w:hAnsi="Arial" w:cs="Arial"/>
          <w:sz w:val="20"/>
          <w:szCs w:val="20"/>
        </w:rPr>
        <w:t>(Obseg dopolnilnega vzdrževanja z nadgradnjami rešitve)</w:t>
      </w:r>
    </w:p>
    <w:p w14:paraId="1BC0DFC9" w14:textId="77777777" w:rsidR="00A05BF7" w:rsidRPr="00644CD1" w:rsidRDefault="00A05BF7" w:rsidP="00A05BF7">
      <w:pPr>
        <w:spacing w:line="260" w:lineRule="atLeast"/>
        <w:jc w:val="both"/>
        <w:rPr>
          <w:rFonts w:ascii="Arial" w:hAnsi="Arial" w:cs="Arial"/>
          <w:sz w:val="20"/>
          <w:szCs w:val="20"/>
        </w:rPr>
      </w:pPr>
    </w:p>
    <w:p w14:paraId="5155D199" w14:textId="4B0E86E2" w:rsidR="00A05BF7" w:rsidRPr="00644CD1" w:rsidRDefault="00A05BF7" w:rsidP="00A05BF7">
      <w:pPr>
        <w:spacing w:after="120" w:line="260" w:lineRule="atLeast"/>
        <w:jc w:val="both"/>
        <w:rPr>
          <w:rFonts w:ascii="Arial" w:hAnsi="Arial" w:cs="Arial"/>
          <w:sz w:val="20"/>
          <w:szCs w:val="20"/>
        </w:rPr>
      </w:pPr>
      <w:r w:rsidRPr="00644CD1">
        <w:rPr>
          <w:rFonts w:ascii="Arial" w:hAnsi="Arial" w:cs="Arial"/>
          <w:sz w:val="20"/>
          <w:szCs w:val="20"/>
        </w:rPr>
        <w:t>Naloge izvajalca v okviru dopolnilnega vzdrževanja se nanašajo na rešitev iz</w:t>
      </w:r>
      <w:r w:rsidR="003C4BC8" w:rsidRPr="00644CD1">
        <w:rPr>
          <w:rFonts w:ascii="Arial" w:hAnsi="Arial" w:cs="Arial"/>
          <w:sz w:val="20"/>
          <w:szCs w:val="20"/>
        </w:rPr>
        <w:t xml:space="preserve"> Faze 1,</w:t>
      </w:r>
      <w:r w:rsidRPr="00644CD1">
        <w:rPr>
          <w:rFonts w:ascii="Arial" w:hAnsi="Arial" w:cs="Arial"/>
          <w:sz w:val="20"/>
          <w:szCs w:val="20"/>
        </w:rPr>
        <w:t xml:space="preserve"> </w:t>
      </w:r>
      <w:r w:rsidR="003C4BC8" w:rsidRPr="00644CD1">
        <w:rPr>
          <w:rFonts w:ascii="Arial" w:hAnsi="Arial" w:cs="Arial"/>
          <w:sz w:val="20"/>
          <w:szCs w:val="20"/>
        </w:rPr>
        <w:t>2</w:t>
      </w:r>
      <w:r w:rsidRPr="00644CD1">
        <w:rPr>
          <w:rFonts w:ascii="Arial" w:hAnsi="Arial" w:cs="Arial"/>
          <w:sz w:val="20"/>
          <w:szCs w:val="20"/>
        </w:rPr>
        <w:t>. člena te pogodbe</w:t>
      </w:r>
      <w:r w:rsidR="003C4BC8" w:rsidRPr="00644CD1">
        <w:rPr>
          <w:rFonts w:ascii="Arial" w:hAnsi="Arial" w:cs="Arial"/>
          <w:sz w:val="20"/>
          <w:szCs w:val="20"/>
        </w:rPr>
        <w:t>.</w:t>
      </w:r>
    </w:p>
    <w:p w14:paraId="6456C188" w14:textId="77777777" w:rsidR="00A05BF7" w:rsidRPr="00644CD1" w:rsidRDefault="00A05BF7" w:rsidP="00A05BF7">
      <w:pPr>
        <w:spacing w:after="120" w:line="260" w:lineRule="atLeast"/>
        <w:jc w:val="both"/>
        <w:rPr>
          <w:rFonts w:ascii="Arial" w:hAnsi="Arial" w:cs="Arial"/>
          <w:sz w:val="20"/>
          <w:szCs w:val="20"/>
        </w:rPr>
      </w:pPr>
      <w:r w:rsidRPr="00644CD1">
        <w:rPr>
          <w:rFonts w:ascii="Arial" w:hAnsi="Arial" w:cs="Arial"/>
          <w:sz w:val="20"/>
          <w:szCs w:val="20"/>
        </w:rPr>
        <w:t>Te naloge vključujejo funkcionalne nadgradnje rešitve, vključno z dopolnjevanjem, spreminjanjem ali nadgrajevanjem po pisnem dogovoru z naročnikom, predvsem pa:</w:t>
      </w:r>
    </w:p>
    <w:p w14:paraId="6F4B6E46" w14:textId="77777777" w:rsidR="00A05BF7" w:rsidRPr="00644CD1" w:rsidRDefault="00A05BF7" w:rsidP="009559DE">
      <w:pPr>
        <w:numPr>
          <w:ilvl w:val="0"/>
          <w:numId w:val="42"/>
        </w:numPr>
        <w:spacing w:line="260" w:lineRule="atLeast"/>
        <w:ind w:left="714" w:hanging="357"/>
        <w:jc w:val="both"/>
        <w:rPr>
          <w:rFonts w:ascii="Arial" w:hAnsi="Arial" w:cs="Arial"/>
          <w:sz w:val="20"/>
          <w:szCs w:val="20"/>
        </w:rPr>
      </w:pPr>
      <w:r w:rsidRPr="00644CD1">
        <w:rPr>
          <w:rFonts w:ascii="Arial" w:hAnsi="Arial" w:cs="Arial"/>
          <w:sz w:val="20"/>
          <w:szCs w:val="20"/>
        </w:rPr>
        <w:t>izboljševanje in dodajanje funkcionalnosti, oziroma nadgrajevanje rešitve na zahtevo naročnika;</w:t>
      </w:r>
    </w:p>
    <w:p w14:paraId="3BD2548A" w14:textId="77777777" w:rsidR="00A05BF7" w:rsidRPr="00644CD1" w:rsidRDefault="00A05BF7" w:rsidP="009559DE">
      <w:pPr>
        <w:numPr>
          <w:ilvl w:val="0"/>
          <w:numId w:val="42"/>
        </w:numPr>
        <w:spacing w:line="260" w:lineRule="atLeast"/>
        <w:ind w:left="714" w:hanging="357"/>
        <w:jc w:val="both"/>
        <w:rPr>
          <w:rFonts w:ascii="Arial" w:hAnsi="Arial" w:cs="Arial"/>
          <w:sz w:val="20"/>
          <w:szCs w:val="20"/>
        </w:rPr>
      </w:pPr>
      <w:r w:rsidRPr="00644CD1">
        <w:rPr>
          <w:rFonts w:ascii="Arial" w:hAnsi="Arial" w:cs="Arial"/>
          <w:sz w:val="20"/>
          <w:szCs w:val="20"/>
        </w:rPr>
        <w:t>sodelovanje pri analizi in pripravi specifikacij uporabniških zahtev za dodajanje novih in izboljšanje obstoječih funkcionalnosti;</w:t>
      </w:r>
    </w:p>
    <w:p w14:paraId="0F01F532" w14:textId="77777777" w:rsidR="00A05BF7" w:rsidRPr="00644CD1" w:rsidRDefault="00A05BF7" w:rsidP="009559DE">
      <w:pPr>
        <w:numPr>
          <w:ilvl w:val="0"/>
          <w:numId w:val="42"/>
        </w:numPr>
        <w:spacing w:line="260" w:lineRule="atLeast"/>
        <w:ind w:left="714" w:hanging="357"/>
        <w:jc w:val="both"/>
        <w:rPr>
          <w:rFonts w:ascii="Arial" w:hAnsi="Arial" w:cs="Arial"/>
          <w:sz w:val="20"/>
          <w:szCs w:val="20"/>
        </w:rPr>
      </w:pPr>
      <w:r w:rsidRPr="00644CD1">
        <w:rPr>
          <w:rFonts w:ascii="Arial" w:hAnsi="Arial" w:cs="Arial"/>
          <w:sz w:val="20"/>
          <w:szCs w:val="20"/>
        </w:rPr>
        <w:t>izboljševanje zmogljivosti  in optimizacije delovanja na podlagi predlogov izvajalca, naročnika ali uporabnikov;</w:t>
      </w:r>
    </w:p>
    <w:p w14:paraId="59284871" w14:textId="2CFCB361" w:rsidR="00A05BF7" w:rsidRPr="00644CD1" w:rsidRDefault="00A05BF7" w:rsidP="009559DE">
      <w:pPr>
        <w:numPr>
          <w:ilvl w:val="0"/>
          <w:numId w:val="42"/>
        </w:numPr>
        <w:spacing w:line="260" w:lineRule="atLeast"/>
        <w:ind w:left="714" w:hanging="357"/>
        <w:jc w:val="both"/>
        <w:rPr>
          <w:rFonts w:ascii="Arial" w:hAnsi="Arial" w:cs="Arial"/>
          <w:sz w:val="20"/>
          <w:szCs w:val="20"/>
        </w:rPr>
      </w:pPr>
      <w:r w:rsidRPr="00644CD1">
        <w:rPr>
          <w:rFonts w:ascii="Arial" w:hAnsi="Arial" w:cs="Arial"/>
          <w:sz w:val="20"/>
          <w:szCs w:val="20"/>
        </w:rPr>
        <w:t>prilagajanje rešitve glede na spremembe okolja (licenčne programske opreme, operacijskih sistemov, podatkovnih baz ipd.), v okviru možnosti in zagotovil principalov – proizvajalcev okolja, v dogovoru z naročnikom;</w:t>
      </w:r>
    </w:p>
    <w:p w14:paraId="7970099D" w14:textId="77777777" w:rsidR="00A05BF7" w:rsidRPr="00644CD1" w:rsidRDefault="00A05BF7" w:rsidP="009559DE">
      <w:pPr>
        <w:numPr>
          <w:ilvl w:val="0"/>
          <w:numId w:val="42"/>
        </w:numPr>
        <w:spacing w:line="260" w:lineRule="atLeast"/>
        <w:ind w:left="714" w:hanging="357"/>
        <w:jc w:val="both"/>
        <w:rPr>
          <w:rFonts w:ascii="Arial" w:hAnsi="Arial" w:cs="Arial"/>
          <w:sz w:val="20"/>
          <w:szCs w:val="20"/>
        </w:rPr>
      </w:pPr>
      <w:r w:rsidRPr="00644CD1">
        <w:rPr>
          <w:rFonts w:ascii="Arial" w:hAnsi="Arial" w:cs="Arial"/>
          <w:sz w:val="20"/>
          <w:szCs w:val="20"/>
        </w:rPr>
        <w:t>namestitev novih različic, sprememb in dopolnitev oziroma namestitev na novi lokaciji na zahtevo naročnika;</w:t>
      </w:r>
    </w:p>
    <w:p w14:paraId="5A2DC1D2" w14:textId="77777777" w:rsidR="00A05BF7" w:rsidRPr="00644CD1" w:rsidRDefault="00A05BF7" w:rsidP="009559DE">
      <w:pPr>
        <w:numPr>
          <w:ilvl w:val="0"/>
          <w:numId w:val="42"/>
        </w:numPr>
        <w:spacing w:line="260" w:lineRule="atLeast"/>
        <w:ind w:left="714" w:hanging="357"/>
        <w:jc w:val="both"/>
        <w:rPr>
          <w:rFonts w:ascii="Arial" w:hAnsi="Arial" w:cs="Arial"/>
          <w:sz w:val="20"/>
          <w:szCs w:val="20"/>
        </w:rPr>
      </w:pPr>
      <w:r w:rsidRPr="00644CD1">
        <w:rPr>
          <w:rFonts w:ascii="Arial" w:hAnsi="Arial" w:cs="Arial"/>
          <w:sz w:val="20"/>
          <w:szCs w:val="20"/>
        </w:rPr>
        <w:t>vzdrževanje šifrantov, za katere ni predvideno, da bi jih lahko vzdrževali uporabniki sami skozi uporabniški vmesnik;</w:t>
      </w:r>
    </w:p>
    <w:p w14:paraId="287183CF" w14:textId="77777777" w:rsidR="00A05BF7" w:rsidRPr="00644CD1" w:rsidRDefault="00A05BF7" w:rsidP="009559DE">
      <w:pPr>
        <w:numPr>
          <w:ilvl w:val="0"/>
          <w:numId w:val="42"/>
        </w:numPr>
        <w:spacing w:line="260" w:lineRule="atLeast"/>
        <w:ind w:left="714" w:hanging="357"/>
        <w:jc w:val="both"/>
        <w:rPr>
          <w:rFonts w:ascii="Arial" w:hAnsi="Arial" w:cs="Arial"/>
          <w:sz w:val="20"/>
          <w:szCs w:val="20"/>
        </w:rPr>
      </w:pPr>
      <w:r w:rsidRPr="00644CD1">
        <w:rPr>
          <w:rFonts w:ascii="Arial" w:hAnsi="Arial" w:cs="Arial"/>
          <w:sz w:val="20"/>
          <w:szCs w:val="20"/>
        </w:rPr>
        <w:t xml:space="preserve">dokumentiranje dela, dogovorov in sprememb v zvezi z dopolnilnim vzdrževanjem, vključno z vzdrževanjem tehničnih uporabniških navodil ter druge projektne dokumentacije. </w:t>
      </w:r>
    </w:p>
    <w:p w14:paraId="25DA72F8" w14:textId="77777777" w:rsidR="00A05BF7" w:rsidRPr="00644CD1" w:rsidRDefault="00A05BF7" w:rsidP="00A05BF7">
      <w:pPr>
        <w:spacing w:line="260" w:lineRule="atLeast"/>
        <w:ind w:left="714"/>
        <w:jc w:val="both"/>
        <w:rPr>
          <w:rFonts w:ascii="Arial" w:hAnsi="Arial" w:cs="Arial"/>
          <w:sz w:val="20"/>
          <w:szCs w:val="20"/>
        </w:rPr>
      </w:pPr>
    </w:p>
    <w:p w14:paraId="4879549B" w14:textId="262E7D04" w:rsidR="00A05BF7" w:rsidRPr="00644CD1" w:rsidRDefault="00A05BF7" w:rsidP="00A05BF7">
      <w:pPr>
        <w:spacing w:line="260" w:lineRule="atLeast"/>
        <w:jc w:val="both"/>
        <w:rPr>
          <w:rFonts w:ascii="Arial" w:hAnsi="Arial" w:cs="Arial"/>
          <w:sz w:val="20"/>
          <w:szCs w:val="20"/>
        </w:rPr>
      </w:pPr>
      <w:r w:rsidRPr="00644CD1">
        <w:rPr>
          <w:rFonts w:ascii="Arial" w:hAnsi="Arial" w:cs="Arial"/>
          <w:sz w:val="20"/>
          <w:szCs w:val="20"/>
        </w:rPr>
        <w:t>Postopek prijave in obveščanja o izvajanju vzdrževanja poteka v skladu s 6. člen</w:t>
      </w:r>
      <w:r w:rsidR="003C4BC8" w:rsidRPr="00644CD1">
        <w:rPr>
          <w:rFonts w:ascii="Arial" w:hAnsi="Arial" w:cs="Arial"/>
          <w:sz w:val="20"/>
          <w:szCs w:val="20"/>
        </w:rPr>
        <w:t>om</w:t>
      </w:r>
      <w:r w:rsidRPr="00644CD1">
        <w:rPr>
          <w:rFonts w:ascii="Arial" w:hAnsi="Arial" w:cs="Arial"/>
          <w:sz w:val="20"/>
          <w:szCs w:val="20"/>
        </w:rPr>
        <w:t xml:space="preserve"> te pogodbe.</w:t>
      </w:r>
    </w:p>
    <w:p w14:paraId="71AFA735" w14:textId="77777777" w:rsidR="00A05BF7" w:rsidRPr="00DD0BB5" w:rsidRDefault="00A05BF7" w:rsidP="00A05BF7">
      <w:pPr>
        <w:keepNext/>
        <w:spacing w:line="260" w:lineRule="atLeast"/>
        <w:jc w:val="both"/>
        <w:rPr>
          <w:rFonts w:ascii="Arial" w:hAnsi="Arial" w:cs="Arial"/>
          <w:b/>
          <w:sz w:val="20"/>
          <w:szCs w:val="20"/>
        </w:rPr>
      </w:pPr>
    </w:p>
    <w:p w14:paraId="7AAE817B" w14:textId="163AE1E8" w:rsidR="00A05BF7" w:rsidRPr="00CC7E80" w:rsidRDefault="00CC7E80" w:rsidP="009559DE">
      <w:pPr>
        <w:pStyle w:val="Odstavekseznama"/>
        <w:keepNext/>
        <w:numPr>
          <w:ilvl w:val="1"/>
          <w:numId w:val="20"/>
        </w:numPr>
        <w:spacing w:line="260" w:lineRule="atLeast"/>
        <w:jc w:val="center"/>
        <w:rPr>
          <w:rFonts w:ascii="Arial" w:hAnsi="Arial" w:cs="Arial"/>
          <w:sz w:val="20"/>
          <w:szCs w:val="20"/>
        </w:rPr>
      </w:pPr>
      <w:r>
        <w:rPr>
          <w:rFonts w:ascii="Arial" w:hAnsi="Arial" w:cs="Arial"/>
          <w:sz w:val="20"/>
          <w:szCs w:val="20"/>
        </w:rPr>
        <w:t>člen</w:t>
      </w:r>
    </w:p>
    <w:p w14:paraId="13AA34D0" w14:textId="77777777" w:rsidR="00A05BF7" w:rsidRPr="00DE1787" w:rsidRDefault="00A05BF7" w:rsidP="00A05BF7">
      <w:pPr>
        <w:pStyle w:val="Odstavekseznama"/>
        <w:spacing w:before="60" w:line="260" w:lineRule="atLeast"/>
        <w:ind w:left="0"/>
        <w:jc w:val="center"/>
        <w:rPr>
          <w:rFonts w:ascii="Arial" w:hAnsi="Arial" w:cs="Arial"/>
          <w:sz w:val="20"/>
          <w:szCs w:val="20"/>
          <w:lang w:eastAsia="en-US"/>
        </w:rPr>
      </w:pPr>
      <w:r w:rsidRPr="00DE1787">
        <w:rPr>
          <w:rFonts w:ascii="Arial" w:hAnsi="Arial" w:cs="Arial"/>
          <w:sz w:val="20"/>
          <w:szCs w:val="20"/>
          <w:lang w:eastAsia="en-US"/>
        </w:rPr>
        <w:t>(Osnovno vzdrževanje izdelanih produkcijskih rešitev)</w:t>
      </w:r>
    </w:p>
    <w:p w14:paraId="03B8BD0C" w14:textId="77777777" w:rsidR="00A05BF7" w:rsidRPr="00DE1787" w:rsidRDefault="00A05BF7" w:rsidP="00A05BF7">
      <w:pPr>
        <w:pStyle w:val="Odstavekseznama"/>
        <w:spacing w:line="260" w:lineRule="atLeast"/>
        <w:ind w:left="1080"/>
        <w:jc w:val="both"/>
        <w:rPr>
          <w:rFonts w:ascii="Arial" w:hAnsi="Arial" w:cs="Arial"/>
          <w:sz w:val="20"/>
          <w:szCs w:val="20"/>
          <w:lang w:eastAsia="en-US"/>
        </w:rPr>
      </w:pPr>
    </w:p>
    <w:p w14:paraId="613932A6" w14:textId="77777777" w:rsidR="00A05BF7" w:rsidRPr="00DE1787" w:rsidRDefault="00A05BF7" w:rsidP="00A05BF7">
      <w:pPr>
        <w:spacing w:after="60" w:line="260" w:lineRule="atLeast"/>
        <w:jc w:val="both"/>
        <w:rPr>
          <w:rFonts w:ascii="Arial" w:hAnsi="Arial" w:cs="Arial"/>
          <w:sz w:val="20"/>
          <w:szCs w:val="20"/>
        </w:rPr>
      </w:pPr>
      <w:r w:rsidRPr="00DE1787">
        <w:rPr>
          <w:rFonts w:ascii="Arial" w:hAnsi="Arial" w:cs="Arial"/>
          <w:sz w:val="20"/>
          <w:szCs w:val="20"/>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predvsem pa:</w:t>
      </w:r>
    </w:p>
    <w:p w14:paraId="6A58FA78"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 xml:space="preserve">vodenje in koordinacijo dela med izvajalcem in naročnikom oziroma uporabniki; </w:t>
      </w:r>
    </w:p>
    <w:p w14:paraId="728DCA92"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spremljanje tehnoloških novosti ter priprava predlogov ukrepov za nemoteno delovanje ali  izboljšanje in njihovo realizacijo;</w:t>
      </w:r>
    </w:p>
    <w:p w14:paraId="44A14258"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spremljanje ugotovljenih napak ter predlaganje ukrepov za nemoteno delovanje;</w:t>
      </w:r>
    </w:p>
    <w:p w14:paraId="797AF4D2"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pravočasno usklajevanje rešitve z veljavnimi zakonskimi zahtevami;</w:t>
      </w:r>
    </w:p>
    <w:p w14:paraId="7D0F07BC"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 xml:space="preserve">mesečne kontrolne preventivne preglede in nadzor nad delovanjem rešitve z mesečnim poročilom; </w:t>
      </w:r>
    </w:p>
    <w:p w14:paraId="44A8A36B"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kontrolne preventivne preglede in nadzor nad delovanjem rešitve v dogovoru z naročnikom;</w:t>
      </w:r>
    </w:p>
    <w:p w14:paraId="14921DE9"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izvajanje podpore uporabnikom, odgovori na vprašanja in svetovanje glede uporabe;</w:t>
      </w:r>
    </w:p>
    <w:p w14:paraId="4492258C"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ažuriranje obstoječe funkcionalnosti (predvsem usklajevanje s predpisi);</w:t>
      </w:r>
    </w:p>
    <w:p w14:paraId="35B744A6" w14:textId="77777777"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dokumentiranje dela, dogovorov in sprememb v zvezi z osnovnim vzdrževanjem, vključno z vzdrževanjem uporabniških navodil in druge projektne dokumentacije;</w:t>
      </w:r>
    </w:p>
    <w:p w14:paraId="52D17782" w14:textId="1CF32A26" w:rsidR="00A05BF7" w:rsidRPr="00DE1787" w:rsidRDefault="00A05BF7" w:rsidP="009559DE">
      <w:pPr>
        <w:numPr>
          <w:ilvl w:val="0"/>
          <w:numId w:val="43"/>
        </w:numPr>
        <w:spacing w:line="260" w:lineRule="atLeast"/>
        <w:jc w:val="both"/>
        <w:rPr>
          <w:rFonts w:ascii="Arial" w:hAnsi="Arial" w:cs="Arial"/>
          <w:sz w:val="20"/>
          <w:szCs w:val="20"/>
        </w:rPr>
      </w:pPr>
      <w:r w:rsidRPr="00DE1787">
        <w:rPr>
          <w:rFonts w:ascii="Arial" w:hAnsi="Arial" w:cs="Arial"/>
          <w:sz w:val="20"/>
          <w:szCs w:val="20"/>
        </w:rPr>
        <w:t>druge vzdrževalne aktivnosti po naročilu naročnika, ki ne presegajo predvidene mesečne vrednosti vzdrževalnine za osnovno vzdrževanje.</w:t>
      </w:r>
    </w:p>
    <w:p w14:paraId="48E2A2F3" w14:textId="77777777" w:rsidR="00A05BF7" w:rsidRDefault="00A05BF7" w:rsidP="00A05BF7">
      <w:pPr>
        <w:spacing w:after="60" w:line="260" w:lineRule="atLeast"/>
        <w:jc w:val="both"/>
        <w:rPr>
          <w:rFonts w:ascii="Arial" w:hAnsi="Arial" w:cs="Arial"/>
          <w:sz w:val="20"/>
          <w:szCs w:val="20"/>
        </w:rPr>
      </w:pPr>
    </w:p>
    <w:p w14:paraId="39920D42" w14:textId="77777777" w:rsidR="00A05BF7" w:rsidRPr="00B31FD5" w:rsidRDefault="00A05BF7" w:rsidP="00A05BF7">
      <w:pPr>
        <w:spacing w:after="60" w:line="260" w:lineRule="atLeast"/>
        <w:jc w:val="both"/>
        <w:rPr>
          <w:rFonts w:ascii="Arial" w:hAnsi="Arial" w:cs="Arial"/>
          <w:sz w:val="20"/>
          <w:szCs w:val="20"/>
        </w:rPr>
      </w:pPr>
      <w:r w:rsidRPr="00B31FD5">
        <w:rPr>
          <w:rFonts w:ascii="Arial" w:hAnsi="Arial" w:cs="Arial"/>
          <w:sz w:val="20"/>
          <w:szCs w:val="20"/>
        </w:rPr>
        <w:t>Izvajalec v okviru osnovnega vzdrževanja zagotavlja:</w:t>
      </w:r>
    </w:p>
    <w:p w14:paraId="331373AB" w14:textId="77777777" w:rsidR="00A05BF7" w:rsidRPr="00B31FD5" w:rsidRDefault="00A05BF7" w:rsidP="009559DE">
      <w:pPr>
        <w:numPr>
          <w:ilvl w:val="0"/>
          <w:numId w:val="43"/>
        </w:numPr>
        <w:spacing w:line="260" w:lineRule="atLeast"/>
        <w:jc w:val="both"/>
        <w:rPr>
          <w:rFonts w:ascii="Arial" w:hAnsi="Arial" w:cs="Arial"/>
          <w:sz w:val="20"/>
          <w:szCs w:val="20"/>
        </w:rPr>
      </w:pPr>
      <w:r w:rsidRPr="00B31FD5">
        <w:rPr>
          <w:rFonts w:ascii="Arial" w:hAnsi="Arial" w:cs="Arial"/>
          <w:sz w:val="20"/>
          <w:szCs w:val="20"/>
        </w:rPr>
        <w:t>nemoteno delovanje informacijske rešitve;</w:t>
      </w:r>
    </w:p>
    <w:p w14:paraId="0C494708" w14:textId="77777777" w:rsidR="00A05BF7" w:rsidRPr="00B31FD5" w:rsidRDefault="00A05BF7" w:rsidP="009559DE">
      <w:pPr>
        <w:numPr>
          <w:ilvl w:val="0"/>
          <w:numId w:val="43"/>
        </w:numPr>
        <w:spacing w:line="260" w:lineRule="atLeast"/>
        <w:jc w:val="both"/>
        <w:rPr>
          <w:rFonts w:ascii="Arial" w:hAnsi="Arial" w:cs="Arial"/>
          <w:sz w:val="20"/>
          <w:szCs w:val="20"/>
        </w:rPr>
      </w:pPr>
      <w:r w:rsidRPr="00B31FD5">
        <w:rPr>
          <w:rFonts w:ascii="Arial" w:hAnsi="Arial" w:cs="Arial"/>
          <w:sz w:val="20"/>
          <w:szCs w:val="20"/>
        </w:rPr>
        <w:t xml:space="preserve">usklajenost rešitve z nadgradnjami standardne sistemske programske opreme in vseh orodij, potrebnih za delovanje aplikacije (operacijski sistem, podatkovna baza </w:t>
      </w:r>
      <w:proofErr w:type="spellStart"/>
      <w:r w:rsidRPr="00B31FD5">
        <w:rPr>
          <w:rFonts w:ascii="Arial" w:hAnsi="Arial" w:cs="Arial"/>
          <w:sz w:val="20"/>
          <w:szCs w:val="20"/>
        </w:rPr>
        <w:t>ipd</w:t>
      </w:r>
      <w:proofErr w:type="spellEnd"/>
      <w:r w:rsidRPr="00B31FD5">
        <w:rPr>
          <w:rFonts w:ascii="Arial" w:hAnsi="Arial" w:cs="Arial"/>
          <w:sz w:val="20"/>
          <w:szCs w:val="20"/>
        </w:rPr>
        <w:t>);</w:t>
      </w:r>
    </w:p>
    <w:p w14:paraId="7236C490" w14:textId="77777777" w:rsidR="00A05BF7" w:rsidRPr="00B31FD5" w:rsidRDefault="00A05BF7" w:rsidP="009559DE">
      <w:pPr>
        <w:numPr>
          <w:ilvl w:val="0"/>
          <w:numId w:val="43"/>
        </w:numPr>
        <w:spacing w:line="260" w:lineRule="atLeast"/>
        <w:jc w:val="both"/>
        <w:rPr>
          <w:rFonts w:ascii="Arial" w:hAnsi="Arial" w:cs="Arial"/>
          <w:sz w:val="20"/>
          <w:szCs w:val="20"/>
        </w:rPr>
      </w:pPr>
      <w:r w:rsidRPr="00B31FD5">
        <w:rPr>
          <w:rFonts w:ascii="Arial" w:hAnsi="Arial" w:cs="Arial"/>
          <w:sz w:val="20"/>
          <w:szCs w:val="20"/>
        </w:rPr>
        <w:t>da posodobitve pri uporabnikih ne zahtevajo ročnih posegov ali administratorskih pravic na delovnih postajah;</w:t>
      </w:r>
    </w:p>
    <w:p w14:paraId="3A1FAD2B" w14:textId="77777777" w:rsidR="00A05BF7" w:rsidRPr="00B31FD5" w:rsidRDefault="00A05BF7" w:rsidP="009559DE">
      <w:pPr>
        <w:numPr>
          <w:ilvl w:val="0"/>
          <w:numId w:val="43"/>
        </w:numPr>
        <w:spacing w:line="260" w:lineRule="atLeast"/>
        <w:jc w:val="both"/>
        <w:rPr>
          <w:rFonts w:ascii="Arial" w:hAnsi="Arial" w:cs="Arial"/>
          <w:sz w:val="20"/>
          <w:szCs w:val="20"/>
        </w:rPr>
      </w:pPr>
      <w:r w:rsidRPr="00B31FD5">
        <w:rPr>
          <w:rFonts w:ascii="Arial" w:hAnsi="Arial" w:cs="Arial"/>
          <w:sz w:val="20"/>
          <w:szCs w:val="20"/>
        </w:rPr>
        <w:t>prisotnost odgovornih oseb na usklajevalnih sestankih in sodelovanje v vseh pogovorih, ki so vezani na potek vzdrževanja in zagotavljanje nemotenega izvajanja storitev, pri čemer ima naročnik pravico določiti kraj in trajanje teh pogovorov;</w:t>
      </w:r>
    </w:p>
    <w:p w14:paraId="6C4310FA" w14:textId="77777777" w:rsidR="00A05BF7" w:rsidRPr="00B31FD5" w:rsidRDefault="00A05BF7" w:rsidP="009559DE">
      <w:pPr>
        <w:numPr>
          <w:ilvl w:val="0"/>
          <w:numId w:val="43"/>
        </w:numPr>
        <w:spacing w:line="260" w:lineRule="atLeast"/>
        <w:jc w:val="both"/>
        <w:rPr>
          <w:rFonts w:ascii="Arial" w:hAnsi="Arial" w:cs="Arial"/>
          <w:sz w:val="20"/>
          <w:szCs w:val="20"/>
        </w:rPr>
      </w:pPr>
      <w:r w:rsidRPr="00B31FD5">
        <w:rPr>
          <w:rFonts w:ascii="Arial" w:hAnsi="Arial" w:cs="Arial"/>
          <w:sz w:val="20"/>
          <w:szCs w:val="20"/>
        </w:rPr>
        <w:lastRenderedPageBreak/>
        <w:t>podporo pri prevzemu, obdelavi in posredovanju podatkov zunanjim deležnikom pri pripravi standardnih in vnaprej določenih poročil;</w:t>
      </w:r>
    </w:p>
    <w:p w14:paraId="63EF3629" w14:textId="77777777" w:rsidR="00A05BF7" w:rsidRPr="00B31FD5" w:rsidRDefault="00A05BF7" w:rsidP="009559DE">
      <w:pPr>
        <w:numPr>
          <w:ilvl w:val="0"/>
          <w:numId w:val="43"/>
        </w:numPr>
        <w:spacing w:line="260" w:lineRule="atLeast"/>
        <w:jc w:val="both"/>
        <w:rPr>
          <w:rFonts w:ascii="Arial" w:hAnsi="Arial" w:cs="Arial"/>
          <w:sz w:val="20"/>
          <w:szCs w:val="20"/>
        </w:rPr>
      </w:pPr>
      <w:r w:rsidRPr="00B31FD5">
        <w:rPr>
          <w:rFonts w:ascii="Arial" w:hAnsi="Arial" w:cs="Arial"/>
          <w:sz w:val="20"/>
          <w:szCs w:val="20"/>
        </w:rPr>
        <w:t>vzdrževanje šifrantov, za katere ni predvideno, da bi jih lahko vzdrževali uporabniki sami skozi uporabniški vmesnik.</w:t>
      </w:r>
    </w:p>
    <w:p w14:paraId="6AFDC019" w14:textId="77777777" w:rsidR="00A05BF7" w:rsidRPr="00454C79" w:rsidRDefault="00A05BF7" w:rsidP="00A05BF7">
      <w:pPr>
        <w:spacing w:line="260" w:lineRule="atLeast"/>
        <w:ind w:left="720"/>
        <w:jc w:val="both"/>
        <w:rPr>
          <w:rFonts w:ascii="Arial" w:hAnsi="Arial" w:cs="Arial"/>
          <w:sz w:val="20"/>
          <w:szCs w:val="20"/>
        </w:rPr>
      </w:pPr>
    </w:p>
    <w:p w14:paraId="23BF6CEE" w14:textId="77777777" w:rsidR="00A05BF7" w:rsidRPr="00454C79" w:rsidRDefault="00A05BF7" w:rsidP="00A05BF7">
      <w:pPr>
        <w:spacing w:line="260" w:lineRule="atLeast"/>
        <w:jc w:val="both"/>
        <w:rPr>
          <w:rFonts w:ascii="Arial" w:hAnsi="Arial" w:cs="Arial"/>
          <w:sz w:val="20"/>
          <w:szCs w:val="20"/>
        </w:rPr>
      </w:pPr>
      <w:r w:rsidRPr="008232CA">
        <w:rPr>
          <w:rFonts w:ascii="Arial" w:hAnsi="Arial" w:cs="Arial"/>
          <w:sz w:val="20"/>
          <w:szCs w:val="20"/>
        </w:rPr>
        <w:t>Izvajalec se zaveže odpraviti napako v čim krajšem možnem času, skladno z 9. členom te pogodbe glede na njeno resnost oziroma zagotoviti ustrezno funkcionalno nadomestno rešitev.</w:t>
      </w:r>
      <w:r w:rsidRPr="00454C79">
        <w:rPr>
          <w:rFonts w:ascii="Arial" w:hAnsi="Arial" w:cs="Arial"/>
          <w:sz w:val="20"/>
          <w:szCs w:val="20"/>
        </w:rPr>
        <w:t xml:space="preserve"> </w:t>
      </w:r>
    </w:p>
    <w:p w14:paraId="01C2A508" w14:textId="77777777" w:rsidR="00A05BF7" w:rsidRPr="00DD0BB5" w:rsidRDefault="00A05BF7" w:rsidP="00A05BF7">
      <w:pPr>
        <w:keepNext/>
        <w:spacing w:line="260" w:lineRule="atLeast"/>
        <w:jc w:val="both"/>
        <w:rPr>
          <w:rFonts w:ascii="Arial" w:hAnsi="Arial" w:cs="Arial"/>
          <w:b/>
          <w:sz w:val="20"/>
          <w:szCs w:val="20"/>
        </w:rPr>
      </w:pPr>
    </w:p>
    <w:p w14:paraId="35E0F573" w14:textId="0075C2E9" w:rsidR="00B31FD5" w:rsidRPr="00CC7E80" w:rsidRDefault="00B31FD5" w:rsidP="00C526F0">
      <w:pPr>
        <w:pStyle w:val="Odstavekseznama"/>
        <w:keepNext/>
        <w:numPr>
          <w:ilvl w:val="1"/>
          <w:numId w:val="20"/>
        </w:numPr>
        <w:spacing w:line="260" w:lineRule="atLeast"/>
        <w:jc w:val="center"/>
        <w:rPr>
          <w:rFonts w:ascii="Arial" w:hAnsi="Arial" w:cs="Arial"/>
          <w:sz w:val="20"/>
          <w:szCs w:val="20"/>
        </w:rPr>
      </w:pPr>
      <w:r w:rsidRPr="00CC7E80">
        <w:rPr>
          <w:rFonts w:ascii="Arial" w:hAnsi="Arial" w:cs="Arial"/>
          <w:sz w:val="20"/>
          <w:szCs w:val="20"/>
        </w:rPr>
        <w:t>člen</w:t>
      </w:r>
    </w:p>
    <w:p w14:paraId="2E0AD222" w14:textId="2632ECA8" w:rsidR="00A05BF7" w:rsidRPr="00D20A5E" w:rsidRDefault="00A05BF7" w:rsidP="00C526F0">
      <w:pPr>
        <w:keepNext/>
        <w:spacing w:before="60" w:line="260" w:lineRule="atLeast"/>
        <w:jc w:val="center"/>
        <w:rPr>
          <w:rFonts w:ascii="Arial" w:hAnsi="Arial" w:cs="Arial"/>
          <w:sz w:val="20"/>
          <w:szCs w:val="20"/>
        </w:rPr>
      </w:pPr>
      <w:r w:rsidRPr="00D20A5E">
        <w:rPr>
          <w:rFonts w:ascii="Arial" w:hAnsi="Arial" w:cs="Arial"/>
          <w:sz w:val="20"/>
          <w:szCs w:val="20"/>
        </w:rPr>
        <w:t>(odprava napak)</w:t>
      </w:r>
    </w:p>
    <w:p w14:paraId="702C324C" w14:textId="77777777" w:rsidR="00A05BF7" w:rsidRPr="00D20A5E" w:rsidRDefault="00A05BF7" w:rsidP="00A05BF7">
      <w:pPr>
        <w:spacing w:line="260" w:lineRule="atLeast"/>
        <w:jc w:val="both"/>
        <w:rPr>
          <w:rFonts w:ascii="Arial" w:hAnsi="Arial" w:cs="Arial"/>
          <w:sz w:val="20"/>
          <w:szCs w:val="20"/>
          <w:lang w:eastAsia="en-US"/>
        </w:rPr>
      </w:pPr>
    </w:p>
    <w:p w14:paraId="6A92868B" w14:textId="77777777" w:rsidR="00A05BF7" w:rsidRPr="005A4F9E" w:rsidRDefault="00A05BF7" w:rsidP="00A05BF7">
      <w:pPr>
        <w:spacing w:line="260" w:lineRule="atLeast"/>
        <w:jc w:val="both"/>
        <w:rPr>
          <w:rFonts w:ascii="Arial" w:hAnsi="Arial" w:cs="Arial"/>
          <w:sz w:val="20"/>
          <w:szCs w:val="20"/>
        </w:rPr>
      </w:pPr>
      <w:r w:rsidRPr="005A4F9E">
        <w:rPr>
          <w:rFonts w:ascii="Arial" w:hAnsi="Arial" w:cs="Arial"/>
          <w:sz w:val="20"/>
          <w:szCs w:val="20"/>
        </w:rPr>
        <w:t>Ta člen določa ravni prioritet, odzivne čase, pravila obravnave in eskalacije zahtevkov.</w:t>
      </w:r>
    </w:p>
    <w:p w14:paraId="124062EF" w14:textId="77777777" w:rsidR="00A05BF7" w:rsidRPr="005A4F9E" w:rsidRDefault="00A05BF7" w:rsidP="00A05BF7">
      <w:pPr>
        <w:spacing w:line="260" w:lineRule="atLeast"/>
        <w:jc w:val="both"/>
        <w:rPr>
          <w:rFonts w:ascii="Arial" w:hAnsi="Arial" w:cs="Arial"/>
          <w:sz w:val="20"/>
          <w:szCs w:val="20"/>
        </w:rPr>
      </w:pPr>
    </w:p>
    <w:p w14:paraId="4B201588" w14:textId="1066BF53" w:rsidR="00A05BF7" w:rsidRPr="005A4F9E" w:rsidRDefault="00A05BF7" w:rsidP="00A05BF7">
      <w:pPr>
        <w:spacing w:line="260" w:lineRule="atLeast"/>
        <w:jc w:val="both"/>
        <w:rPr>
          <w:rFonts w:ascii="Arial" w:hAnsi="Arial" w:cs="Arial"/>
          <w:sz w:val="20"/>
          <w:szCs w:val="20"/>
        </w:rPr>
      </w:pPr>
      <w:r w:rsidRPr="005A4F9E">
        <w:rPr>
          <w:rFonts w:ascii="Arial" w:hAnsi="Arial" w:cs="Arial"/>
          <w:sz w:val="20"/>
          <w:szCs w:val="20"/>
        </w:rPr>
        <w:t xml:space="preserve">Napako pogodbeni stranki definirata kot nedelovanje </w:t>
      </w:r>
      <w:r w:rsidRPr="005A4F9E">
        <w:rPr>
          <w:rFonts w:ascii="Arial" w:hAnsi="Arial" w:cs="Arial"/>
          <w:sz w:val="20"/>
          <w:szCs w:val="20"/>
          <w:lang w:eastAsia="ar-SA"/>
        </w:rPr>
        <w:t xml:space="preserve">ali nepravilno delovanje rešitve </w:t>
      </w:r>
      <w:r w:rsidR="00C526F0">
        <w:rPr>
          <w:rFonts w:ascii="Arial" w:hAnsi="Arial" w:cs="Arial"/>
          <w:sz w:val="20"/>
          <w:szCs w:val="20"/>
          <w:lang w:eastAsia="ar-SA"/>
        </w:rPr>
        <w:t>»</w:t>
      </w:r>
      <w:r w:rsidRPr="005A4F9E">
        <w:rPr>
          <w:rFonts w:ascii="Arial" w:hAnsi="Arial" w:cs="Arial"/>
          <w:sz w:val="20"/>
          <w:szCs w:val="20"/>
          <w:lang w:eastAsia="ar-SA"/>
        </w:rPr>
        <w:t>Nadgradnja sistema za načrtovanje poti</w:t>
      </w:r>
      <w:r w:rsidR="00C526F0">
        <w:rPr>
          <w:rFonts w:ascii="Arial" w:hAnsi="Arial" w:cs="Arial"/>
          <w:sz w:val="20"/>
          <w:szCs w:val="20"/>
          <w:lang w:eastAsia="ar-SA"/>
        </w:rPr>
        <w:t>«</w:t>
      </w:r>
      <w:r w:rsidRPr="005A4F9E">
        <w:rPr>
          <w:rFonts w:ascii="Arial" w:hAnsi="Arial" w:cs="Arial"/>
          <w:sz w:val="20"/>
          <w:szCs w:val="20"/>
          <w:lang w:eastAsia="ar-SA"/>
        </w:rPr>
        <w:t xml:space="preserve"> iz 1. člena te pogodbe</w:t>
      </w:r>
      <w:r w:rsidRPr="005A4F9E">
        <w:rPr>
          <w:rFonts w:ascii="Arial" w:hAnsi="Arial" w:cs="Arial"/>
          <w:sz w:val="20"/>
        </w:rPr>
        <w:t>, oziroma</w:t>
      </w:r>
      <w:r w:rsidRPr="005A4F9E">
        <w:rPr>
          <w:rFonts w:ascii="Arial" w:hAnsi="Arial" w:cs="Arial"/>
          <w:sz w:val="20"/>
          <w:szCs w:val="20"/>
        </w:rPr>
        <w:t xml:space="preserve"> delovanje, ki ni v skladu z zahtevami, določenimi v specifikaciji oziroma tistimi, ki so z izvajalcem naknadno sporazumno dogovorjene oziroma z navodili za uporabo IS. </w:t>
      </w:r>
    </w:p>
    <w:p w14:paraId="28E6F0C7" w14:textId="77777777" w:rsidR="00A05BF7" w:rsidRDefault="00A05BF7" w:rsidP="00A05BF7">
      <w:pPr>
        <w:spacing w:line="260" w:lineRule="atLeast"/>
        <w:jc w:val="both"/>
        <w:rPr>
          <w:rFonts w:ascii="Arial" w:hAnsi="Arial" w:cs="Arial"/>
          <w:sz w:val="20"/>
          <w:szCs w:val="20"/>
        </w:rPr>
      </w:pPr>
    </w:p>
    <w:p w14:paraId="3EAFCB20" w14:textId="77777777" w:rsidR="00A05BF7" w:rsidRPr="00D20A5E" w:rsidRDefault="00A05BF7" w:rsidP="00A05BF7">
      <w:pPr>
        <w:spacing w:line="260" w:lineRule="atLeast"/>
        <w:jc w:val="both"/>
        <w:rPr>
          <w:rFonts w:ascii="Arial" w:hAnsi="Arial" w:cs="Arial"/>
          <w:sz w:val="20"/>
          <w:szCs w:val="20"/>
        </w:rPr>
      </w:pPr>
      <w:r w:rsidRPr="00D20A5E">
        <w:rPr>
          <w:rFonts w:ascii="Arial" w:hAnsi="Arial" w:cs="Arial"/>
          <w:sz w:val="20"/>
          <w:szCs w:val="20"/>
        </w:rPr>
        <w:t>Napake se delijo glede na resnost, od česar je odvisna tudi hitrost oziroma nujnost odprave:</w:t>
      </w:r>
    </w:p>
    <w:p w14:paraId="79105361" w14:textId="77777777" w:rsidR="00A05BF7" w:rsidRPr="00D20A5E" w:rsidRDefault="00A05BF7" w:rsidP="00A05BF7">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A05BF7" w:rsidRPr="00D20A5E" w14:paraId="741F7B6F" w14:textId="77777777" w:rsidTr="00AF1048">
        <w:tc>
          <w:tcPr>
            <w:tcW w:w="2093" w:type="dxa"/>
            <w:shd w:val="clear" w:color="auto" w:fill="D0CECE" w:themeFill="background2" w:themeFillShade="E6"/>
          </w:tcPr>
          <w:p w14:paraId="025B9865" w14:textId="77777777" w:rsidR="00A05BF7" w:rsidRPr="00D20A5E" w:rsidRDefault="00A05BF7" w:rsidP="00A05BF7">
            <w:pPr>
              <w:spacing w:line="260" w:lineRule="atLeast"/>
              <w:rPr>
                <w:rFonts w:ascii="Arial" w:hAnsi="Arial" w:cs="Arial"/>
                <w:b/>
                <w:sz w:val="20"/>
                <w:szCs w:val="20"/>
              </w:rPr>
            </w:pPr>
            <w:r w:rsidRPr="00D20A5E">
              <w:rPr>
                <w:rFonts w:ascii="Arial" w:hAnsi="Arial" w:cs="Arial"/>
                <w:b/>
                <w:sz w:val="20"/>
                <w:szCs w:val="20"/>
              </w:rPr>
              <w:t>Kategorija</w:t>
            </w:r>
          </w:p>
        </w:tc>
        <w:tc>
          <w:tcPr>
            <w:tcW w:w="7119" w:type="dxa"/>
            <w:shd w:val="clear" w:color="auto" w:fill="D0CECE" w:themeFill="background2" w:themeFillShade="E6"/>
          </w:tcPr>
          <w:p w14:paraId="0EF1FA64" w14:textId="77777777" w:rsidR="00A05BF7" w:rsidRPr="00D20A5E" w:rsidRDefault="00A05BF7" w:rsidP="00A05BF7">
            <w:pPr>
              <w:spacing w:line="260" w:lineRule="atLeast"/>
              <w:rPr>
                <w:rFonts w:ascii="Arial" w:hAnsi="Arial" w:cs="Arial"/>
                <w:b/>
                <w:sz w:val="20"/>
                <w:szCs w:val="20"/>
              </w:rPr>
            </w:pPr>
            <w:r w:rsidRPr="00D20A5E">
              <w:rPr>
                <w:rFonts w:ascii="Arial" w:hAnsi="Arial" w:cs="Arial"/>
                <w:b/>
                <w:sz w:val="20"/>
                <w:szCs w:val="20"/>
              </w:rPr>
              <w:t>Opis</w:t>
            </w:r>
          </w:p>
        </w:tc>
      </w:tr>
      <w:tr w:rsidR="00A05BF7" w:rsidRPr="00D20A5E" w14:paraId="03180FE7" w14:textId="77777777" w:rsidTr="00AF1048">
        <w:tc>
          <w:tcPr>
            <w:tcW w:w="2093" w:type="dxa"/>
          </w:tcPr>
          <w:p w14:paraId="76CF4F80" w14:textId="77777777" w:rsidR="00A05BF7" w:rsidRPr="00D20A5E" w:rsidRDefault="00A05BF7" w:rsidP="00A05BF7">
            <w:pPr>
              <w:spacing w:line="260" w:lineRule="atLeast"/>
              <w:rPr>
                <w:rFonts w:ascii="Arial" w:hAnsi="Arial" w:cs="Arial"/>
                <w:sz w:val="20"/>
                <w:szCs w:val="20"/>
              </w:rPr>
            </w:pPr>
            <w:r w:rsidRPr="00D20A5E">
              <w:rPr>
                <w:rFonts w:ascii="Arial" w:hAnsi="Arial" w:cs="Arial"/>
                <w:sz w:val="20"/>
                <w:szCs w:val="20"/>
              </w:rPr>
              <w:t>Kritična napaka</w:t>
            </w:r>
          </w:p>
        </w:tc>
        <w:tc>
          <w:tcPr>
            <w:tcW w:w="7119" w:type="dxa"/>
          </w:tcPr>
          <w:p w14:paraId="0A29DD36" w14:textId="77777777" w:rsidR="00A05BF7" w:rsidRPr="005A4F9E" w:rsidRDefault="00A05BF7" w:rsidP="00A05BF7">
            <w:pPr>
              <w:spacing w:line="260" w:lineRule="atLeast"/>
              <w:rPr>
                <w:rFonts w:ascii="Arial" w:hAnsi="Arial" w:cs="Arial"/>
                <w:sz w:val="20"/>
                <w:szCs w:val="20"/>
              </w:rPr>
            </w:pPr>
            <w:r w:rsidRPr="005A4F9E">
              <w:rPr>
                <w:rFonts w:ascii="Arial" w:hAnsi="Arial" w:cs="Arial"/>
                <w:sz w:val="20"/>
                <w:szCs w:val="20"/>
              </w:rPr>
              <w:t>Rešitev ne deluje v celoti ali ne delujejo njegove ključne funkcionalnosti</w:t>
            </w:r>
          </w:p>
        </w:tc>
      </w:tr>
      <w:tr w:rsidR="00A05BF7" w:rsidRPr="00D20A5E" w14:paraId="2C6EEBB8" w14:textId="77777777" w:rsidTr="00AF1048">
        <w:tc>
          <w:tcPr>
            <w:tcW w:w="2093" w:type="dxa"/>
          </w:tcPr>
          <w:p w14:paraId="4D26B5A2" w14:textId="77777777" w:rsidR="00A05BF7" w:rsidRPr="00D20A5E" w:rsidRDefault="00A05BF7" w:rsidP="00A05BF7">
            <w:pPr>
              <w:spacing w:line="260" w:lineRule="atLeast"/>
              <w:rPr>
                <w:rFonts w:ascii="Arial" w:hAnsi="Arial" w:cs="Arial"/>
                <w:sz w:val="20"/>
                <w:szCs w:val="20"/>
              </w:rPr>
            </w:pPr>
            <w:r w:rsidRPr="00D20A5E">
              <w:rPr>
                <w:rFonts w:ascii="Arial" w:hAnsi="Arial" w:cs="Arial"/>
                <w:sz w:val="20"/>
                <w:szCs w:val="20"/>
              </w:rPr>
              <w:t>Resna napaka</w:t>
            </w:r>
          </w:p>
        </w:tc>
        <w:tc>
          <w:tcPr>
            <w:tcW w:w="7119" w:type="dxa"/>
          </w:tcPr>
          <w:p w14:paraId="6112E1D7" w14:textId="77777777" w:rsidR="00A05BF7" w:rsidRPr="005A4F9E" w:rsidRDefault="00A05BF7" w:rsidP="00A05BF7">
            <w:pPr>
              <w:spacing w:line="260" w:lineRule="atLeast"/>
              <w:rPr>
                <w:rFonts w:ascii="Arial" w:hAnsi="Arial" w:cs="Arial"/>
                <w:sz w:val="20"/>
                <w:szCs w:val="20"/>
              </w:rPr>
            </w:pPr>
            <w:r w:rsidRPr="005A4F9E">
              <w:rPr>
                <w:rFonts w:ascii="Arial" w:hAnsi="Arial" w:cs="Arial"/>
                <w:sz w:val="20"/>
                <w:szCs w:val="20"/>
              </w:rPr>
              <w:t>Rešitev deluje, a je delo bistveno oteženo</w:t>
            </w:r>
          </w:p>
        </w:tc>
      </w:tr>
      <w:tr w:rsidR="00A05BF7" w:rsidRPr="00D20A5E" w14:paraId="21F2A431" w14:textId="77777777" w:rsidTr="00AF1048">
        <w:tc>
          <w:tcPr>
            <w:tcW w:w="2093" w:type="dxa"/>
          </w:tcPr>
          <w:p w14:paraId="3655B9ED" w14:textId="77777777" w:rsidR="00A05BF7" w:rsidRPr="00D20A5E" w:rsidRDefault="00A05BF7" w:rsidP="00A05BF7">
            <w:pPr>
              <w:spacing w:line="260" w:lineRule="atLeast"/>
              <w:rPr>
                <w:rFonts w:ascii="Arial" w:hAnsi="Arial" w:cs="Arial"/>
                <w:sz w:val="20"/>
                <w:szCs w:val="20"/>
              </w:rPr>
            </w:pPr>
            <w:r w:rsidRPr="00D20A5E">
              <w:rPr>
                <w:rFonts w:ascii="Arial" w:hAnsi="Arial" w:cs="Arial"/>
                <w:sz w:val="20"/>
                <w:szCs w:val="20"/>
              </w:rPr>
              <w:t>Manjša napaka</w:t>
            </w:r>
          </w:p>
        </w:tc>
        <w:tc>
          <w:tcPr>
            <w:tcW w:w="7119" w:type="dxa"/>
          </w:tcPr>
          <w:p w14:paraId="11CA88E6" w14:textId="77777777" w:rsidR="00A05BF7" w:rsidRPr="005A4F9E" w:rsidRDefault="00A05BF7" w:rsidP="00A05BF7">
            <w:pPr>
              <w:spacing w:line="260" w:lineRule="atLeast"/>
              <w:rPr>
                <w:rFonts w:ascii="Arial" w:hAnsi="Arial" w:cs="Arial"/>
                <w:sz w:val="20"/>
                <w:szCs w:val="20"/>
              </w:rPr>
            </w:pPr>
            <w:r w:rsidRPr="005A4F9E">
              <w:rPr>
                <w:rFonts w:ascii="Arial" w:hAnsi="Arial" w:cs="Arial"/>
                <w:sz w:val="20"/>
                <w:szCs w:val="20"/>
              </w:rPr>
              <w:t>Ne vpliva bistveno na funkcionalnost rešitve</w:t>
            </w:r>
          </w:p>
        </w:tc>
      </w:tr>
    </w:tbl>
    <w:p w14:paraId="7491ADF6" w14:textId="77777777" w:rsidR="00A05BF7" w:rsidRPr="00D20A5E" w:rsidRDefault="00A05BF7" w:rsidP="00A05BF7">
      <w:pPr>
        <w:spacing w:line="260" w:lineRule="atLeast"/>
        <w:rPr>
          <w:rFonts w:ascii="Arial" w:hAnsi="Arial" w:cs="Arial"/>
          <w:sz w:val="20"/>
          <w:szCs w:val="20"/>
        </w:rPr>
      </w:pPr>
    </w:p>
    <w:p w14:paraId="13CB9F1F" w14:textId="77777777" w:rsidR="00A05BF7" w:rsidRPr="00D20A5E" w:rsidRDefault="00A05BF7" w:rsidP="00A05BF7">
      <w:pPr>
        <w:spacing w:after="120" w:line="260" w:lineRule="atLeast"/>
        <w:jc w:val="both"/>
        <w:rPr>
          <w:rFonts w:ascii="Arial" w:hAnsi="Arial" w:cs="Arial"/>
          <w:sz w:val="20"/>
          <w:szCs w:val="20"/>
        </w:rPr>
      </w:pPr>
      <w:r w:rsidRPr="00D20A5E">
        <w:rPr>
          <w:rFonts w:ascii="Arial" w:hAnsi="Arial" w:cs="Arial"/>
          <w:sz w:val="20"/>
          <w:szCs w:val="20"/>
        </w:rPr>
        <w:t>Odzivni čas na prijavo napake iz garancije po prejemu prijave in čas odprave napake je odvisen od narave napake in znaša: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A05BF7" w:rsidRPr="00D20A5E" w14:paraId="774A67CD" w14:textId="77777777" w:rsidTr="00AF1048">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5A41958" w14:textId="77777777" w:rsidR="00A05BF7" w:rsidRPr="00D20A5E" w:rsidRDefault="00A05BF7" w:rsidP="00A05BF7">
            <w:pPr>
              <w:keepNext/>
              <w:keepLines/>
              <w:spacing w:before="40" w:after="40" w:line="260" w:lineRule="atLeast"/>
              <w:rPr>
                <w:rFonts w:ascii="Arial" w:hAnsi="Arial" w:cs="Arial"/>
                <w:b/>
                <w:caps/>
                <w:color w:val="FFFFFF"/>
                <w:sz w:val="20"/>
                <w:szCs w:val="20"/>
              </w:rPr>
            </w:pPr>
            <w:r w:rsidRPr="00D20A5E">
              <w:rPr>
                <w:rFonts w:ascii="Arial" w:hAnsi="Arial" w:cs="Arial"/>
                <w:b/>
                <w:color w:val="FFFFFF"/>
                <w:sz w:val="20"/>
                <w:szCs w:val="20"/>
              </w:rPr>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36CF779" w14:textId="77777777" w:rsidR="00A05BF7" w:rsidRPr="00D20A5E" w:rsidRDefault="00A05BF7" w:rsidP="00A05BF7">
            <w:pPr>
              <w:keepNext/>
              <w:keepLines/>
              <w:spacing w:before="40" w:after="40" w:line="260" w:lineRule="atLeast"/>
              <w:rPr>
                <w:rFonts w:ascii="Arial" w:hAnsi="Arial" w:cs="Arial"/>
                <w:b/>
                <w:caps/>
                <w:color w:val="FFFFFF"/>
                <w:sz w:val="20"/>
                <w:szCs w:val="20"/>
              </w:rPr>
            </w:pPr>
            <w:r w:rsidRPr="00D20A5E">
              <w:rPr>
                <w:rFonts w:ascii="Arial" w:hAnsi="Arial" w:cs="Arial"/>
                <w:b/>
                <w:color w:val="FFFFFF"/>
                <w:sz w:val="20"/>
                <w:szCs w:val="20"/>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065EA0C5" w14:textId="77777777" w:rsidR="00A05BF7" w:rsidRPr="00D20A5E" w:rsidRDefault="00A05BF7" w:rsidP="00A05BF7">
            <w:pPr>
              <w:keepNext/>
              <w:keepLines/>
              <w:spacing w:before="40" w:after="40" w:line="260" w:lineRule="atLeast"/>
              <w:rPr>
                <w:rFonts w:ascii="Arial" w:hAnsi="Arial" w:cs="Arial"/>
                <w:b/>
                <w:color w:val="FFFFFF"/>
                <w:sz w:val="20"/>
                <w:szCs w:val="20"/>
              </w:rPr>
            </w:pPr>
            <w:r w:rsidRPr="00D20A5E">
              <w:rPr>
                <w:rFonts w:ascii="Arial" w:hAnsi="Arial" w:cs="Arial"/>
                <w:b/>
                <w:color w:val="FFFFFF"/>
                <w:sz w:val="20"/>
                <w:szCs w:val="20"/>
              </w:rPr>
              <w:t>Čas odprave</w:t>
            </w:r>
          </w:p>
        </w:tc>
      </w:tr>
      <w:tr w:rsidR="00A05BF7" w:rsidRPr="00D20A5E" w14:paraId="24C97322" w14:textId="77777777" w:rsidTr="00AF1048">
        <w:tc>
          <w:tcPr>
            <w:tcW w:w="2122" w:type="dxa"/>
            <w:tcBorders>
              <w:top w:val="single" w:sz="4" w:space="0" w:color="000000"/>
              <w:left w:val="single" w:sz="4" w:space="0" w:color="000000"/>
              <w:bottom w:val="dotted" w:sz="4" w:space="0" w:color="auto"/>
              <w:right w:val="single" w:sz="4" w:space="0" w:color="000000"/>
            </w:tcBorders>
            <w:vAlign w:val="center"/>
          </w:tcPr>
          <w:p w14:paraId="7C7D1330" w14:textId="77777777" w:rsidR="00A05BF7" w:rsidRPr="00D20A5E" w:rsidRDefault="00A05BF7" w:rsidP="00A05BF7">
            <w:pPr>
              <w:keepNext/>
              <w:keepLines/>
              <w:spacing w:before="40" w:after="40" w:line="260" w:lineRule="atLeast"/>
              <w:rPr>
                <w:rFonts w:ascii="Arial" w:hAnsi="Arial" w:cs="Arial"/>
                <w:sz w:val="20"/>
                <w:szCs w:val="20"/>
              </w:rPr>
            </w:pPr>
            <w:r w:rsidRPr="00D20A5E">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6556120B" w14:textId="69AC313B" w:rsidR="00A05BF7" w:rsidRPr="005A4F9E" w:rsidRDefault="00A05BF7" w:rsidP="00A05BF7">
            <w:pPr>
              <w:keepNext/>
              <w:keepLines/>
              <w:spacing w:before="40" w:after="40" w:line="260" w:lineRule="atLeast"/>
              <w:rPr>
                <w:rFonts w:ascii="Arial" w:hAnsi="Arial" w:cs="Arial"/>
                <w:sz w:val="20"/>
                <w:szCs w:val="20"/>
              </w:rPr>
            </w:pPr>
            <w:r w:rsidRPr="005A4F9E">
              <w:rPr>
                <w:rFonts w:ascii="Arial" w:hAnsi="Arial" w:cs="Arial"/>
                <w:sz w:val="20"/>
                <w:szCs w:val="20"/>
              </w:rPr>
              <w:t>do 1 ur</w:t>
            </w:r>
            <w:r w:rsidR="00C526F0">
              <w:rPr>
                <w:rFonts w:ascii="Arial" w:hAnsi="Arial" w:cs="Arial"/>
                <w:sz w:val="20"/>
                <w:szCs w:val="20"/>
              </w:rPr>
              <w:t>e</w:t>
            </w:r>
          </w:p>
        </w:tc>
        <w:tc>
          <w:tcPr>
            <w:tcW w:w="4730" w:type="dxa"/>
            <w:tcBorders>
              <w:top w:val="single" w:sz="4" w:space="0" w:color="000000"/>
              <w:left w:val="single" w:sz="4" w:space="0" w:color="000000"/>
              <w:bottom w:val="dotted" w:sz="4" w:space="0" w:color="auto"/>
              <w:right w:val="single" w:sz="4" w:space="0" w:color="000000"/>
            </w:tcBorders>
          </w:tcPr>
          <w:p w14:paraId="31FF28B5" w14:textId="77777777" w:rsidR="00A05BF7" w:rsidRPr="005A4F9E" w:rsidRDefault="00A05BF7" w:rsidP="00A05BF7">
            <w:pPr>
              <w:keepNext/>
              <w:keepLines/>
              <w:spacing w:before="40" w:after="40" w:line="260" w:lineRule="atLeast"/>
              <w:rPr>
                <w:rFonts w:ascii="Arial" w:hAnsi="Arial" w:cs="Arial"/>
                <w:sz w:val="20"/>
                <w:szCs w:val="20"/>
              </w:rPr>
            </w:pPr>
            <w:r w:rsidRPr="005A4F9E">
              <w:rPr>
                <w:rFonts w:ascii="Arial" w:hAnsi="Arial" w:cs="Arial"/>
                <w:sz w:val="20"/>
                <w:szCs w:val="20"/>
                <w:lang w:eastAsia="en-US"/>
              </w:rPr>
              <w:t>Neprekinjena intervencija do odprave napake</w:t>
            </w:r>
          </w:p>
        </w:tc>
      </w:tr>
      <w:tr w:rsidR="00A05BF7" w:rsidRPr="00D20A5E" w14:paraId="7BB8E593" w14:textId="77777777" w:rsidTr="00AF1048">
        <w:tc>
          <w:tcPr>
            <w:tcW w:w="2122" w:type="dxa"/>
            <w:tcBorders>
              <w:top w:val="dotted" w:sz="4" w:space="0" w:color="auto"/>
              <w:left w:val="single" w:sz="4" w:space="0" w:color="000000"/>
              <w:bottom w:val="dotted" w:sz="4" w:space="0" w:color="auto"/>
              <w:right w:val="single" w:sz="4" w:space="0" w:color="000000"/>
            </w:tcBorders>
            <w:vAlign w:val="center"/>
          </w:tcPr>
          <w:p w14:paraId="5F52AED9" w14:textId="77777777" w:rsidR="00A05BF7" w:rsidRPr="00D20A5E" w:rsidRDefault="00A05BF7" w:rsidP="00A05BF7">
            <w:pPr>
              <w:keepNext/>
              <w:keepLines/>
              <w:spacing w:before="40" w:after="40" w:line="260" w:lineRule="atLeast"/>
              <w:rPr>
                <w:rFonts w:ascii="Arial" w:hAnsi="Arial" w:cs="Arial"/>
                <w:sz w:val="20"/>
                <w:szCs w:val="20"/>
              </w:rPr>
            </w:pPr>
            <w:r w:rsidRPr="00D20A5E">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020AB053" w14:textId="77777777" w:rsidR="00A05BF7" w:rsidRPr="005A4F9E" w:rsidRDefault="00A05BF7" w:rsidP="00A05BF7">
            <w:pPr>
              <w:keepNext/>
              <w:keepLines/>
              <w:spacing w:before="40" w:after="40" w:line="260" w:lineRule="atLeast"/>
              <w:rPr>
                <w:rFonts w:ascii="Arial" w:hAnsi="Arial" w:cs="Arial"/>
                <w:sz w:val="20"/>
                <w:szCs w:val="20"/>
              </w:rPr>
            </w:pPr>
            <w:r w:rsidRPr="005A4F9E">
              <w:rPr>
                <w:rFonts w:ascii="Arial" w:hAnsi="Arial" w:cs="Arial"/>
                <w:sz w:val="20"/>
                <w:szCs w:val="20"/>
              </w:rPr>
              <w:t>do 4 ure</w:t>
            </w:r>
          </w:p>
        </w:tc>
        <w:tc>
          <w:tcPr>
            <w:tcW w:w="4730" w:type="dxa"/>
            <w:tcBorders>
              <w:top w:val="dotted" w:sz="4" w:space="0" w:color="auto"/>
              <w:left w:val="single" w:sz="4" w:space="0" w:color="000000"/>
              <w:bottom w:val="dotted" w:sz="4" w:space="0" w:color="auto"/>
              <w:right w:val="single" w:sz="4" w:space="0" w:color="000000"/>
            </w:tcBorders>
          </w:tcPr>
          <w:p w14:paraId="6F1B0C6F" w14:textId="77777777" w:rsidR="00A05BF7" w:rsidRPr="005A4F9E" w:rsidRDefault="00A05BF7" w:rsidP="00A05BF7">
            <w:pPr>
              <w:keepNext/>
              <w:keepLines/>
              <w:spacing w:before="40" w:after="40" w:line="260" w:lineRule="atLeast"/>
              <w:rPr>
                <w:rFonts w:ascii="Arial" w:hAnsi="Arial" w:cs="Arial"/>
                <w:sz w:val="20"/>
                <w:szCs w:val="20"/>
              </w:rPr>
            </w:pPr>
            <w:r w:rsidRPr="005A4F9E">
              <w:rPr>
                <w:rFonts w:ascii="Arial" w:hAnsi="Arial" w:cs="Arial"/>
                <w:sz w:val="20"/>
                <w:szCs w:val="20"/>
                <w:lang w:eastAsia="en-US"/>
              </w:rPr>
              <w:t xml:space="preserve">Intervencija do odprave napake </w:t>
            </w:r>
          </w:p>
        </w:tc>
      </w:tr>
      <w:tr w:rsidR="00A05BF7" w:rsidRPr="00D20A5E" w14:paraId="14060E41" w14:textId="77777777" w:rsidTr="00AF1048">
        <w:tc>
          <w:tcPr>
            <w:tcW w:w="2122" w:type="dxa"/>
            <w:tcBorders>
              <w:top w:val="dotted" w:sz="4" w:space="0" w:color="auto"/>
              <w:left w:val="single" w:sz="4" w:space="0" w:color="000000"/>
              <w:bottom w:val="single" w:sz="4" w:space="0" w:color="000000"/>
              <w:right w:val="single" w:sz="4" w:space="0" w:color="000000"/>
            </w:tcBorders>
            <w:vAlign w:val="center"/>
          </w:tcPr>
          <w:p w14:paraId="7F4C34DB" w14:textId="77777777" w:rsidR="00A05BF7" w:rsidRPr="00D20A5E" w:rsidRDefault="00A05BF7" w:rsidP="00A05BF7">
            <w:pPr>
              <w:keepNext/>
              <w:keepLines/>
              <w:spacing w:before="40" w:after="40" w:line="260" w:lineRule="atLeast"/>
              <w:rPr>
                <w:rFonts w:ascii="Arial" w:hAnsi="Arial" w:cs="Arial"/>
                <w:sz w:val="20"/>
                <w:szCs w:val="20"/>
              </w:rPr>
            </w:pPr>
            <w:r w:rsidRPr="00D20A5E">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2994AA86" w14:textId="77777777" w:rsidR="00A05BF7" w:rsidRPr="005A4F9E" w:rsidRDefault="00A05BF7" w:rsidP="00A05BF7">
            <w:pPr>
              <w:keepNext/>
              <w:keepLines/>
              <w:spacing w:before="40" w:after="40" w:line="260" w:lineRule="atLeast"/>
              <w:rPr>
                <w:rFonts w:ascii="Arial" w:hAnsi="Arial" w:cs="Arial"/>
                <w:sz w:val="20"/>
                <w:szCs w:val="20"/>
              </w:rPr>
            </w:pPr>
            <w:r w:rsidRPr="005A4F9E">
              <w:rPr>
                <w:rFonts w:ascii="Arial" w:hAnsi="Arial" w:cs="Arial"/>
                <w:sz w:val="20"/>
                <w:szCs w:val="20"/>
              </w:rPr>
              <w:t>do 16 ur</w:t>
            </w:r>
          </w:p>
        </w:tc>
        <w:tc>
          <w:tcPr>
            <w:tcW w:w="4730" w:type="dxa"/>
            <w:tcBorders>
              <w:top w:val="dotted" w:sz="4" w:space="0" w:color="auto"/>
              <w:left w:val="single" w:sz="4" w:space="0" w:color="000000"/>
              <w:bottom w:val="single" w:sz="4" w:space="0" w:color="000000"/>
              <w:right w:val="single" w:sz="4" w:space="0" w:color="000000"/>
            </w:tcBorders>
          </w:tcPr>
          <w:p w14:paraId="475E9EFC" w14:textId="77777777" w:rsidR="00A05BF7" w:rsidRPr="005A4F9E" w:rsidRDefault="00A05BF7" w:rsidP="00A05BF7">
            <w:pPr>
              <w:keepNext/>
              <w:keepLines/>
              <w:spacing w:before="40" w:after="40" w:line="260" w:lineRule="atLeast"/>
              <w:rPr>
                <w:rFonts w:ascii="Arial" w:hAnsi="Arial" w:cs="Arial"/>
                <w:sz w:val="20"/>
                <w:szCs w:val="20"/>
              </w:rPr>
            </w:pPr>
            <w:r w:rsidRPr="005A4F9E">
              <w:rPr>
                <w:rFonts w:ascii="Arial" w:hAnsi="Arial" w:cs="Arial"/>
                <w:sz w:val="20"/>
                <w:szCs w:val="20"/>
                <w:lang w:eastAsia="en-US"/>
              </w:rPr>
              <w:t xml:space="preserve">Intervencija do odprave napake </w:t>
            </w:r>
            <w:r w:rsidRPr="005A4F9E">
              <w:rPr>
                <w:rFonts w:ascii="Arial" w:hAnsi="Arial" w:cs="Arial"/>
                <w:sz w:val="20"/>
                <w:szCs w:val="20"/>
              </w:rPr>
              <w:t>z možnimi prekinitvami po pisnem dogovoru z naročnikom</w:t>
            </w:r>
          </w:p>
        </w:tc>
      </w:tr>
    </w:tbl>
    <w:p w14:paraId="475D8BE2" w14:textId="77777777" w:rsidR="00A05BF7" w:rsidRPr="00D20A5E" w:rsidRDefault="00A05BF7" w:rsidP="00A05BF7">
      <w:pPr>
        <w:spacing w:line="260" w:lineRule="atLeast"/>
        <w:jc w:val="both"/>
        <w:rPr>
          <w:rFonts w:ascii="Arial" w:hAnsi="Arial" w:cs="Arial"/>
          <w:sz w:val="20"/>
          <w:szCs w:val="20"/>
        </w:rPr>
      </w:pPr>
    </w:p>
    <w:p w14:paraId="6ACC46C0" w14:textId="77777777" w:rsidR="00A05BF7" w:rsidRPr="00D20A5E" w:rsidRDefault="00A05BF7" w:rsidP="00A05BF7">
      <w:pPr>
        <w:spacing w:line="260" w:lineRule="atLeast"/>
        <w:jc w:val="both"/>
        <w:rPr>
          <w:rFonts w:ascii="Arial" w:hAnsi="Arial" w:cs="Arial"/>
          <w:sz w:val="20"/>
          <w:szCs w:val="20"/>
        </w:rPr>
      </w:pPr>
      <w:r w:rsidRPr="00D20A5E">
        <w:rPr>
          <w:rFonts w:ascii="Arial" w:hAnsi="Arial" w:cs="Arial"/>
          <w:sz w:val="20"/>
          <w:szCs w:val="20"/>
        </w:rPr>
        <w:t xml:space="preserve">Odzivni čas je čas, ki preteče od prejema prijave napake, do trenutka, ko izvajalec začne z odpravo napake. </w:t>
      </w:r>
    </w:p>
    <w:p w14:paraId="39C311F0" w14:textId="77777777" w:rsidR="00A05BF7" w:rsidRPr="00D20A5E" w:rsidRDefault="00A05BF7" w:rsidP="00A05BF7">
      <w:pPr>
        <w:spacing w:line="260" w:lineRule="atLeast"/>
        <w:jc w:val="both"/>
        <w:rPr>
          <w:rFonts w:ascii="Arial" w:hAnsi="Arial" w:cs="Arial"/>
          <w:sz w:val="20"/>
          <w:szCs w:val="20"/>
        </w:rPr>
      </w:pPr>
    </w:p>
    <w:p w14:paraId="0B93E41B" w14:textId="77777777" w:rsidR="00A05BF7" w:rsidRPr="005A4F9E" w:rsidRDefault="00A05BF7" w:rsidP="00A05BF7">
      <w:pPr>
        <w:spacing w:line="260" w:lineRule="atLeast"/>
        <w:jc w:val="both"/>
        <w:rPr>
          <w:rFonts w:ascii="Arial" w:hAnsi="Arial" w:cs="Arial"/>
          <w:sz w:val="20"/>
          <w:szCs w:val="20"/>
        </w:rPr>
      </w:pPr>
      <w:r w:rsidRPr="005A4F9E">
        <w:rPr>
          <w:rFonts w:ascii="Arial" w:hAnsi="Arial" w:cs="Arial"/>
          <w:sz w:val="20"/>
          <w:szCs w:val="20"/>
        </w:rPr>
        <w:t xml:space="preserve">Čas odprave napake je čas od trenutka, ko izvajalec začne z odpravo napake do njene popolne odprave oziroma zagotovitve ustrezne funkcionalno nadomestne rešitve. </w:t>
      </w:r>
    </w:p>
    <w:p w14:paraId="43A290F6" w14:textId="77777777" w:rsidR="00A05BF7" w:rsidRPr="005A4F9E" w:rsidRDefault="00A05BF7" w:rsidP="00A05BF7">
      <w:pPr>
        <w:spacing w:line="260" w:lineRule="atLeast"/>
        <w:jc w:val="both"/>
        <w:rPr>
          <w:rFonts w:ascii="Arial" w:hAnsi="Arial" w:cs="Arial"/>
          <w:sz w:val="20"/>
          <w:szCs w:val="20"/>
        </w:rPr>
      </w:pPr>
    </w:p>
    <w:p w14:paraId="4EA00D33" w14:textId="77777777" w:rsidR="00A05BF7" w:rsidRPr="005A4F9E" w:rsidRDefault="00A05BF7" w:rsidP="00A05BF7">
      <w:pPr>
        <w:spacing w:line="260" w:lineRule="atLeast"/>
        <w:jc w:val="both"/>
        <w:rPr>
          <w:rFonts w:ascii="Arial" w:hAnsi="Arial" w:cs="Arial"/>
          <w:sz w:val="20"/>
          <w:szCs w:val="20"/>
        </w:rPr>
      </w:pPr>
      <w:r w:rsidRPr="005A4F9E">
        <w:rPr>
          <w:rFonts w:ascii="Arial" w:hAnsi="Arial" w:cs="Arial"/>
          <w:sz w:val="20"/>
          <w:szCs w:val="20"/>
        </w:rPr>
        <w:t xml:space="preserve">Če izvajalec po pregledu prijavljene napake ugotovi, da bo za njeno odpravo potrebno več kot 24 ur, je dolžan to nemudoma pisno sporočiti naročniku in v dogovoru z naročnikom vzpostaviti </w:t>
      </w:r>
      <w:r w:rsidRPr="005A4F9E">
        <w:rPr>
          <w:rFonts w:ascii="Arial" w:hAnsi="Arial" w:cs="Arial"/>
          <w:sz w:val="20"/>
          <w:szCs w:val="20"/>
          <w:lang w:eastAsia="en-US"/>
        </w:rPr>
        <w:t>ustrezno funkcionalno nadomestno rešitev</w:t>
      </w:r>
      <w:r w:rsidRPr="005A4F9E">
        <w:rPr>
          <w:rFonts w:ascii="Arial" w:hAnsi="Arial" w:cs="Arial"/>
          <w:sz w:val="20"/>
          <w:szCs w:val="20"/>
        </w:rPr>
        <w:t xml:space="preserve"> ter sproti usklajevati nadaljnje aktivnosti tako, da bo delovni proces naročnika nemoten.</w:t>
      </w:r>
    </w:p>
    <w:p w14:paraId="6D274394" w14:textId="77777777" w:rsidR="00A05BF7" w:rsidRPr="005A4F9E" w:rsidRDefault="00A05BF7" w:rsidP="00A05BF7">
      <w:pPr>
        <w:spacing w:line="260" w:lineRule="atLeast"/>
        <w:jc w:val="both"/>
        <w:rPr>
          <w:rFonts w:ascii="Arial" w:hAnsi="Arial" w:cs="Arial"/>
          <w:sz w:val="20"/>
          <w:szCs w:val="20"/>
          <w:lang w:eastAsia="en-US"/>
        </w:rPr>
      </w:pPr>
    </w:p>
    <w:p w14:paraId="16586DBE" w14:textId="77777777" w:rsidR="00A05BF7" w:rsidRPr="005A4F9E" w:rsidRDefault="00A05BF7" w:rsidP="00A05BF7">
      <w:pPr>
        <w:spacing w:line="260" w:lineRule="atLeast"/>
        <w:jc w:val="both"/>
        <w:rPr>
          <w:rFonts w:ascii="Arial" w:hAnsi="Arial" w:cs="Arial"/>
          <w:sz w:val="20"/>
          <w:szCs w:val="20"/>
          <w:lang w:eastAsia="en-US"/>
        </w:rPr>
      </w:pPr>
      <w:r w:rsidRPr="005A4F9E">
        <w:rPr>
          <w:rFonts w:ascii="Arial" w:hAnsi="Arial" w:cs="Arial"/>
          <w:sz w:val="20"/>
          <w:szCs w:val="20"/>
          <w:lang w:eastAsia="en-US"/>
        </w:rPr>
        <w:t>Naročnik je dolžan napako prijaviti izvajalcu na način iz 6. člena te pogodbe in potrditi zaključek odprave napake. Izvajalec mora odpravljati napako neprekinjeno do popolne odprave.</w:t>
      </w:r>
    </w:p>
    <w:p w14:paraId="5976D7EE" w14:textId="77777777" w:rsidR="00A05BF7" w:rsidRPr="005A4F9E" w:rsidRDefault="00A05BF7" w:rsidP="00A05BF7">
      <w:pPr>
        <w:spacing w:line="260" w:lineRule="atLeast"/>
        <w:jc w:val="both"/>
        <w:rPr>
          <w:rFonts w:ascii="Arial" w:hAnsi="Arial" w:cs="Arial"/>
          <w:sz w:val="20"/>
          <w:szCs w:val="20"/>
          <w:lang w:eastAsia="en-US"/>
        </w:rPr>
      </w:pPr>
    </w:p>
    <w:p w14:paraId="3F46B15C" w14:textId="77777777" w:rsidR="00A05BF7" w:rsidRPr="005A4F9E" w:rsidRDefault="00A05BF7" w:rsidP="00A05BF7">
      <w:pPr>
        <w:spacing w:line="260" w:lineRule="atLeast"/>
        <w:jc w:val="both"/>
        <w:rPr>
          <w:rFonts w:ascii="Arial" w:hAnsi="Arial" w:cs="Arial"/>
          <w:sz w:val="20"/>
          <w:szCs w:val="20"/>
          <w:lang w:eastAsia="en-US"/>
        </w:rPr>
      </w:pPr>
      <w:r w:rsidRPr="005A4F9E">
        <w:rPr>
          <w:rFonts w:ascii="Arial" w:hAnsi="Arial" w:cs="Arial"/>
          <w:sz w:val="20"/>
          <w:szCs w:val="20"/>
          <w:lang w:eastAsia="en-US"/>
        </w:rPr>
        <w:t>Izvajalec bo pri odpravi napak upošteval delovni čas naročnika in fizični dostop ter administratorski dostop do sistemov ter svoje aktivnosti sproti usklajeval z naročnikom.</w:t>
      </w:r>
    </w:p>
    <w:p w14:paraId="160EDF7B" w14:textId="77777777" w:rsidR="00A05BF7" w:rsidRDefault="00A05BF7" w:rsidP="00A05BF7">
      <w:pPr>
        <w:spacing w:line="260" w:lineRule="atLeast"/>
        <w:rPr>
          <w:rFonts w:ascii="Arial" w:hAnsi="Arial" w:cs="Arial"/>
          <w:sz w:val="20"/>
          <w:szCs w:val="20"/>
          <w:lang w:eastAsia="en-US"/>
        </w:rPr>
      </w:pPr>
    </w:p>
    <w:p w14:paraId="53A028FB" w14:textId="77777777" w:rsidR="00A05BF7" w:rsidRDefault="00A05BF7" w:rsidP="00A05BF7">
      <w:pPr>
        <w:spacing w:line="260" w:lineRule="atLeast"/>
        <w:rPr>
          <w:rFonts w:ascii="Arial" w:hAnsi="Arial" w:cs="Arial"/>
          <w:sz w:val="20"/>
          <w:szCs w:val="20"/>
          <w:lang w:eastAsia="en-US"/>
        </w:rPr>
      </w:pPr>
    </w:p>
    <w:p w14:paraId="67D2DA12" w14:textId="77777777" w:rsidR="00044ACD" w:rsidRDefault="00044ACD" w:rsidP="00A05BF7">
      <w:pPr>
        <w:spacing w:line="260" w:lineRule="atLeast"/>
        <w:rPr>
          <w:rFonts w:ascii="Arial" w:hAnsi="Arial" w:cs="Arial"/>
          <w:sz w:val="20"/>
          <w:szCs w:val="20"/>
          <w:lang w:eastAsia="en-US"/>
        </w:rPr>
      </w:pPr>
    </w:p>
    <w:p w14:paraId="21F65544" w14:textId="77777777" w:rsidR="00044ACD" w:rsidRDefault="00044ACD" w:rsidP="00A05BF7">
      <w:pPr>
        <w:spacing w:line="260" w:lineRule="atLeast"/>
        <w:rPr>
          <w:rFonts w:ascii="Arial" w:hAnsi="Arial" w:cs="Arial"/>
          <w:sz w:val="20"/>
          <w:szCs w:val="20"/>
          <w:lang w:eastAsia="en-US"/>
        </w:rPr>
      </w:pPr>
    </w:p>
    <w:p w14:paraId="2E43290B" w14:textId="77777777" w:rsidR="00044ACD" w:rsidRDefault="00044ACD" w:rsidP="00A05BF7">
      <w:pPr>
        <w:spacing w:line="260" w:lineRule="atLeast"/>
        <w:rPr>
          <w:rFonts w:ascii="Arial" w:hAnsi="Arial" w:cs="Arial"/>
          <w:sz w:val="20"/>
          <w:szCs w:val="20"/>
          <w:lang w:eastAsia="en-US"/>
        </w:rPr>
      </w:pPr>
    </w:p>
    <w:p w14:paraId="2DF17C3D" w14:textId="77777777" w:rsidR="00044ACD" w:rsidRPr="00D20A5E" w:rsidRDefault="00044ACD" w:rsidP="00A05BF7">
      <w:pPr>
        <w:spacing w:line="260" w:lineRule="atLeast"/>
        <w:rPr>
          <w:rFonts w:ascii="Arial" w:hAnsi="Arial" w:cs="Arial"/>
          <w:sz w:val="20"/>
          <w:szCs w:val="20"/>
          <w:lang w:eastAsia="en-US"/>
        </w:rPr>
      </w:pPr>
    </w:p>
    <w:p w14:paraId="425100F9" w14:textId="77777777" w:rsidR="00A05BF7" w:rsidRPr="00D20A5E" w:rsidRDefault="00A05BF7" w:rsidP="00A05BF7">
      <w:pPr>
        <w:spacing w:line="260" w:lineRule="atLeast"/>
        <w:rPr>
          <w:rFonts w:ascii="Arial" w:hAnsi="Arial" w:cs="Arial"/>
          <w:b/>
          <w:sz w:val="20"/>
          <w:szCs w:val="20"/>
          <w:lang w:eastAsia="en-US"/>
        </w:rPr>
      </w:pPr>
      <w:r w:rsidRPr="00D20A5E">
        <w:rPr>
          <w:rFonts w:ascii="Arial" w:hAnsi="Arial" w:cs="Arial"/>
          <w:b/>
          <w:sz w:val="20"/>
          <w:szCs w:val="20"/>
          <w:lang w:eastAsia="en-US"/>
        </w:rPr>
        <w:lastRenderedPageBreak/>
        <w:t>IV. OBVEZNOSTI IN ODGOVORNOSTI IZVAJALCA</w:t>
      </w:r>
    </w:p>
    <w:p w14:paraId="389F177D" w14:textId="77777777" w:rsidR="00A05BF7" w:rsidRPr="00DD0BB5" w:rsidRDefault="00A05BF7" w:rsidP="00A05BF7">
      <w:pPr>
        <w:keepNext/>
        <w:spacing w:line="260" w:lineRule="atLeast"/>
        <w:jc w:val="both"/>
        <w:rPr>
          <w:rFonts w:ascii="Arial" w:hAnsi="Arial" w:cs="Arial"/>
          <w:b/>
          <w:sz w:val="20"/>
          <w:szCs w:val="20"/>
        </w:rPr>
      </w:pPr>
    </w:p>
    <w:p w14:paraId="4A54F7BE" w14:textId="0227A104" w:rsidR="00A05BF7" w:rsidRPr="005A4F9E" w:rsidRDefault="005A4F9E"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38B10BFD" w14:textId="77777777" w:rsidR="00A05BF7" w:rsidRPr="00D20A5E" w:rsidRDefault="00A05BF7" w:rsidP="00A05BF7">
      <w:pPr>
        <w:overflowPunct w:val="0"/>
        <w:autoSpaceDE w:val="0"/>
        <w:autoSpaceDN w:val="0"/>
        <w:adjustRightInd w:val="0"/>
        <w:spacing w:line="260" w:lineRule="atLeast"/>
        <w:textAlignment w:val="baseline"/>
        <w:rPr>
          <w:rFonts w:ascii="Arial" w:hAnsi="Arial" w:cs="Arial"/>
          <w:sz w:val="20"/>
          <w:szCs w:val="20"/>
          <w:lang w:eastAsia="en-US"/>
        </w:rPr>
      </w:pPr>
    </w:p>
    <w:p w14:paraId="7B25CC30"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S to pogodbo se izvajalec zaveže opraviti v pogodbi določene storitve.</w:t>
      </w:r>
    </w:p>
    <w:p w14:paraId="74174120"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3B2A53D9" w14:textId="77777777" w:rsidR="00A05BF7" w:rsidRPr="00D20A5E" w:rsidRDefault="00A05BF7" w:rsidP="00A05BF7">
      <w:pPr>
        <w:overflowPunct w:val="0"/>
        <w:autoSpaceDE w:val="0"/>
        <w:autoSpaceDN w:val="0"/>
        <w:adjustRightInd w:val="0"/>
        <w:spacing w:after="60"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Izvajalec se obvezuje, da bo:</w:t>
      </w:r>
    </w:p>
    <w:p w14:paraId="61DF82F9" w14:textId="77777777" w:rsidR="00A05BF7" w:rsidRPr="003D58DE" w:rsidRDefault="00A05BF7" w:rsidP="009559DE">
      <w:pPr>
        <w:numPr>
          <w:ilvl w:val="0"/>
          <w:numId w:val="32"/>
        </w:numPr>
        <w:tabs>
          <w:tab w:val="left" w:pos="708"/>
          <w:tab w:val="center" w:pos="4320"/>
          <w:tab w:val="right" w:pos="8640"/>
        </w:tabs>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 xml:space="preserve">izvajal storitve po tej pogodbi po pravilih stroke, v skladu z navodili naročnika, s skrbnostjo dobrega gospodarja in v pogodbenem roku; </w:t>
      </w:r>
    </w:p>
    <w:p w14:paraId="56B06DD0" w14:textId="77777777" w:rsidR="00A05BF7" w:rsidRPr="003D58DE" w:rsidRDefault="00A05BF7" w:rsidP="009559DE">
      <w:pPr>
        <w:numPr>
          <w:ilvl w:val="0"/>
          <w:numId w:val="32"/>
        </w:numPr>
        <w:tabs>
          <w:tab w:val="left" w:pos="708"/>
          <w:tab w:val="center" w:pos="4320"/>
          <w:tab w:val="right" w:pos="8640"/>
        </w:tabs>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w:t>
      </w:r>
    </w:p>
    <w:p w14:paraId="497198DB" w14:textId="77777777" w:rsidR="00A05BF7" w:rsidRPr="003D58DE" w:rsidRDefault="00A05BF7" w:rsidP="009559DE">
      <w:pPr>
        <w:numPr>
          <w:ilvl w:val="0"/>
          <w:numId w:val="32"/>
        </w:numPr>
        <w:tabs>
          <w:tab w:val="left" w:pos="708"/>
          <w:tab w:val="center" w:pos="4320"/>
          <w:tab w:val="right" w:pos="8640"/>
        </w:tabs>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pri izvajanju pogodbenih obveznosti uporabljal napredne tehnologije in metode glede na opremljenost naročnika;</w:t>
      </w:r>
    </w:p>
    <w:p w14:paraId="2601F0A9" w14:textId="77777777" w:rsidR="00A05BF7" w:rsidRPr="003D58DE" w:rsidRDefault="00A05BF7" w:rsidP="009559DE">
      <w:pPr>
        <w:numPr>
          <w:ilvl w:val="0"/>
          <w:numId w:val="32"/>
        </w:numPr>
        <w:tabs>
          <w:tab w:val="left" w:pos="708"/>
          <w:tab w:val="center" w:pos="4320"/>
          <w:tab w:val="right" w:pos="8640"/>
        </w:tabs>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vsa komunikacija z naročnikom potekala v slovenskem jeziku;</w:t>
      </w:r>
    </w:p>
    <w:p w14:paraId="337A5AD6" w14:textId="77777777" w:rsidR="00A05BF7" w:rsidRPr="003D58DE" w:rsidRDefault="00A05BF7" w:rsidP="009559DE">
      <w:pPr>
        <w:numPr>
          <w:ilvl w:val="0"/>
          <w:numId w:val="32"/>
        </w:numPr>
        <w:tabs>
          <w:tab w:val="left" w:pos="708"/>
          <w:tab w:val="center" w:pos="4320"/>
          <w:tab w:val="right" w:pos="8640"/>
        </w:tabs>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vsi izdelki morajo biti predani v slovenskem jeziku;</w:t>
      </w:r>
    </w:p>
    <w:p w14:paraId="77FB9C9B" w14:textId="77777777" w:rsidR="00A05BF7" w:rsidRPr="003D58DE" w:rsidRDefault="00A05BF7" w:rsidP="009559DE">
      <w:pPr>
        <w:numPr>
          <w:ilvl w:val="0"/>
          <w:numId w:val="32"/>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0AB3D07C" w14:textId="7407DA95" w:rsidR="00A05BF7" w:rsidRPr="003D58DE" w:rsidRDefault="00A05BF7" w:rsidP="009559DE">
      <w:pPr>
        <w:numPr>
          <w:ilvl w:val="0"/>
          <w:numId w:val="32"/>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 xml:space="preserve">zagotovil, da bodo dela, prevzeta s to pogodbo, izvajali strokovnjaki, imenovani v ponudbi. </w:t>
      </w:r>
      <w:r w:rsidRPr="009E381C">
        <w:rPr>
          <w:rFonts w:ascii="Arial" w:hAnsi="Arial" w:cs="Arial"/>
          <w:sz w:val="20"/>
          <w:szCs w:val="20"/>
          <w:lang w:eastAsia="en-US"/>
        </w:rPr>
        <w:t xml:space="preserve"> </w:t>
      </w:r>
      <w:r w:rsidRPr="003108B1">
        <w:rPr>
          <w:rFonts w:ascii="Arial" w:hAnsi="Arial" w:cs="Arial"/>
          <w:sz w:val="20"/>
          <w:szCs w:val="20"/>
          <w:lang w:eastAsia="en-US"/>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reference</w:t>
      </w:r>
      <w:r w:rsidRPr="003108B1">
        <w:rPr>
          <w:rFonts w:ascii="Arial" w:eastAsiaTheme="minorHAnsi" w:hAnsi="Arial" w:cs="Arial"/>
          <w:sz w:val="20"/>
          <w:szCs w:val="20"/>
          <w:lang w:eastAsia="en-US"/>
        </w:rPr>
        <w:t xml:space="preserve"> </w:t>
      </w:r>
      <w:r w:rsidRPr="003108B1">
        <w:rPr>
          <w:rFonts w:ascii="Arial" w:hAnsi="Arial" w:cs="Arial"/>
          <w:sz w:val="20"/>
          <w:szCs w:val="20"/>
          <w:lang w:eastAsia="en-US"/>
        </w:rPr>
        <w:t>ter morajo pri merilih, ki so se za te kadre točkovala, imeti enako ali višje število točk;</w:t>
      </w:r>
    </w:p>
    <w:p w14:paraId="2F51E75C" w14:textId="77777777" w:rsidR="00A05BF7" w:rsidRPr="003D58DE" w:rsidRDefault="00A05BF7" w:rsidP="009559DE">
      <w:pPr>
        <w:numPr>
          <w:ilvl w:val="0"/>
          <w:numId w:val="32"/>
        </w:numPr>
        <w:tabs>
          <w:tab w:val="left" w:pos="708"/>
          <w:tab w:val="center" w:pos="4320"/>
          <w:tab w:val="right" w:pos="8640"/>
        </w:tabs>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 xml:space="preserve">omogočal ustrezen nadzor naročniku;  </w:t>
      </w:r>
    </w:p>
    <w:p w14:paraId="742584BE" w14:textId="77777777" w:rsidR="00A05BF7" w:rsidRPr="003D58DE" w:rsidRDefault="00A05BF7" w:rsidP="009559DE">
      <w:pPr>
        <w:numPr>
          <w:ilvl w:val="0"/>
          <w:numId w:val="32"/>
        </w:numPr>
        <w:tabs>
          <w:tab w:val="left" w:pos="708"/>
          <w:tab w:val="center" w:pos="4320"/>
          <w:tab w:val="right" w:pos="8640"/>
        </w:tabs>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varoval vse zaupne in osebne podatke, do katerih bo imel dostop ob izvajanju pogodbenih del</w:t>
      </w:r>
      <w:r>
        <w:rPr>
          <w:rFonts w:ascii="Arial" w:hAnsi="Arial" w:cs="Arial"/>
          <w:sz w:val="20"/>
          <w:szCs w:val="20"/>
          <w:lang w:eastAsia="en-US"/>
        </w:rPr>
        <w:t>;</w:t>
      </w:r>
    </w:p>
    <w:p w14:paraId="5E62626F" w14:textId="77777777" w:rsidR="00A05BF7" w:rsidRPr="003D58DE" w:rsidRDefault="00A05BF7" w:rsidP="009559DE">
      <w:pPr>
        <w:numPr>
          <w:ilvl w:val="0"/>
          <w:numId w:val="32"/>
        </w:numPr>
        <w:tabs>
          <w:tab w:val="left" w:pos="708"/>
          <w:tab w:val="center" w:pos="4320"/>
          <w:tab w:val="right" w:pos="8640"/>
        </w:tabs>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ar-SA"/>
        </w:rPr>
        <w:t>na zahtevo naročnika podrobneje specificiral opravljene aktivnosti oz. storitve v določenem obdobju</w:t>
      </w:r>
      <w:r>
        <w:rPr>
          <w:rFonts w:ascii="Arial" w:hAnsi="Arial" w:cs="Arial"/>
          <w:sz w:val="20"/>
          <w:szCs w:val="20"/>
          <w:lang w:eastAsia="ar-SA"/>
        </w:rPr>
        <w:t>;</w:t>
      </w:r>
    </w:p>
    <w:p w14:paraId="6595FA93" w14:textId="57FF7371" w:rsidR="00A05BF7" w:rsidRPr="002862DA" w:rsidRDefault="00A05BF7" w:rsidP="009559DE">
      <w:pPr>
        <w:numPr>
          <w:ilvl w:val="0"/>
          <w:numId w:val="32"/>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D20A5E">
        <w:rPr>
          <w:rFonts w:ascii="Arial" w:hAnsi="Arial" w:cs="Arial"/>
          <w:sz w:val="20"/>
          <w:szCs w:val="20"/>
          <w:lang w:eastAsia="en-US"/>
        </w:rPr>
        <w:t>plačal pogodbeno kazen, kot je določena v tej pogodbi, v primeru zamude, ki bo nastala po izključni krivdi izvajalca;</w:t>
      </w:r>
    </w:p>
    <w:p w14:paraId="45BABBDC" w14:textId="77777777" w:rsidR="00A05BF7" w:rsidRPr="003108B1" w:rsidRDefault="00A05BF7" w:rsidP="009559DE">
      <w:pPr>
        <w:numPr>
          <w:ilvl w:val="0"/>
          <w:numId w:val="32"/>
        </w:numPr>
        <w:spacing w:line="260" w:lineRule="atLeast"/>
        <w:jc w:val="both"/>
        <w:rPr>
          <w:rFonts w:ascii="Arial" w:hAnsi="Arial" w:cs="Arial"/>
          <w:sz w:val="20"/>
          <w:szCs w:val="20"/>
          <w:lang w:eastAsia="en-US"/>
        </w:rPr>
      </w:pPr>
      <w:r w:rsidRPr="003108B1">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p>
    <w:p w14:paraId="27C5B453" w14:textId="1B57B5F7" w:rsidR="00A05BF7" w:rsidRDefault="00A05BF7" w:rsidP="009559DE">
      <w:pPr>
        <w:numPr>
          <w:ilvl w:val="0"/>
          <w:numId w:val="32"/>
        </w:numPr>
        <w:overflowPunct w:val="0"/>
        <w:autoSpaceDE w:val="0"/>
        <w:autoSpaceDN w:val="0"/>
        <w:adjustRightInd w:val="0"/>
        <w:spacing w:line="260" w:lineRule="atLeast"/>
        <w:contextualSpacing/>
        <w:jc w:val="both"/>
        <w:textAlignment w:val="baseline"/>
        <w:rPr>
          <w:rFonts w:ascii="Arial" w:hAnsi="Arial" w:cs="Arial"/>
          <w:sz w:val="20"/>
          <w:szCs w:val="20"/>
          <w:lang w:eastAsia="en-US"/>
        </w:rPr>
      </w:pPr>
      <w:r w:rsidRPr="003108B1">
        <w:rPr>
          <w:rFonts w:ascii="Arial" w:hAnsi="Arial" w:cs="Arial"/>
          <w:sz w:val="20"/>
          <w:szCs w:val="20"/>
          <w:lang w:eastAsia="en-US"/>
        </w:rPr>
        <w:t>upošteval navodila glede informiranja in obveščanja javnosti</w:t>
      </w:r>
      <w:r w:rsidR="00044ACD">
        <w:rPr>
          <w:rFonts w:ascii="Arial" w:hAnsi="Arial" w:cs="Arial"/>
          <w:sz w:val="20"/>
          <w:szCs w:val="20"/>
          <w:lang w:eastAsia="en-US"/>
        </w:rPr>
        <w:t>;</w:t>
      </w:r>
    </w:p>
    <w:p w14:paraId="36193CA7" w14:textId="08D4CD9E" w:rsidR="00044ACD" w:rsidRPr="00456573" w:rsidRDefault="00044ACD" w:rsidP="009559DE">
      <w:pPr>
        <w:pStyle w:val="Odstavekseznama"/>
        <w:numPr>
          <w:ilvl w:val="0"/>
          <w:numId w:val="32"/>
        </w:numPr>
        <w:spacing w:line="260" w:lineRule="atLeast"/>
        <w:jc w:val="both"/>
        <w:rPr>
          <w:rFonts w:ascii="Arial" w:hAnsi="Arial" w:cs="Arial"/>
          <w:sz w:val="20"/>
          <w:szCs w:val="20"/>
          <w:lang w:eastAsia="en-US"/>
        </w:rPr>
      </w:pPr>
      <w:r w:rsidRPr="00456573">
        <w:rPr>
          <w:rFonts w:ascii="Arial" w:hAnsi="Arial" w:cs="Arial"/>
          <w:sz w:val="20"/>
          <w:szCs w:val="20"/>
          <w:lang w:eastAsia="ar-SA"/>
        </w:rPr>
        <w:t xml:space="preserve">po specifikacijah predmetnega javnega naročila izvedel in preizkusil nadgradnjo komponent OJP 2.0 (OJP </w:t>
      </w:r>
      <w:proofErr w:type="spellStart"/>
      <w:r w:rsidRPr="00456573">
        <w:rPr>
          <w:rFonts w:ascii="Arial" w:hAnsi="Arial" w:cs="Arial"/>
          <w:sz w:val="20"/>
          <w:szCs w:val="20"/>
          <w:lang w:eastAsia="ar-SA"/>
        </w:rPr>
        <w:t>Responder</w:t>
      </w:r>
      <w:proofErr w:type="spellEnd"/>
      <w:r w:rsidRPr="00456573">
        <w:rPr>
          <w:rFonts w:ascii="Arial" w:hAnsi="Arial" w:cs="Arial"/>
          <w:sz w:val="20"/>
          <w:szCs w:val="20"/>
          <w:lang w:eastAsia="ar-SA"/>
        </w:rPr>
        <w:t xml:space="preserve"> in OJP </w:t>
      </w:r>
      <w:proofErr w:type="spellStart"/>
      <w:r w:rsidRPr="00456573">
        <w:rPr>
          <w:rFonts w:ascii="Arial" w:hAnsi="Arial" w:cs="Arial"/>
          <w:sz w:val="20"/>
          <w:szCs w:val="20"/>
          <w:lang w:eastAsia="ar-SA"/>
        </w:rPr>
        <w:t>Router</w:t>
      </w:r>
      <w:proofErr w:type="spellEnd"/>
      <w:r w:rsidRPr="00456573">
        <w:rPr>
          <w:rFonts w:ascii="Arial" w:hAnsi="Arial" w:cs="Arial"/>
          <w:sz w:val="20"/>
          <w:szCs w:val="20"/>
          <w:lang w:eastAsia="ar-SA"/>
        </w:rPr>
        <w:t xml:space="preserve">), izvedel prilagoditve </w:t>
      </w:r>
      <w:proofErr w:type="spellStart"/>
      <w:r w:rsidRPr="00456573">
        <w:rPr>
          <w:rFonts w:ascii="Arial" w:hAnsi="Arial" w:cs="Arial"/>
          <w:sz w:val="20"/>
          <w:szCs w:val="20"/>
          <w:lang w:eastAsia="ar-SA"/>
        </w:rPr>
        <w:t>večmodalnega</w:t>
      </w:r>
      <w:proofErr w:type="spellEnd"/>
      <w:r w:rsidRPr="00456573">
        <w:rPr>
          <w:rFonts w:ascii="Arial" w:hAnsi="Arial" w:cs="Arial"/>
          <w:sz w:val="20"/>
          <w:szCs w:val="20"/>
          <w:lang w:eastAsia="ar-SA"/>
        </w:rPr>
        <w:t xml:space="preserve"> </w:t>
      </w:r>
      <w:proofErr w:type="spellStart"/>
      <w:r w:rsidRPr="00456573">
        <w:rPr>
          <w:rFonts w:ascii="Arial" w:hAnsi="Arial" w:cs="Arial"/>
          <w:sz w:val="20"/>
          <w:szCs w:val="20"/>
          <w:lang w:eastAsia="ar-SA"/>
        </w:rPr>
        <w:t>načrtovalnika</w:t>
      </w:r>
      <w:proofErr w:type="spellEnd"/>
      <w:r w:rsidRPr="00456573">
        <w:rPr>
          <w:rFonts w:ascii="Arial" w:hAnsi="Arial" w:cs="Arial"/>
          <w:sz w:val="20"/>
          <w:szCs w:val="20"/>
          <w:lang w:eastAsia="ar-SA"/>
        </w:rPr>
        <w:t xml:space="preserve"> </w:t>
      </w:r>
      <w:proofErr w:type="spellStart"/>
      <w:r w:rsidRPr="00456573">
        <w:rPr>
          <w:rFonts w:ascii="Arial" w:hAnsi="Arial" w:cs="Arial"/>
          <w:sz w:val="20"/>
          <w:szCs w:val="20"/>
          <w:lang w:eastAsia="ar-SA"/>
        </w:rPr>
        <w:t>SiMO</w:t>
      </w:r>
      <w:proofErr w:type="spellEnd"/>
      <w:r w:rsidRPr="00456573">
        <w:rPr>
          <w:rFonts w:ascii="Arial" w:hAnsi="Arial" w:cs="Arial"/>
          <w:sz w:val="20"/>
          <w:szCs w:val="20"/>
          <w:lang w:eastAsia="ar-SA"/>
        </w:rPr>
        <w:t xml:space="preserve"> ter zagotovil integracijo in delovanje v okviru Nacionalnega centra za upravljanje prometa (NCUP), vključno s podporo podatkom v realnem času, v rokih po tej pogodbi, ter v garancijskem obdobju zagotavljal funkcionalnost in brezhibno delovanje informacijskega sistema.</w:t>
      </w:r>
    </w:p>
    <w:p w14:paraId="66A39FFA"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2E3D3321"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7CDF55BF" w14:textId="77777777" w:rsidR="00A05BF7"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1EE97BA5"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E393B22"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749E9184" w14:textId="77777777" w:rsidR="00A05BF7"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Neutemeljena zavrnitev naročila ali odstopanje od naročenega načina izvedbe pomeni kršitev pogodbene obveznosti, zaradi katere lahko naročnik razdre pogodb</w:t>
      </w:r>
      <w:r w:rsidRPr="00241C47">
        <w:rPr>
          <w:rFonts w:ascii="Arial" w:hAnsi="Arial" w:cs="Arial"/>
          <w:sz w:val="20"/>
          <w:szCs w:val="20"/>
          <w:lang w:eastAsia="en-US"/>
        </w:rPr>
        <w:t>o, uveljavi zavarovanja za izvedbo</w:t>
      </w:r>
      <w:r w:rsidRPr="00D20A5E">
        <w:rPr>
          <w:rFonts w:ascii="Arial" w:hAnsi="Arial" w:cs="Arial"/>
          <w:sz w:val="20"/>
          <w:szCs w:val="20"/>
          <w:lang w:eastAsia="en-US"/>
        </w:rPr>
        <w:t xml:space="preserve"> pogodbenih obveznosti, v primeru škode pa tudi zahteva odškodnino.</w:t>
      </w:r>
    </w:p>
    <w:p w14:paraId="010FBA1E" w14:textId="77777777" w:rsidR="00885158" w:rsidRDefault="00885158"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02417310" w14:textId="77777777" w:rsidR="00A05BF7" w:rsidRDefault="00A05BF7" w:rsidP="00A05BF7">
      <w:pPr>
        <w:tabs>
          <w:tab w:val="center" w:pos="4320"/>
          <w:tab w:val="right" w:pos="8640"/>
        </w:tabs>
        <w:spacing w:line="260" w:lineRule="atLeast"/>
        <w:rPr>
          <w:rFonts w:ascii="Arial" w:hAnsi="Arial" w:cs="Arial"/>
          <w:b/>
          <w:sz w:val="20"/>
          <w:szCs w:val="20"/>
          <w:lang w:eastAsia="en-US"/>
        </w:rPr>
      </w:pPr>
    </w:p>
    <w:p w14:paraId="23E7D4E7" w14:textId="77777777" w:rsidR="00A05BF7" w:rsidRPr="00D20A5E" w:rsidRDefault="00A05BF7" w:rsidP="00A05BF7">
      <w:pPr>
        <w:tabs>
          <w:tab w:val="center" w:pos="4320"/>
          <w:tab w:val="right" w:pos="8640"/>
        </w:tabs>
        <w:spacing w:line="260" w:lineRule="atLeast"/>
        <w:rPr>
          <w:rFonts w:ascii="Arial" w:hAnsi="Arial" w:cs="Arial"/>
          <w:b/>
          <w:sz w:val="20"/>
          <w:szCs w:val="20"/>
          <w:lang w:eastAsia="en-US"/>
        </w:rPr>
      </w:pPr>
      <w:r w:rsidRPr="00D20A5E">
        <w:rPr>
          <w:rFonts w:ascii="Arial" w:hAnsi="Arial" w:cs="Arial"/>
          <w:b/>
          <w:sz w:val="20"/>
          <w:szCs w:val="20"/>
          <w:lang w:eastAsia="en-US"/>
        </w:rPr>
        <w:t>V. OBVEZNOSTI IN ODGOVORNOSTI NAROČNIKA</w:t>
      </w:r>
    </w:p>
    <w:p w14:paraId="0FDF5C38" w14:textId="77777777" w:rsidR="00A05BF7" w:rsidRPr="00DD0BB5" w:rsidRDefault="00A05BF7" w:rsidP="00A05BF7">
      <w:pPr>
        <w:keepNext/>
        <w:spacing w:line="260" w:lineRule="atLeast"/>
        <w:jc w:val="both"/>
        <w:rPr>
          <w:rFonts w:ascii="Arial" w:hAnsi="Arial" w:cs="Arial"/>
          <w:b/>
          <w:sz w:val="20"/>
          <w:szCs w:val="20"/>
        </w:rPr>
      </w:pPr>
    </w:p>
    <w:p w14:paraId="06E1809A" w14:textId="52553A41"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140F4686" w14:textId="77777777" w:rsidR="00A05BF7" w:rsidRPr="00D20A5E" w:rsidRDefault="00A05BF7" w:rsidP="00A05BF7">
      <w:pPr>
        <w:keepNext/>
        <w:spacing w:line="260" w:lineRule="atLeast"/>
        <w:jc w:val="center"/>
        <w:rPr>
          <w:rFonts w:ascii="Arial" w:hAnsi="Arial" w:cs="Arial"/>
          <w:sz w:val="20"/>
          <w:szCs w:val="20"/>
        </w:rPr>
      </w:pPr>
    </w:p>
    <w:p w14:paraId="29114D76"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7D565FC" w14:textId="77777777" w:rsidR="00A05BF7" w:rsidRPr="00D20A5E" w:rsidRDefault="00A05BF7" w:rsidP="00A05BF7">
      <w:pPr>
        <w:tabs>
          <w:tab w:val="center" w:pos="4320"/>
          <w:tab w:val="right" w:pos="8640"/>
        </w:tabs>
        <w:spacing w:line="260" w:lineRule="atLeast"/>
        <w:jc w:val="both"/>
        <w:rPr>
          <w:rFonts w:ascii="Arial" w:hAnsi="Arial" w:cs="Arial"/>
          <w:sz w:val="20"/>
          <w:szCs w:val="20"/>
          <w:lang w:eastAsia="en-US"/>
        </w:rPr>
      </w:pPr>
    </w:p>
    <w:p w14:paraId="70B63E46" w14:textId="77777777" w:rsidR="00A05BF7" w:rsidRPr="00D20A5E" w:rsidRDefault="00A05BF7" w:rsidP="00A05BF7">
      <w:pPr>
        <w:overflowPunct w:val="0"/>
        <w:autoSpaceDE w:val="0"/>
        <w:autoSpaceDN w:val="0"/>
        <w:adjustRightInd w:val="0"/>
        <w:spacing w:after="60"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Naročnik se obvezuje, da bo:</w:t>
      </w:r>
    </w:p>
    <w:p w14:paraId="1A7FF972" w14:textId="77777777" w:rsidR="00A05BF7" w:rsidRPr="003D58DE" w:rsidRDefault="00A05BF7" w:rsidP="009559DE">
      <w:pPr>
        <w:numPr>
          <w:ilvl w:val="0"/>
          <w:numId w:val="44"/>
        </w:num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izpolnjeval vse predvidene obveznosti v rokih in na predviden način;</w:t>
      </w:r>
    </w:p>
    <w:p w14:paraId="3A914130" w14:textId="77777777" w:rsidR="00A05BF7" w:rsidRPr="003D58DE" w:rsidRDefault="00A05BF7" w:rsidP="009559DE">
      <w:pPr>
        <w:numPr>
          <w:ilvl w:val="0"/>
          <w:numId w:val="44"/>
        </w:num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 xml:space="preserve">zagotovil razpoložljivost potrebnih človeških, informacijskih in finančnih virov; </w:t>
      </w:r>
    </w:p>
    <w:p w14:paraId="717E9FCF" w14:textId="77777777" w:rsidR="00A05BF7" w:rsidRPr="003D58DE" w:rsidRDefault="00A05BF7" w:rsidP="009559DE">
      <w:pPr>
        <w:numPr>
          <w:ilvl w:val="0"/>
          <w:numId w:val="44"/>
        </w:num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izvajalcu omogočil dostop do dokumentacije, ki jo ima na razpolago in je potrebna za izvedbo prevzetih storitev;</w:t>
      </w:r>
    </w:p>
    <w:p w14:paraId="21C5AC15" w14:textId="77777777" w:rsidR="00A05BF7" w:rsidRPr="00D20A5E" w:rsidRDefault="00A05BF7" w:rsidP="009559DE">
      <w:pPr>
        <w:numPr>
          <w:ilvl w:val="0"/>
          <w:numId w:val="44"/>
        </w:num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ar-SA"/>
        </w:rPr>
        <w:t>tekoče obveščal izvajalca o vseh okoliščinah, ki bi lahko imele vpliv na izvedbo prevzetih obveznosti</w:t>
      </w:r>
      <w:r>
        <w:rPr>
          <w:rFonts w:ascii="Arial" w:hAnsi="Arial" w:cs="Arial"/>
          <w:sz w:val="20"/>
          <w:szCs w:val="20"/>
          <w:lang w:eastAsia="ar-SA"/>
        </w:rPr>
        <w:t>;</w:t>
      </w:r>
    </w:p>
    <w:p w14:paraId="37675A0D" w14:textId="77777777" w:rsidR="00A05BF7" w:rsidRPr="003D58DE" w:rsidRDefault="00A05BF7" w:rsidP="009559DE">
      <w:pPr>
        <w:numPr>
          <w:ilvl w:val="0"/>
          <w:numId w:val="44"/>
        </w:num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zagotovil sodelovanje strokovnjakov naročnika pri definiranju vsebinskih pogojev delovanja predmeta javnega naročila;</w:t>
      </w:r>
    </w:p>
    <w:p w14:paraId="12F675F3" w14:textId="77777777" w:rsidR="00A05BF7" w:rsidRPr="003D58DE" w:rsidRDefault="00A05BF7" w:rsidP="009559DE">
      <w:pPr>
        <w:numPr>
          <w:ilvl w:val="0"/>
          <w:numId w:val="44"/>
        </w:num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izvajalcu nudil prostor na sedežu naročnika z ustrezno opremo za potrebe koordinacije projekta z naročnikom;</w:t>
      </w:r>
    </w:p>
    <w:p w14:paraId="14179ADC" w14:textId="77777777" w:rsidR="00A05BF7" w:rsidRPr="003D58DE" w:rsidRDefault="00A05BF7" w:rsidP="009559DE">
      <w:pPr>
        <w:numPr>
          <w:ilvl w:val="0"/>
          <w:numId w:val="44"/>
        </w:num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zagotovil sodelovanje pri preverjanju vmesnih rezultatov projekta</w:t>
      </w:r>
      <w:r>
        <w:rPr>
          <w:rFonts w:ascii="Arial" w:hAnsi="Arial" w:cs="Arial"/>
          <w:sz w:val="20"/>
          <w:szCs w:val="20"/>
          <w:lang w:eastAsia="en-US"/>
        </w:rPr>
        <w:t>;</w:t>
      </w:r>
    </w:p>
    <w:p w14:paraId="689CAA82" w14:textId="77777777" w:rsidR="00A05BF7" w:rsidRPr="00D20A5E" w:rsidRDefault="00A05BF7" w:rsidP="009559DE">
      <w:pPr>
        <w:numPr>
          <w:ilvl w:val="0"/>
          <w:numId w:val="44"/>
        </w:num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plačeval naročene storitve v dogovorjenih rokih.</w:t>
      </w:r>
    </w:p>
    <w:p w14:paraId="683CD2D3" w14:textId="77777777" w:rsidR="00A05BF7" w:rsidRPr="00D20A5E" w:rsidRDefault="00A05BF7" w:rsidP="00A05BF7">
      <w:pPr>
        <w:keepNext/>
        <w:spacing w:line="260" w:lineRule="atLeast"/>
        <w:jc w:val="both"/>
        <w:rPr>
          <w:rFonts w:ascii="Arial" w:hAnsi="Arial" w:cs="Arial"/>
          <w:b/>
          <w:sz w:val="20"/>
          <w:szCs w:val="20"/>
        </w:rPr>
      </w:pPr>
    </w:p>
    <w:p w14:paraId="0070D215" w14:textId="77777777" w:rsidR="00A05BF7" w:rsidRPr="00D20A5E" w:rsidRDefault="00A05BF7" w:rsidP="00A05BF7">
      <w:pPr>
        <w:keepNext/>
        <w:spacing w:line="260" w:lineRule="atLeast"/>
        <w:jc w:val="both"/>
        <w:rPr>
          <w:rFonts w:ascii="Arial" w:hAnsi="Arial" w:cs="Arial"/>
          <w:b/>
          <w:sz w:val="20"/>
          <w:szCs w:val="20"/>
        </w:rPr>
      </w:pPr>
      <w:r w:rsidRPr="00D20A5E">
        <w:rPr>
          <w:rFonts w:ascii="Arial" w:hAnsi="Arial" w:cs="Arial"/>
          <w:b/>
          <w:sz w:val="20"/>
          <w:szCs w:val="20"/>
        </w:rPr>
        <w:t>VI. PREVZEM POGODBENEGA DELA</w:t>
      </w:r>
    </w:p>
    <w:p w14:paraId="0338128D" w14:textId="77777777" w:rsidR="00A05BF7" w:rsidRPr="00DD0BB5" w:rsidRDefault="00A05BF7" w:rsidP="00A05BF7">
      <w:pPr>
        <w:keepNext/>
        <w:spacing w:line="260" w:lineRule="atLeast"/>
        <w:jc w:val="both"/>
        <w:rPr>
          <w:rFonts w:ascii="Arial" w:hAnsi="Arial" w:cs="Arial"/>
          <w:b/>
          <w:sz w:val="20"/>
          <w:szCs w:val="20"/>
        </w:rPr>
      </w:pPr>
    </w:p>
    <w:p w14:paraId="192C5111" w14:textId="7B0C3467"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542EADBC" w14:textId="77777777" w:rsidR="00A05BF7" w:rsidRPr="00D20A5E" w:rsidRDefault="00A05BF7" w:rsidP="00A05BF7">
      <w:pPr>
        <w:spacing w:line="260" w:lineRule="atLeast"/>
        <w:jc w:val="both"/>
        <w:rPr>
          <w:rFonts w:ascii="Arial" w:hAnsi="Arial" w:cs="Arial"/>
          <w:sz w:val="20"/>
          <w:szCs w:val="20"/>
          <w:lang w:eastAsia="en-US"/>
        </w:rPr>
      </w:pPr>
    </w:p>
    <w:p w14:paraId="1DCBEB77" w14:textId="77777777" w:rsidR="00A05BF7" w:rsidRPr="00D20A5E" w:rsidRDefault="00A05BF7" w:rsidP="00A05BF7">
      <w:pPr>
        <w:spacing w:after="60" w:line="260" w:lineRule="atLeast"/>
        <w:jc w:val="both"/>
        <w:rPr>
          <w:rFonts w:ascii="Arial" w:hAnsi="Arial" w:cs="Arial"/>
          <w:sz w:val="20"/>
          <w:szCs w:val="20"/>
        </w:rPr>
      </w:pPr>
      <w:r w:rsidRPr="00D20A5E">
        <w:rPr>
          <w:rFonts w:ascii="Arial" w:hAnsi="Arial" w:cs="Arial"/>
          <w:sz w:val="20"/>
          <w:szCs w:val="20"/>
        </w:rPr>
        <w:t>Prevzem izvršenega pogodbenega dela ob zaključku faz in zaključni dokončni prevzem izvršenega dela obsega:</w:t>
      </w:r>
    </w:p>
    <w:p w14:paraId="3314EE14" w14:textId="77777777" w:rsidR="00A05BF7" w:rsidRPr="003D58DE" w:rsidRDefault="00A05BF7" w:rsidP="009559DE">
      <w:pPr>
        <w:numPr>
          <w:ilvl w:val="0"/>
          <w:numId w:val="34"/>
        </w:numPr>
        <w:spacing w:line="260" w:lineRule="atLeast"/>
        <w:jc w:val="both"/>
        <w:rPr>
          <w:rFonts w:ascii="Arial" w:hAnsi="Arial" w:cs="Arial"/>
          <w:sz w:val="20"/>
          <w:szCs w:val="20"/>
        </w:rPr>
      </w:pPr>
      <w:r w:rsidRPr="00D20A5E">
        <w:rPr>
          <w:rFonts w:ascii="Arial" w:hAnsi="Arial" w:cs="Arial"/>
          <w:sz w:val="20"/>
          <w:szCs w:val="20"/>
        </w:rPr>
        <w:t>pregled oddanega dela,</w:t>
      </w:r>
    </w:p>
    <w:p w14:paraId="44FE316F" w14:textId="77777777" w:rsidR="00A05BF7" w:rsidRPr="003D58DE" w:rsidRDefault="00A05BF7" w:rsidP="009559DE">
      <w:pPr>
        <w:numPr>
          <w:ilvl w:val="0"/>
          <w:numId w:val="34"/>
        </w:numPr>
        <w:spacing w:line="260" w:lineRule="atLeast"/>
        <w:jc w:val="both"/>
        <w:rPr>
          <w:rFonts w:ascii="Arial" w:hAnsi="Arial" w:cs="Arial"/>
          <w:sz w:val="20"/>
          <w:szCs w:val="20"/>
        </w:rPr>
      </w:pPr>
      <w:r w:rsidRPr="00D20A5E">
        <w:rPr>
          <w:rFonts w:ascii="Arial" w:hAnsi="Arial" w:cs="Arial"/>
          <w:sz w:val="20"/>
          <w:szCs w:val="20"/>
        </w:rPr>
        <w:t>odpravo napak oziroma pomanjkljivosti v roku in po navodilih naročnika ter</w:t>
      </w:r>
    </w:p>
    <w:p w14:paraId="66BB43B1" w14:textId="77777777" w:rsidR="00A05BF7" w:rsidRPr="00D20A5E" w:rsidRDefault="00A05BF7" w:rsidP="009559DE">
      <w:pPr>
        <w:numPr>
          <w:ilvl w:val="0"/>
          <w:numId w:val="34"/>
        </w:numPr>
        <w:spacing w:line="260" w:lineRule="atLeast"/>
        <w:jc w:val="both"/>
        <w:rPr>
          <w:rFonts w:ascii="Arial" w:hAnsi="Arial" w:cs="Arial"/>
          <w:sz w:val="20"/>
          <w:szCs w:val="20"/>
        </w:rPr>
      </w:pPr>
      <w:r w:rsidRPr="00D20A5E">
        <w:rPr>
          <w:rFonts w:ascii="Arial" w:hAnsi="Arial" w:cs="Arial"/>
          <w:sz w:val="20"/>
          <w:szCs w:val="20"/>
        </w:rPr>
        <w:t>fazni ali zaključni končni prevzem izvršenega dela, ki vključuje predajo uporabniške in tehnične dokumentacije ter izvorne kode naročniku ter na podlagi s strani naročnika potrjenega faznega ali končnega poročila.</w:t>
      </w:r>
    </w:p>
    <w:p w14:paraId="3920CB5F" w14:textId="77777777" w:rsidR="00A05BF7" w:rsidRPr="00D20A5E" w:rsidRDefault="00A05BF7" w:rsidP="00A05BF7">
      <w:pPr>
        <w:spacing w:line="260" w:lineRule="atLeast"/>
        <w:jc w:val="both"/>
        <w:rPr>
          <w:rFonts w:ascii="Arial" w:hAnsi="Arial" w:cs="Arial"/>
          <w:sz w:val="20"/>
          <w:szCs w:val="20"/>
        </w:rPr>
      </w:pPr>
    </w:p>
    <w:p w14:paraId="3A26CED5" w14:textId="77777777" w:rsidR="00A05BF7" w:rsidRPr="00D20A5E" w:rsidRDefault="00A05BF7" w:rsidP="00A05BF7">
      <w:pPr>
        <w:spacing w:line="260" w:lineRule="atLeast"/>
        <w:jc w:val="both"/>
        <w:rPr>
          <w:rFonts w:ascii="Arial" w:hAnsi="Arial" w:cs="Arial"/>
          <w:sz w:val="20"/>
          <w:szCs w:val="20"/>
        </w:rPr>
      </w:pPr>
      <w:r w:rsidRPr="00D20A5E">
        <w:rPr>
          <w:rFonts w:ascii="Arial" w:hAnsi="Arial" w:cs="Arial"/>
          <w:sz w:val="20"/>
          <w:szCs w:val="20"/>
        </w:rPr>
        <w:t>Ob zaključni predložitvi oddanega dela izvajalec izroči naročniku tudi predlog končnega poročila o opravljenem delu.</w:t>
      </w:r>
    </w:p>
    <w:p w14:paraId="7DD99A9D" w14:textId="77777777" w:rsidR="00A05BF7" w:rsidRPr="00D20A5E" w:rsidRDefault="00A05BF7" w:rsidP="00A05BF7">
      <w:pPr>
        <w:spacing w:line="260" w:lineRule="atLeast"/>
        <w:jc w:val="both"/>
        <w:rPr>
          <w:rFonts w:ascii="Arial" w:hAnsi="Arial" w:cs="Arial"/>
          <w:sz w:val="20"/>
          <w:szCs w:val="20"/>
        </w:rPr>
      </w:pPr>
    </w:p>
    <w:p w14:paraId="200D860D" w14:textId="77777777" w:rsidR="00A05BF7" w:rsidRPr="00D20A5E" w:rsidRDefault="00A05BF7" w:rsidP="00A05BF7">
      <w:pPr>
        <w:overflowPunct w:val="0"/>
        <w:autoSpaceDE w:val="0"/>
        <w:autoSpaceDN w:val="0"/>
        <w:adjustRightInd w:val="0"/>
        <w:spacing w:after="60" w:line="260" w:lineRule="atLeast"/>
        <w:jc w:val="both"/>
        <w:textAlignment w:val="baseline"/>
        <w:rPr>
          <w:rFonts w:ascii="Arial" w:hAnsi="Arial" w:cs="Arial"/>
          <w:sz w:val="20"/>
          <w:szCs w:val="20"/>
        </w:rPr>
      </w:pPr>
      <w:r w:rsidRPr="00D20A5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41DC74DE" w14:textId="77777777" w:rsidR="00A05BF7" w:rsidRPr="003D58DE" w:rsidRDefault="00A05BF7" w:rsidP="009559DE">
      <w:pPr>
        <w:numPr>
          <w:ilvl w:val="0"/>
          <w:numId w:val="35"/>
        </w:numPr>
        <w:overflowPunct w:val="0"/>
        <w:autoSpaceDE w:val="0"/>
        <w:autoSpaceDN w:val="0"/>
        <w:adjustRightInd w:val="0"/>
        <w:spacing w:line="260" w:lineRule="atLeast"/>
        <w:jc w:val="both"/>
        <w:textAlignment w:val="baseline"/>
        <w:rPr>
          <w:rFonts w:ascii="Arial" w:hAnsi="Arial" w:cs="Arial"/>
          <w:sz w:val="20"/>
          <w:szCs w:val="20"/>
        </w:rPr>
      </w:pPr>
      <w:r w:rsidRPr="00D20A5E">
        <w:rPr>
          <w:rFonts w:ascii="Arial" w:hAnsi="Arial" w:cs="Arial"/>
          <w:sz w:val="20"/>
          <w:szCs w:val="20"/>
        </w:rPr>
        <w:t>primerjava z vsebino predmeta pogodbe,</w:t>
      </w:r>
    </w:p>
    <w:p w14:paraId="417C41D0" w14:textId="77777777" w:rsidR="00A05BF7" w:rsidRPr="00D20A5E" w:rsidRDefault="00A05BF7" w:rsidP="009559DE">
      <w:pPr>
        <w:numPr>
          <w:ilvl w:val="0"/>
          <w:numId w:val="35"/>
        </w:numPr>
        <w:overflowPunct w:val="0"/>
        <w:autoSpaceDE w:val="0"/>
        <w:autoSpaceDN w:val="0"/>
        <w:adjustRightInd w:val="0"/>
        <w:spacing w:line="260" w:lineRule="atLeast"/>
        <w:jc w:val="both"/>
        <w:textAlignment w:val="baseline"/>
        <w:rPr>
          <w:rFonts w:ascii="Arial" w:hAnsi="Arial" w:cs="Arial"/>
          <w:sz w:val="20"/>
          <w:szCs w:val="20"/>
        </w:rPr>
      </w:pPr>
      <w:r w:rsidRPr="00D20A5E">
        <w:rPr>
          <w:rFonts w:ascii="Arial" w:hAnsi="Arial" w:cs="Arial"/>
          <w:sz w:val="20"/>
          <w:szCs w:val="20"/>
        </w:rPr>
        <w:t>primerjava z morebitnimi dostavljenimi vmesnimi poročili in končnim poročilom.</w:t>
      </w:r>
    </w:p>
    <w:p w14:paraId="56F5A83F" w14:textId="77777777" w:rsidR="00A05BF7" w:rsidRPr="00D20A5E" w:rsidRDefault="00A05BF7" w:rsidP="00A05BF7">
      <w:pPr>
        <w:spacing w:line="260" w:lineRule="atLeast"/>
        <w:jc w:val="both"/>
        <w:rPr>
          <w:rFonts w:ascii="Arial" w:hAnsi="Arial" w:cs="Arial"/>
          <w:sz w:val="20"/>
          <w:szCs w:val="20"/>
        </w:rPr>
      </w:pPr>
    </w:p>
    <w:p w14:paraId="29445101" w14:textId="77777777" w:rsidR="00A05BF7" w:rsidRPr="00D20A5E" w:rsidRDefault="00A05BF7" w:rsidP="00A05BF7">
      <w:pPr>
        <w:spacing w:line="260" w:lineRule="atLeast"/>
        <w:jc w:val="both"/>
        <w:rPr>
          <w:rFonts w:ascii="Arial" w:hAnsi="Arial" w:cs="Arial"/>
          <w:sz w:val="20"/>
          <w:szCs w:val="20"/>
        </w:rPr>
      </w:pPr>
      <w:r w:rsidRPr="00D20A5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3CE45E38" w14:textId="77777777" w:rsidR="00A05BF7" w:rsidRPr="00D20A5E" w:rsidRDefault="00A05BF7" w:rsidP="00A05BF7">
      <w:pPr>
        <w:spacing w:line="260" w:lineRule="atLeast"/>
        <w:jc w:val="both"/>
        <w:rPr>
          <w:rFonts w:ascii="Arial" w:hAnsi="Arial" w:cs="Arial"/>
          <w:sz w:val="20"/>
          <w:szCs w:val="20"/>
        </w:rPr>
      </w:pPr>
    </w:p>
    <w:p w14:paraId="3199205A" w14:textId="1511C7C9" w:rsidR="00A05BF7" w:rsidRPr="00D20A5E" w:rsidRDefault="00A05BF7" w:rsidP="00A05BF7">
      <w:pPr>
        <w:spacing w:line="260" w:lineRule="atLeast"/>
        <w:jc w:val="both"/>
        <w:rPr>
          <w:rFonts w:ascii="Arial" w:hAnsi="Arial" w:cs="Arial"/>
          <w:sz w:val="20"/>
          <w:szCs w:val="20"/>
        </w:rPr>
      </w:pPr>
      <w:r w:rsidRPr="00D20A5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5A7AF8DB" w14:textId="77777777" w:rsidR="00A05BF7" w:rsidRPr="00D20A5E" w:rsidRDefault="00A05BF7" w:rsidP="00A05BF7">
      <w:pPr>
        <w:spacing w:line="260" w:lineRule="atLeast"/>
        <w:jc w:val="both"/>
        <w:rPr>
          <w:rFonts w:ascii="Arial" w:hAnsi="Arial" w:cs="Arial"/>
          <w:sz w:val="20"/>
          <w:szCs w:val="20"/>
        </w:rPr>
      </w:pPr>
    </w:p>
    <w:p w14:paraId="3AA9D36F" w14:textId="77777777" w:rsidR="00A05BF7" w:rsidRPr="00D20A5E" w:rsidRDefault="00A05BF7" w:rsidP="00A05BF7">
      <w:pPr>
        <w:spacing w:after="60" w:line="260" w:lineRule="atLeast"/>
        <w:jc w:val="both"/>
        <w:rPr>
          <w:rFonts w:ascii="Arial" w:hAnsi="Arial" w:cs="Arial"/>
          <w:sz w:val="20"/>
          <w:szCs w:val="20"/>
        </w:rPr>
      </w:pPr>
      <w:r w:rsidRPr="00D20A5E">
        <w:rPr>
          <w:rFonts w:ascii="Arial" w:hAnsi="Arial" w:cs="Arial"/>
          <w:sz w:val="20"/>
          <w:szCs w:val="20"/>
        </w:rPr>
        <w:t>Pogoj za prevzem razpisanih del iz 1. člena te pogodbe in izdajo ko</w:t>
      </w:r>
      <w:r>
        <w:rPr>
          <w:rFonts w:ascii="Arial" w:hAnsi="Arial" w:cs="Arial"/>
          <w:sz w:val="20"/>
          <w:szCs w:val="20"/>
        </w:rPr>
        <w:t>nčnega prevzemnega zapisnika je:</w:t>
      </w:r>
    </w:p>
    <w:p w14:paraId="2021160E" w14:textId="77777777" w:rsidR="00A05BF7" w:rsidRDefault="00A05BF7" w:rsidP="009559DE">
      <w:pPr>
        <w:numPr>
          <w:ilvl w:val="0"/>
          <w:numId w:val="33"/>
        </w:numPr>
        <w:spacing w:line="260" w:lineRule="atLeast"/>
        <w:jc w:val="both"/>
        <w:rPr>
          <w:rFonts w:ascii="Arial" w:hAnsi="Arial" w:cs="Arial"/>
          <w:sz w:val="20"/>
          <w:szCs w:val="20"/>
        </w:rPr>
      </w:pPr>
      <w:r w:rsidRPr="00D20A5E">
        <w:rPr>
          <w:rFonts w:ascii="Arial" w:hAnsi="Arial" w:cs="Arial"/>
          <w:sz w:val="20"/>
          <w:szCs w:val="20"/>
        </w:rPr>
        <w:t>opravljeno funkcionalno testiranje in zaključena pilotna uporaba  predmetne rešitve glede na tehnično dokumentacijo;</w:t>
      </w:r>
    </w:p>
    <w:p w14:paraId="3057CA90" w14:textId="77777777" w:rsidR="00A05BF7" w:rsidRPr="00AC02A6" w:rsidRDefault="00A05BF7" w:rsidP="009559DE">
      <w:pPr>
        <w:numPr>
          <w:ilvl w:val="0"/>
          <w:numId w:val="33"/>
        </w:numPr>
        <w:spacing w:line="260" w:lineRule="atLeast"/>
        <w:jc w:val="both"/>
        <w:rPr>
          <w:rFonts w:ascii="Arial" w:hAnsi="Arial" w:cs="Arial"/>
          <w:sz w:val="20"/>
          <w:szCs w:val="20"/>
        </w:rPr>
      </w:pPr>
      <w:r w:rsidRPr="00D20A5E">
        <w:rPr>
          <w:rFonts w:ascii="Arial" w:hAnsi="Arial" w:cs="Arial"/>
          <w:sz w:val="20"/>
          <w:szCs w:val="20"/>
        </w:rPr>
        <w:t>zaključeno usposabljanje in uvajanje uporabnikov  po skupinah (vsebinski skrbniki,  tehnični skrbniki in zaposleni v Nacionalnem centru za upravljanje prometa (NCUP);</w:t>
      </w:r>
    </w:p>
    <w:p w14:paraId="3302C7FC" w14:textId="77777777" w:rsidR="00A05BF7" w:rsidRPr="00D20A5E" w:rsidRDefault="00A05BF7" w:rsidP="009559DE">
      <w:pPr>
        <w:numPr>
          <w:ilvl w:val="0"/>
          <w:numId w:val="33"/>
        </w:numPr>
        <w:spacing w:line="260" w:lineRule="atLeast"/>
        <w:jc w:val="both"/>
        <w:rPr>
          <w:rFonts w:ascii="Arial" w:hAnsi="Arial" w:cs="Arial"/>
          <w:sz w:val="20"/>
          <w:szCs w:val="20"/>
        </w:rPr>
      </w:pPr>
      <w:r w:rsidRPr="00D20A5E">
        <w:rPr>
          <w:rFonts w:ascii="Arial" w:hAnsi="Arial" w:cs="Arial"/>
          <w:sz w:val="20"/>
          <w:szCs w:val="20"/>
        </w:rPr>
        <w:lastRenderedPageBreak/>
        <w:t>naročniku predana dokazila o pridobitvi vseh zahtevanih licenc;</w:t>
      </w:r>
    </w:p>
    <w:p w14:paraId="0CBEE7F1" w14:textId="77777777" w:rsidR="00A05BF7" w:rsidRDefault="00A05BF7" w:rsidP="009559DE">
      <w:pPr>
        <w:numPr>
          <w:ilvl w:val="0"/>
          <w:numId w:val="33"/>
        </w:numPr>
        <w:spacing w:line="260" w:lineRule="atLeast"/>
        <w:jc w:val="both"/>
        <w:rPr>
          <w:rFonts w:ascii="Arial" w:hAnsi="Arial" w:cs="Arial"/>
          <w:sz w:val="20"/>
          <w:szCs w:val="20"/>
        </w:rPr>
      </w:pPr>
      <w:r w:rsidRPr="00D20A5E">
        <w:rPr>
          <w:rFonts w:ascii="Arial" w:hAnsi="Arial" w:cs="Arial"/>
          <w:sz w:val="20"/>
          <w:szCs w:val="20"/>
        </w:rPr>
        <w:t>naročniku predana izvorna programska koda</w:t>
      </w:r>
      <w:r>
        <w:rPr>
          <w:rFonts w:ascii="Arial" w:hAnsi="Arial" w:cs="Arial"/>
          <w:sz w:val="20"/>
          <w:szCs w:val="20"/>
        </w:rPr>
        <w:t xml:space="preserve"> izdelane rešitve</w:t>
      </w:r>
      <w:r w:rsidRPr="00D20A5E">
        <w:rPr>
          <w:rFonts w:ascii="Arial" w:hAnsi="Arial" w:cs="Arial"/>
          <w:sz w:val="20"/>
          <w:szCs w:val="20"/>
        </w:rPr>
        <w:t xml:space="preserve"> v elektronski obliki z vso pripadajočo dokumentacijo;</w:t>
      </w:r>
    </w:p>
    <w:p w14:paraId="12D4B06A" w14:textId="77777777" w:rsidR="00A05BF7" w:rsidRPr="00D20A5E" w:rsidRDefault="00A05BF7" w:rsidP="009559DE">
      <w:pPr>
        <w:numPr>
          <w:ilvl w:val="0"/>
          <w:numId w:val="33"/>
        </w:numPr>
        <w:spacing w:line="260" w:lineRule="atLeast"/>
        <w:jc w:val="both"/>
        <w:rPr>
          <w:rFonts w:ascii="Arial" w:hAnsi="Arial" w:cs="Arial"/>
          <w:sz w:val="20"/>
          <w:szCs w:val="20"/>
        </w:rPr>
      </w:pPr>
      <w:r w:rsidRPr="00D20A5E">
        <w:rPr>
          <w:rFonts w:ascii="Arial" w:hAnsi="Arial" w:cs="Arial"/>
          <w:sz w:val="20"/>
          <w:szCs w:val="20"/>
        </w:rPr>
        <w:t xml:space="preserve">naročniku predana tehnična navodila ter uporabniška navodila </w:t>
      </w:r>
      <w:r>
        <w:rPr>
          <w:rFonts w:ascii="Arial" w:hAnsi="Arial" w:cs="Arial"/>
          <w:sz w:val="20"/>
          <w:szCs w:val="20"/>
        </w:rPr>
        <w:t>za posamezne sklope uporabnikov.</w:t>
      </w:r>
    </w:p>
    <w:p w14:paraId="04809E44" w14:textId="77777777" w:rsidR="00A05BF7" w:rsidRPr="00D20A5E" w:rsidRDefault="00A05BF7" w:rsidP="00A05BF7">
      <w:pPr>
        <w:spacing w:line="260" w:lineRule="atLeast"/>
        <w:jc w:val="both"/>
        <w:rPr>
          <w:rFonts w:ascii="Arial" w:hAnsi="Arial" w:cs="Arial"/>
          <w:sz w:val="20"/>
          <w:szCs w:val="20"/>
        </w:rPr>
      </w:pPr>
    </w:p>
    <w:p w14:paraId="55443C51"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 xml:space="preserve">Prevzem </w:t>
      </w:r>
      <w:r w:rsidRPr="00D20A5E">
        <w:rPr>
          <w:rFonts w:ascii="Arial" w:hAnsi="Arial" w:cs="Arial"/>
          <w:sz w:val="20"/>
          <w:szCs w:val="20"/>
        </w:rPr>
        <w:t xml:space="preserve">ob zaključku faz in zaključni dokončni prevzem </w:t>
      </w:r>
      <w:r w:rsidRPr="00D20A5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35CAD04F"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40A63B38" w14:textId="77777777" w:rsidR="00A05BF7" w:rsidRPr="00D20A5E" w:rsidRDefault="00A05BF7" w:rsidP="00A05BF7">
      <w:pPr>
        <w:spacing w:line="260" w:lineRule="atLeast"/>
        <w:jc w:val="both"/>
        <w:rPr>
          <w:rFonts w:ascii="Arial" w:hAnsi="Arial" w:cs="Arial"/>
          <w:sz w:val="20"/>
          <w:szCs w:val="20"/>
        </w:rPr>
      </w:pPr>
      <w:r w:rsidRPr="00D20A5E">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14:paraId="1971BCFE"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3B6C0FE6" w14:textId="77777777" w:rsidR="00A05BF7" w:rsidRPr="00D20A5E" w:rsidRDefault="00A05BF7" w:rsidP="00A05BF7">
      <w:pPr>
        <w:keepNext/>
        <w:spacing w:line="260" w:lineRule="atLeast"/>
        <w:jc w:val="both"/>
        <w:rPr>
          <w:rFonts w:ascii="Arial" w:hAnsi="Arial" w:cs="Arial"/>
          <w:b/>
          <w:sz w:val="20"/>
          <w:szCs w:val="20"/>
        </w:rPr>
      </w:pPr>
      <w:r w:rsidRPr="00D20A5E">
        <w:rPr>
          <w:rFonts w:ascii="Arial" w:hAnsi="Arial" w:cs="Arial"/>
          <w:b/>
          <w:sz w:val="20"/>
          <w:szCs w:val="20"/>
        </w:rPr>
        <w:t>VII. PLAČILNI POGOJI</w:t>
      </w:r>
    </w:p>
    <w:p w14:paraId="3BAACA2A" w14:textId="77777777" w:rsidR="00A05BF7" w:rsidRPr="00DD0BB5" w:rsidRDefault="00A05BF7" w:rsidP="00A05BF7">
      <w:pPr>
        <w:keepNext/>
        <w:spacing w:line="260" w:lineRule="atLeast"/>
        <w:jc w:val="both"/>
        <w:rPr>
          <w:rFonts w:ascii="Arial" w:hAnsi="Arial" w:cs="Arial"/>
          <w:b/>
          <w:sz w:val="20"/>
          <w:szCs w:val="20"/>
        </w:rPr>
      </w:pPr>
    </w:p>
    <w:p w14:paraId="221A7E68" w14:textId="5E5CAD6B"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6D702AC1" w14:textId="77777777" w:rsidR="00A05BF7" w:rsidRPr="00D20A5E" w:rsidRDefault="00A05BF7" w:rsidP="00A05BF7">
      <w:pPr>
        <w:spacing w:line="260" w:lineRule="atLeast"/>
        <w:jc w:val="both"/>
        <w:rPr>
          <w:rFonts w:ascii="Arial" w:hAnsi="Arial" w:cs="Arial"/>
          <w:sz w:val="20"/>
          <w:szCs w:val="20"/>
          <w:lang w:eastAsia="en-US"/>
        </w:rPr>
      </w:pPr>
    </w:p>
    <w:p w14:paraId="03251931" w14:textId="77777777" w:rsidR="00A05BF7" w:rsidRDefault="00A05BF7" w:rsidP="00A05BF7">
      <w:pPr>
        <w:spacing w:line="260" w:lineRule="atLeast"/>
        <w:jc w:val="both"/>
        <w:rPr>
          <w:rFonts w:ascii="Arial" w:hAnsi="Arial" w:cs="Arial"/>
          <w:sz w:val="20"/>
          <w:szCs w:val="20"/>
        </w:rPr>
      </w:pPr>
      <w:r w:rsidRPr="00454C79">
        <w:rPr>
          <w:rFonts w:ascii="Arial" w:hAnsi="Arial" w:cs="Arial"/>
          <w:sz w:val="20"/>
          <w:szCs w:val="20"/>
        </w:rPr>
        <w:t>Pogodbeni stranki se dogovorita, da bo naročnik izvajalcu in podizvajalcem, ki bodo to zahtevali v ponudbi ali v fazi izvedbe pogodbe, plačeval na naslednji način:</w:t>
      </w:r>
    </w:p>
    <w:p w14:paraId="41440FA5" w14:textId="77777777" w:rsidR="00A05BF7" w:rsidRPr="00454C79" w:rsidRDefault="00A05BF7" w:rsidP="00A05BF7">
      <w:pPr>
        <w:spacing w:line="260" w:lineRule="atLeast"/>
        <w:jc w:val="both"/>
        <w:rPr>
          <w:rFonts w:ascii="Arial" w:hAnsi="Arial" w:cs="Arial"/>
          <w:sz w:val="20"/>
          <w:szCs w:val="20"/>
        </w:rPr>
      </w:pPr>
      <w:r w:rsidRPr="00454C79">
        <w:rPr>
          <w:rFonts w:ascii="Arial" w:hAnsi="Arial" w:cs="Arial"/>
          <w:sz w:val="20"/>
          <w:szCs w:val="20"/>
        </w:rPr>
        <w:t xml:space="preserve"> </w:t>
      </w:r>
    </w:p>
    <w:p w14:paraId="6B18F22D" w14:textId="77777777" w:rsidR="00A05BF7" w:rsidRDefault="00A05BF7" w:rsidP="00A05BF7">
      <w:pPr>
        <w:spacing w:line="260" w:lineRule="atLeast"/>
        <w:jc w:val="both"/>
        <w:rPr>
          <w:rFonts w:ascii="Arial" w:hAnsi="Arial" w:cs="Arial"/>
          <w:sz w:val="20"/>
          <w:szCs w:val="20"/>
        </w:rPr>
      </w:pPr>
      <w:r w:rsidRPr="00454C79">
        <w:rPr>
          <w:rFonts w:ascii="Arial" w:hAnsi="Arial" w:cs="Arial"/>
          <w:sz w:val="20"/>
          <w:szCs w:val="20"/>
        </w:rPr>
        <w:t>Izvajalec bo opravljene storitve iz faze 1</w:t>
      </w:r>
      <w:r>
        <w:rPr>
          <w:rFonts w:ascii="Arial" w:hAnsi="Arial" w:cs="Arial"/>
          <w:sz w:val="20"/>
          <w:szCs w:val="20"/>
        </w:rPr>
        <w:t xml:space="preserve"> iz</w:t>
      </w:r>
      <w:r w:rsidRPr="00454C79">
        <w:rPr>
          <w:rFonts w:ascii="Arial" w:hAnsi="Arial" w:cs="Arial"/>
          <w:sz w:val="20"/>
          <w:szCs w:val="20"/>
        </w:rPr>
        <w:t xml:space="preserve"> 2. člena te pogodbe obračunaval z izstavitvijo računa po zaključku posamezne faze. Zaključek del potrdi naročnik s potrditvijo poročila o izvedbi del najkasneje v 15 delovnih dneh. Izvajalec račun izstavi po potrditvi poročila za izvedbo posamezne faze s strani naročnik</w:t>
      </w:r>
      <w:r>
        <w:rPr>
          <w:rFonts w:ascii="Arial" w:hAnsi="Arial" w:cs="Arial"/>
          <w:sz w:val="20"/>
          <w:szCs w:val="20"/>
        </w:rPr>
        <w:t>a.</w:t>
      </w:r>
    </w:p>
    <w:p w14:paraId="370F92E6" w14:textId="77777777" w:rsidR="00A05BF7" w:rsidRPr="00454C79" w:rsidRDefault="00A05BF7" w:rsidP="00A05BF7">
      <w:pPr>
        <w:spacing w:line="260" w:lineRule="atLeast"/>
        <w:jc w:val="both"/>
        <w:rPr>
          <w:rFonts w:ascii="Arial" w:hAnsi="Arial" w:cs="Arial"/>
          <w:sz w:val="20"/>
          <w:szCs w:val="20"/>
        </w:rPr>
      </w:pPr>
      <w:r w:rsidRPr="00454C79">
        <w:rPr>
          <w:rFonts w:ascii="Arial" w:hAnsi="Arial" w:cs="Arial"/>
          <w:sz w:val="20"/>
          <w:szCs w:val="20"/>
        </w:rPr>
        <w:t xml:space="preserve"> </w:t>
      </w:r>
    </w:p>
    <w:p w14:paraId="6B83406B" w14:textId="77777777" w:rsidR="00A05BF7" w:rsidRPr="00454C79" w:rsidRDefault="00A05BF7" w:rsidP="00A05BF7">
      <w:pPr>
        <w:spacing w:line="260" w:lineRule="atLeast"/>
        <w:jc w:val="both"/>
        <w:rPr>
          <w:rFonts w:ascii="Arial" w:hAnsi="Arial" w:cs="Arial"/>
          <w:sz w:val="20"/>
          <w:szCs w:val="20"/>
        </w:rPr>
      </w:pPr>
      <w:r w:rsidRPr="00454C79">
        <w:rPr>
          <w:rFonts w:ascii="Arial" w:hAnsi="Arial" w:cs="Arial"/>
          <w:sz w:val="20"/>
          <w:szCs w:val="20"/>
        </w:rPr>
        <w:t>Izvajalec bo opravljene storitve iz f</w:t>
      </w:r>
      <w:r>
        <w:rPr>
          <w:rFonts w:ascii="Arial" w:hAnsi="Arial" w:cs="Arial"/>
          <w:sz w:val="20"/>
          <w:szCs w:val="20"/>
        </w:rPr>
        <w:t>aze 2 iz</w:t>
      </w:r>
      <w:r w:rsidRPr="00454C79">
        <w:rPr>
          <w:rFonts w:ascii="Arial" w:hAnsi="Arial" w:cs="Arial"/>
          <w:sz w:val="20"/>
          <w:szCs w:val="20"/>
        </w:rPr>
        <w:t xml:space="preserve"> 2. člena te pogodbe obračunaval enkrat mesečno. Podlaga za plačilo računa za izvedena dela iz faze </w:t>
      </w:r>
      <w:r>
        <w:rPr>
          <w:rFonts w:ascii="Arial" w:hAnsi="Arial" w:cs="Arial"/>
          <w:sz w:val="20"/>
          <w:szCs w:val="20"/>
        </w:rPr>
        <w:t>2</w:t>
      </w:r>
      <w:r w:rsidRPr="00454C79">
        <w:rPr>
          <w:rFonts w:ascii="Arial" w:hAnsi="Arial" w:cs="Arial"/>
          <w:sz w:val="20"/>
          <w:szCs w:val="20"/>
        </w:rPr>
        <w:t xml:space="preserve"> je s strani naročnika potrjeno mesečno oz. končno poročilo o opravljenih storitvah vzdrževanja, razčlenjeno glede na osnovno vzdrževanje izdelanih produkcijskih rešitev, dopolnilno vzdrževanje in nadgradnje rešitve na zahtevo. </w:t>
      </w:r>
    </w:p>
    <w:p w14:paraId="254B31EC" w14:textId="77777777" w:rsidR="00A05BF7" w:rsidRPr="00D20A5E" w:rsidRDefault="00A05BF7" w:rsidP="00A05BF7">
      <w:pPr>
        <w:spacing w:line="260" w:lineRule="atLeast"/>
        <w:jc w:val="both"/>
        <w:rPr>
          <w:rFonts w:ascii="Arial" w:hAnsi="Arial" w:cs="Arial"/>
          <w:sz w:val="20"/>
          <w:szCs w:val="20"/>
          <w:lang w:eastAsia="en-US"/>
        </w:rPr>
      </w:pPr>
    </w:p>
    <w:p w14:paraId="50C6F7AF"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Obvezna priloga računa je specifikacija opravljenih del oz. izvedenih dobav, ki jo predhodno potrdi naročnik.</w:t>
      </w:r>
    </w:p>
    <w:p w14:paraId="7C18E351" w14:textId="77777777" w:rsidR="00A05BF7" w:rsidRPr="00DD0BB5" w:rsidRDefault="00A05BF7" w:rsidP="00A05BF7">
      <w:pPr>
        <w:keepNext/>
        <w:spacing w:line="260" w:lineRule="atLeast"/>
        <w:jc w:val="both"/>
        <w:rPr>
          <w:rFonts w:ascii="Arial" w:hAnsi="Arial" w:cs="Arial"/>
          <w:b/>
          <w:sz w:val="20"/>
          <w:szCs w:val="20"/>
        </w:rPr>
      </w:pPr>
    </w:p>
    <w:p w14:paraId="61D58619" w14:textId="37B130E5"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578647AB" w14:textId="77777777" w:rsidR="00A05BF7" w:rsidRPr="00D20A5E" w:rsidRDefault="00A05BF7" w:rsidP="00A05BF7">
      <w:pPr>
        <w:spacing w:line="260" w:lineRule="atLeast"/>
        <w:jc w:val="both"/>
        <w:rPr>
          <w:rFonts w:ascii="Arial" w:hAnsi="Arial" w:cs="Arial"/>
          <w:sz w:val="20"/>
          <w:szCs w:val="20"/>
          <w:lang w:eastAsia="en-US"/>
        </w:rPr>
      </w:pPr>
    </w:p>
    <w:p w14:paraId="55785C1D" w14:textId="77777777" w:rsidR="00A05BF7" w:rsidRPr="00D20A5E" w:rsidRDefault="00A05BF7" w:rsidP="00A05BF7">
      <w:pPr>
        <w:widowControl w:val="0"/>
        <w:spacing w:line="260" w:lineRule="atLeast"/>
        <w:jc w:val="both"/>
        <w:rPr>
          <w:rFonts w:ascii="Arial" w:hAnsi="Arial" w:cs="Arial"/>
          <w:sz w:val="20"/>
          <w:szCs w:val="20"/>
          <w:lang w:eastAsia="en-US"/>
        </w:rPr>
      </w:pPr>
      <w:r w:rsidRPr="00D20A5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05729B15" w14:textId="77777777" w:rsidR="00A05BF7" w:rsidRPr="00D20A5E" w:rsidRDefault="00A05BF7" w:rsidP="00A05BF7">
      <w:pPr>
        <w:widowControl w:val="0"/>
        <w:spacing w:line="260" w:lineRule="atLeast"/>
        <w:jc w:val="both"/>
        <w:rPr>
          <w:rFonts w:ascii="Arial" w:hAnsi="Arial" w:cs="Arial"/>
          <w:sz w:val="20"/>
          <w:szCs w:val="20"/>
          <w:lang w:eastAsia="en-US"/>
        </w:rPr>
      </w:pPr>
    </w:p>
    <w:p w14:paraId="18B4203D" w14:textId="77777777" w:rsidR="00A05BF7" w:rsidRPr="00D20A5E" w:rsidRDefault="00A05BF7" w:rsidP="00A05BF7">
      <w:pPr>
        <w:spacing w:line="260" w:lineRule="atLeast"/>
        <w:jc w:val="both"/>
        <w:rPr>
          <w:rFonts w:ascii="Arial" w:hAnsi="Arial" w:cs="Arial"/>
          <w:sz w:val="20"/>
          <w:szCs w:val="20"/>
        </w:rPr>
      </w:pPr>
      <w:r w:rsidRPr="00D20A5E">
        <w:rPr>
          <w:rFonts w:ascii="Arial" w:hAnsi="Arial" w:cs="Arial"/>
          <w:bCs/>
          <w:sz w:val="20"/>
          <w:szCs w:val="20"/>
        </w:rPr>
        <w:t>Račun, ki je izstavljen na naročnika, mora obvezno vsebovati navedbo številke in naziva javnega naročila ter navedbo številke pogodbe ter potrditev opravljenih del s strani skrbnika pogodbe.</w:t>
      </w:r>
    </w:p>
    <w:p w14:paraId="5145930F" w14:textId="77777777" w:rsidR="00A05BF7" w:rsidRPr="00D20A5E" w:rsidRDefault="00A05BF7" w:rsidP="00A05BF7">
      <w:pPr>
        <w:spacing w:line="260" w:lineRule="atLeast"/>
        <w:jc w:val="both"/>
        <w:rPr>
          <w:rFonts w:ascii="Arial" w:hAnsi="Arial" w:cs="Arial"/>
          <w:bCs/>
          <w:sz w:val="20"/>
          <w:szCs w:val="20"/>
        </w:rPr>
      </w:pPr>
    </w:p>
    <w:p w14:paraId="75278A8D" w14:textId="22183DB9" w:rsidR="00A05BF7" w:rsidRPr="00D20A5E" w:rsidRDefault="00A05BF7" w:rsidP="00A05BF7">
      <w:pPr>
        <w:spacing w:line="260" w:lineRule="atLeast"/>
        <w:jc w:val="both"/>
        <w:rPr>
          <w:rFonts w:ascii="Arial" w:hAnsi="Arial" w:cs="Arial"/>
          <w:bCs/>
          <w:sz w:val="20"/>
          <w:szCs w:val="20"/>
        </w:rPr>
      </w:pPr>
      <w:r w:rsidRPr="00D20A5E">
        <w:rPr>
          <w:rFonts w:ascii="Arial" w:hAnsi="Arial" w:cs="Arial"/>
          <w:bCs/>
          <w:sz w:val="20"/>
          <w:szCs w:val="20"/>
        </w:rPr>
        <w:t>Naročnik poravna dogovorjene obveznosti na osnovi predloženih računov izvajalca na njegov transakcijski račun št.__</w:t>
      </w:r>
      <w:r>
        <w:rPr>
          <w:rFonts w:ascii="Arial" w:hAnsi="Arial" w:cs="Arial"/>
          <w:bCs/>
          <w:sz w:val="20"/>
          <w:szCs w:val="20"/>
        </w:rPr>
        <w:t>______________________</w:t>
      </w:r>
      <w:r w:rsidRPr="00D20A5E">
        <w:rPr>
          <w:rFonts w:ascii="Arial" w:hAnsi="Arial" w:cs="Arial"/>
          <w:bCs/>
          <w:sz w:val="20"/>
          <w:szCs w:val="20"/>
        </w:rPr>
        <w:t xml:space="preserve"> </w:t>
      </w:r>
      <w:r w:rsidRPr="00416768">
        <w:rPr>
          <w:rFonts w:ascii="Arial" w:hAnsi="Arial" w:cs="Arial"/>
          <w:bCs/>
          <w:sz w:val="20"/>
          <w:szCs w:val="20"/>
        </w:rPr>
        <w:t>v roku, ki je določen skladno z veljavnim Zakonom o izvrševanju proračunov.</w:t>
      </w:r>
    </w:p>
    <w:p w14:paraId="08FB36D7" w14:textId="77777777" w:rsidR="00A05BF7" w:rsidRPr="00D20A5E" w:rsidRDefault="00A05BF7" w:rsidP="00A05BF7">
      <w:pPr>
        <w:spacing w:line="260" w:lineRule="atLeast"/>
        <w:jc w:val="both"/>
        <w:rPr>
          <w:rFonts w:ascii="Arial" w:hAnsi="Arial" w:cs="Arial"/>
          <w:bCs/>
          <w:sz w:val="20"/>
          <w:szCs w:val="20"/>
        </w:rPr>
      </w:pPr>
    </w:p>
    <w:p w14:paraId="28739413" w14:textId="77777777" w:rsidR="00A05BF7" w:rsidRPr="00D20A5E" w:rsidRDefault="00A05BF7" w:rsidP="00A05BF7">
      <w:pPr>
        <w:spacing w:line="260" w:lineRule="atLeast"/>
        <w:jc w:val="both"/>
        <w:rPr>
          <w:rFonts w:ascii="Arial" w:hAnsi="Arial" w:cs="Arial"/>
          <w:bCs/>
          <w:sz w:val="20"/>
          <w:szCs w:val="20"/>
          <w:lang w:eastAsia="en-US"/>
        </w:rPr>
      </w:pPr>
      <w:r w:rsidRPr="00D20A5E">
        <w:rPr>
          <w:rFonts w:ascii="Arial" w:hAnsi="Arial" w:cs="Arial"/>
          <w:bCs/>
          <w:sz w:val="20"/>
          <w:szCs w:val="20"/>
          <w:lang w:eastAsia="en-US"/>
        </w:rPr>
        <w:t xml:space="preserve">Izvajalec je dolžan izdajati račun izključno v elektronski obliki (e-račun) prek bank vključenih v medbančno izmenjavo </w:t>
      </w:r>
      <w:proofErr w:type="spellStart"/>
      <w:r w:rsidRPr="00D20A5E">
        <w:rPr>
          <w:rFonts w:ascii="Arial" w:hAnsi="Arial" w:cs="Arial"/>
          <w:bCs/>
          <w:sz w:val="20"/>
          <w:szCs w:val="20"/>
          <w:lang w:eastAsia="en-US"/>
        </w:rPr>
        <w:t>eRačunov</w:t>
      </w:r>
      <w:proofErr w:type="spellEnd"/>
      <w:r w:rsidRPr="00D20A5E">
        <w:rPr>
          <w:rFonts w:ascii="Arial" w:hAnsi="Arial" w:cs="Arial"/>
          <w:bCs/>
          <w:sz w:val="20"/>
          <w:szCs w:val="20"/>
          <w:lang w:eastAsia="en-US"/>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50458B1" w14:textId="77777777" w:rsidR="00A05BF7" w:rsidRPr="00D20A5E" w:rsidRDefault="00A05BF7" w:rsidP="00A05BF7">
      <w:pPr>
        <w:spacing w:line="260" w:lineRule="atLeast"/>
        <w:jc w:val="both"/>
        <w:rPr>
          <w:rFonts w:ascii="Arial" w:hAnsi="Arial" w:cs="Arial"/>
          <w:bCs/>
          <w:sz w:val="20"/>
          <w:szCs w:val="20"/>
          <w:lang w:eastAsia="en-US"/>
        </w:rPr>
      </w:pPr>
    </w:p>
    <w:p w14:paraId="42CB7C8E" w14:textId="77777777" w:rsidR="00A05BF7" w:rsidRDefault="00A05BF7" w:rsidP="00A05BF7">
      <w:pPr>
        <w:spacing w:line="260" w:lineRule="atLeast"/>
        <w:jc w:val="both"/>
        <w:rPr>
          <w:rFonts w:ascii="Arial" w:hAnsi="Arial" w:cs="Arial"/>
          <w:bCs/>
          <w:sz w:val="20"/>
          <w:szCs w:val="20"/>
        </w:rPr>
      </w:pPr>
      <w:r w:rsidRPr="00D20A5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13762FFA" w14:textId="77777777" w:rsidR="00A05BF7" w:rsidRDefault="00A05BF7" w:rsidP="00A05BF7">
      <w:pPr>
        <w:spacing w:line="260" w:lineRule="atLeast"/>
        <w:jc w:val="both"/>
        <w:rPr>
          <w:rFonts w:ascii="Arial" w:hAnsi="Arial" w:cs="Arial"/>
          <w:bCs/>
          <w:sz w:val="20"/>
          <w:szCs w:val="20"/>
        </w:rPr>
      </w:pPr>
    </w:p>
    <w:p w14:paraId="381B3BE0" w14:textId="77777777" w:rsidR="00A05BF7" w:rsidRPr="003108B1" w:rsidRDefault="00A05BF7" w:rsidP="00A05BF7">
      <w:pPr>
        <w:spacing w:line="260" w:lineRule="atLeast"/>
        <w:jc w:val="center"/>
        <w:rPr>
          <w:rFonts w:ascii="Arial" w:hAnsi="Arial" w:cs="Arial"/>
          <w:bCs/>
          <w:sz w:val="20"/>
          <w:szCs w:val="20"/>
        </w:rPr>
      </w:pPr>
      <w:r w:rsidRPr="003108B1">
        <w:rPr>
          <w:rFonts w:ascii="Arial" w:hAnsi="Arial" w:cs="Arial"/>
          <w:bCs/>
          <w:sz w:val="20"/>
          <w:szCs w:val="20"/>
        </w:rPr>
        <w:t>14.a člen</w:t>
      </w:r>
    </w:p>
    <w:p w14:paraId="07D4C0BE" w14:textId="77777777" w:rsidR="00A05BF7" w:rsidRPr="003108B1" w:rsidRDefault="00A05BF7" w:rsidP="00A05BF7">
      <w:pPr>
        <w:spacing w:line="260" w:lineRule="atLeast"/>
        <w:jc w:val="both"/>
        <w:rPr>
          <w:rFonts w:ascii="Arial" w:hAnsi="Arial" w:cs="Arial"/>
          <w:bCs/>
          <w:sz w:val="20"/>
          <w:szCs w:val="20"/>
        </w:rPr>
      </w:pPr>
    </w:p>
    <w:p w14:paraId="07F2EDA0" w14:textId="77777777" w:rsidR="00A05BF7" w:rsidRPr="003108B1" w:rsidRDefault="00A05BF7" w:rsidP="00A05BF7">
      <w:pPr>
        <w:spacing w:line="260" w:lineRule="atLeast"/>
        <w:jc w:val="both"/>
        <w:rPr>
          <w:rFonts w:ascii="Arial" w:hAnsi="Arial" w:cs="Arial"/>
          <w:bCs/>
          <w:sz w:val="20"/>
          <w:szCs w:val="20"/>
        </w:rPr>
      </w:pPr>
      <w:r w:rsidRPr="003108B1">
        <w:rPr>
          <w:rFonts w:ascii="Arial" w:hAnsi="Arial" w:cs="Arial"/>
          <w:bCs/>
          <w:sz w:val="20"/>
          <w:szCs w:val="20"/>
        </w:rPr>
        <w:t>(V PRIMERU NASTOPA S PODIZVAJALCI TUDI:)</w:t>
      </w:r>
    </w:p>
    <w:p w14:paraId="0D92DA3C" w14:textId="77777777" w:rsidR="00A05BF7" w:rsidRPr="003108B1" w:rsidRDefault="00A05BF7" w:rsidP="00A05BF7">
      <w:pPr>
        <w:spacing w:line="260" w:lineRule="atLeast"/>
        <w:jc w:val="both"/>
        <w:rPr>
          <w:rFonts w:ascii="Arial" w:hAnsi="Arial" w:cs="Arial"/>
          <w:bCs/>
          <w:sz w:val="20"/>
          <w:szCs w:val="20"/>
        </w:rPr>
      </w:pPr>
    </w:p>
    <w:p w14:paraId="55CAF1BC" w14:textId="77777777" w:rsidR="00A05BF7" w:rsidRPr="003108B1" w:rsidRDefault="00A05BF7" w:rsidP="00A05BF7">
      <w:pPr>
        <w:spacing w:line="260" w:lineRule="atLeast"/>
        <w:jc w:val="both"/>
        <w:rPr>
          <w:rFonts w:ascii="Arial" w:hAnsi="Arial" w:cs="Arial"/>
          <w:bCs/>
          <w:sz w:val="20"/>
          <w:szCs w:val="20"/>
        </w:rPr>
      </w:pPr>
    </w:p>
    <w:p w14:paraId="65A88D24" w14:textId="77777777" w:rsidR="00A05BF7" w:rsidRPr="003108B1" w:rsidRDefault="00A05BF7" w:rsidP="00A05BF7">
      <w:pPr>
        <w:spacing w:line="260" w:lineRule="atLeast"/>
        <w:jc w:val="both"/>
        <w:rPr>
          <w:rFonts w:ascii="Arial" w:hAnsi="Arial" w:cs="Arial"/>
          <w:bCs/>
          <w:sz w:val="20"/>
          <w:szCs w:val="20"/>
        </w:rPr>
      </w:pPr>
      <w:r w:rsidRPr="003108B1">
        <w:rPr>
          <w:rFonts w:ascii="Arial" w:hAnsi="Arial" w:cs="Arial"/>
          <w:b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0E3B81BC" w14:textId="77777777" w:rsidR="00A05BF7" w:rsidRPr="003108B1" w:rsidRDefault="00A05BF7" w:rsidP="00A05BF7">
      <w:pPr>
        <w:spacing w:line="260" w:lineRule="atLeast"/>
        <w:jc w:val="both"/>
        <w:rPr>
          <w:rFonts w:ascii="Arial" w:hAnsi="Arial" w:cs="Arial"/>
          <w:bCs/>
          <w:sz w:val="20"/>
          <w:szCs w:val="20"/>
        </w:rPr>
      </w:pPr>
    </w:p>
    <w:p w14:paraId="1BECD31B" w14:textId="77777777" w:rsidR="00A05BF7" w:rsidRPr="003108B1" w:rsidRDefault="00A05BF7" w:rsidP="00A05BF7">
      <w:pPr>
        <w:spacing w:line="260" w:lineRule="atLeast"/>
        <w:jc w:val="both"/>
        <w:rPr>
          <w:rFonts w:ascii="Arial" w:hAnsi="Arial" w:cs="Arial"/>
          <w:bCs/>
          <w:sz w:val="20"/>
          <w:szCs w:val="20"/>
        </w:rPr>
      </w:pPr>
      <w:r w:rsidRPr="003108B1">
        <w:rPr>
          <w:rFonts w:ascii="Arial" w:hAnsi="Arial" w:cs="Arial"/>
          <w:bCs/>
          <w:sz w:val="20"/>
          <w:szCs w:val="20"/>
        </w:rPr>
        <w:t>Poleg izvajalca sodeluje pri izvedbi tudi podizvajalec _________________________, ki pa neposrednega plačila ni zahteval.</w:t>
      </w:r>
    </w:p>
    <w:p w14:paraId="676B630F" w14:textId="77777777" w:rsidR="00A05BF7" w:rsidRPr="003108B1" w:rsidRDefault="00A05BF7" w:rsidP="00A05BF7">
      <w:pPr>
        <w:spacing w:line="260" w:lineRule="atLeast"/>
        <w:jc w:val="both"/>
        <w:rPr>
          <w:rFonts w:ascii="Arial" w:hAnsi="Arial" w:cs="Arial"/>
          <w:bCs/>
          <w:sz w:val="20"/>
          <w:szCs w:val="20"/>
        </w:rPr>
      </w:pPr>
    </w:p>
    <w:p w14:paraId="1DC435C1" w14:textId="77777777" w:rsidR="00A05BF7" w:rsidRPr="003108B1" w:rsidRDefault="00A05BF7" w:rsidP="00A05BF7">
      <w:pPr>
        <w:spacing w:line="260" w:lineRule="atLeast"/>
        <w:jc w:val="both"/>
        <w:rPr>
          <w:rFonts w:ascii="Arial" w:hAnsi="Arial" w:cs="Arial"/>
          <w:bCs/>
          <w:sz w:val="20"/>
          <w:szCs w:val="20"/>
        </w:rPr>
      </w:pPr>
      <w:r w:rsidRPr="003108B1">
        <w:rPr>
          <w:rFonts w:ascii="Arial" w:hAnsi="Arial" w:cs="Arial"/>
          <w:bCs/>
          <w:sz w:val="20"/>
          <w:szCs w:val="20"/>
        </w:rPr>
        <w:t>Sestavni del pogodbe je tudi podizvajalčevo soglasje, na podlagi katerega naročnik namesto glavnega izvajalca neposredno poravna podizvajalčevo terjatev do glavnega izvajalca.</w:t>
      </w:r>
    </w:p>
    <w:p w14:paraId="0B4EF7E5" w14:textId="77777777" w:rsidR="00A05BF7" w:rsidRPr="003108B1" w:rsidRDefault="00A05BF7" w:rsidP="00A05BF7">
      <w:pPr>
        <w:spacing w:line="260" w:lineRule="atLeast"/>
        <w:jc w:val="both"/>
        <w:rPr>
          <w:rFonts w:ascii="Arial" w:hAnsi="Arial" w:cs="Arial"/>
          <w:bCs/>
          <w:sz w:val="20"/>
          <w:szCs w:val="20"/>
        </w:rPr>
      </w:pPr>
    </w:p>
    <w:p w14:paraId="6F88CA4E" w14:textId="77777777" w:rsidR="00A05BF7" w:rsidRPr="003108B1" w:rsidRDefault="00A05BF7" w:rsidP="00A05BF7">
      <w:pPr>
        <w:spacing w:line="260" w:lineRule="atLeast"/>
        <w:jc w:val="both"/>
        <w:rPr>
          <w:rFonts w:ascii="Arial" w:hAnsi="Arial" w:cs="Arial"/>
          <w:bCs/>
          <w:sz w:val="20"/>
          <w:szCs w:val="20"/>
        </w:rPr>
      </w:pPr>
      <w:r w:rsidRPr="003108B1">
        <w:rPr>
          <w:rFonts w:ascii="Arial" w:hAnsi="Arial" w:cs="Arial"/>
          <w:bCs/>
          <w:sz w:val="20"/>
          <w:szCs w:val="20"/>
        </w:rPr>
        <w:t>Izvajalec pooblašča naročnika, da na podlagi potrjenega računa oz. situacije s strani glavnega izvajalca neposredno plačuje podizvajalcem, ki so zahtevali neposredna plačila.</w:t>
      </w:r>
    </w:p>
    <w:p w14:paraId="6DC6026D" w14:textId="77777777" w:rsidR="00A05BF7" w:rsidRPr="003108B1" w:rsidRDefault="00A05BF7" w:rsidP="00A05BF7">
      <w:pPr>
        <w:spacing w:line="260" w:lineRule="atLeast"/>
        <w:jc w:val="both"/>
        <w:rPr>
          <w:rFonts w:ascii="Arial" w:hAnsi="Arial" w:cs="Arial"/>
          <w:bCs/>
          <w:sz w:val="20"/>
          <w:szCs w:val="20"/>
        </w:rPr>
      </w:pPr>
    </w:p>
    <w:p w14:paraId="6058059C" w14:textId="77777777" w:rsidR="00A05BF7" w:rsidRPr="00D20A5E" w:rsidRDefault="00A05BF7" w:rsidP="00A05BF7">
      <w:pPr>
        <w:spacing w:line="260" w:lineRule="atLeast"/>
        <w:jc w:val="both"/>
        <w:rPr>
          <w:rFonts w:ascii="Arial" w:hAnsi="Arial" w:cs="Arial"/>
          <w:bCs/>
          <w:sz w:val="20"/>
          <w:szCs w:val="20"/>
        </w:rPr>
      </w:pPr>
      <w:r w:rsidRPr="003108B1">
        <w:rPr>
          <w:rFonts w:ascii="Arial" w:hAnsi="Arial" w:cs="Arial"/>
          <w:b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430EC93" w14:textId="77777777" w:rsidR="00A05BF7" w:rsidRPr="00D20A5E" w:rsidRDefault="00A05BF7" w:rsidP="00A05BF7">
      <w:pPr>
        <w:spacing w:line="260" w:lineRule="atLeast"/>
        <w:jc w:val="both"/>
        <w:rPr>
          <w:rFonts w:ascii="Arial" w:hAnsi="Arial" w:cs="Arial"/>
          <w:bCs/>
          <w:sz w:val="20"/>
          <w:szCs w:val="20"/>
        </w:rPr>
      </w:pPr>
    </w:p>
    <w:p w14:paraId="53F080EB" w14:textId="77777777" w:rsidR="00A05BF7" w:rsidRPr="00D20A5E" w:rsidRDefault="00A05BF7" w:rsidP="00A05BF7">
      <w:pPr>
        <w:spacing w:line="260" w:lineRule="atLeast"/>
        <w:rPr>
          <w:rFonts w:ascii="Arial" w:hAnsi="Arial" w:cs="Arial"/>
          <w:b/>
          <w:sz w:val="20"/>
          <w:szCs w:val="20"/>
          <w:lang w:eastAsia="en-US"/>
        </w:rPr>
      </w:pPr>
      <w:r w:rsidRPr="00D20A5E">
        <w:rPr>
          <w:rFonts w:ascii="Arial" w:hAnsi="Arial" w:cs="Arial"/>
          <w:b/>
          <w:sz w:val="20"/>
          <w:szCs w:val="20"/>
          <w:lang w:eastAsia="en-US"/>
        </w:rPr>
        <w:t>VIII. PROTIKORUPCIJSKA KLAVZULA</w:t>
      </w:r>
    </w:p>
    <w:p w14:paraId="4C8E9614" w14:textId="77777777" w:rsidR="00A05BF7" w:rsidRPr="00DD0BB5" w:rsidRDefault="00A05BF7" w:rsidP="00A05BF7">
      <w:pPr>
        <w:keepNext/>
        <w:spacing w:line="260" w:lineRule="atLeast"/>
        <w:jc w:val="both"/>
        <w:rPr>
          <w:rFonts w:ascii="Arial" w:hAnsi="Arial" w:cs="Arial"/>
          <w:b/>
          <w:sz w:val="20"/>
          <w:szCs w:val="20"/>
        </w:rPr>
      </w:pPr>
    </w:p>
    <w:p w14:paraId="15206DE3" w14:textId="1A599B09"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1824512B" w14:textId="77777777" w:rsidR="00A05BF7" w:rsidRPr="00D20A5E" w:rsidRDefault="00A05BF7" w:rsidP="00A05BF7">
      <w:pPr>
        <w:spacing w:line="260" w:lineRule="atLeast"/>
        <w:rPr>
          <w:rFonts w:ascii="Arial" w:hAnsi="Arial" w:cs="Arial"/>
          <w:sz w:val="20"/>
          <w:szCs w:val="20"/>
          <w:lang w:eastAsia="en-US"/>
        </w:rPr>
      </w:pPr>
    </w:p>
    <w:p w14:paraId="444A9ED6" w14:textId="77777777" w:rsidR="00A05BF7" w:rsidRPr="00D20A5E" w:rsidRDefault="00A05BF7" w:rsidP="00A05BF7">
      <w:pPr>
        <w:spacing w:after="60" w:line="260" w:lineRule="atLeast"/>
        <w:jc w:val="both"/>
        <w:rPr>
          <w:rFonts w:ascii="Arial" w:hAnsi="Arial" w:cs="Arial"/>
          <w:sz w:val="20"/>
          <w:szCs w:val="20"/>
          <w:lang w:eastAsia="en-US"/>
        </w:rPr>
      </w:pPr>
      <w:r w:rsidRPr="00D20A5E">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DBC44C4" w14:textId="77777777" w:rsidR="00A05BF7" w:rsidRPr="003D58DE" w:rsidRDefault="00A05BF7" w:rsidP="009559DE">
      <w:pPr>
        <w:numPr>
          <w:ilvl w:val="0"/>
          <w:numId w:val="45"/>
        </w:numPr>
        <w:spacing w:line="260" w:lineRule="atLeast"/>
        <w:jc w:val="both"/>
        <w:rPr>
          <w:rFonts w:ascii="Arial" w:hAnsi="Arial" w:cs="Arial"/>
          <w:sz w:val="20"/>
          <w:szCs w:val="20"/>
          <w:lang w:eastAsia="en-US"/>
        </w:rPr>
      </w:pPr>
      <w:r w:rsidRPr="00D20A5E">
        <w:rPr>
          <w:rFonts w:ascii="Arial" w:hAnsi="Arial" w:cs="Arial"/>
          <w:sz w:val="20"/>
          <w:szCs w:val="20"/>
          <w:lang w:eastAsia="en-US"/>
        </w:rPr>
        <w:t>pridobitev posla</w:t>
      </w:r>
      <w:r>
        <w:rPr>
          <w:rFonts w:ascii="Arial" w:hAnsi="Arial" w:cs="Arial"/>
          <w:sz w:val="20"/>
          <w:szCs w:val="20"/>
          <w:lang w:eastAsia="en-US"/>
        </w:rPr>
        <w:t>;</w:t>
      </w:r>
    </w:p>
    <w:p w14:paraId="3AA708EB" w14:textId="77777777" w:rsidR="00A05BF7" w:rsidRPr="003D58DE" w:rsidRDefault="00A05BF7" w:rsidP="009559DE">
      <w:pPr>
        <w:numPr>
          <w:ilvl w:val="0"/>
          <w:numId w:val="45"/>
        </w:numPr>
        <w:spacing w:line="260" w:lineRule="atLeast"/>
        <w:jc w:val="both"/>
        <w:rPr>
          <w:rFonts w:ascii="Arial" w:hAnsi="Arial" w:cs="Arial"/>
          <w:sz w:val="20"/>
          <w:szCs w:val="20"/>
          <w:lang w:eastAsia="en-US"/>
        </w:rPr>
      </w:pPr>
      <w:r w:rsidRPr="00D20A5E">
        <w:rPr>
          <w:rFonts w:ascii="Arial" w:hAnsi="Arial" w:cs="Arial"/>
          <w:sz w:val="20"/>
          <w:szCs w:val="20"/>
          <w:lang w:eastAsia="en-US"/>
        </w:rPr>
        <w:t>za sklenitev posla pod ugodnejšimi pogoji</w:t>
      </w:r>
      <w:r>
        <w:rPr>
          <w:rFonts w:ascii="Arial" w:hAnsi="Arial" w:cs="Arial"/>
          <w:sz w:val="20"/>
          <w:szCs w:val="20"/>
          <w:lang w:eastAsia="en-US"/>
        </w:rPr>
        <w:t>;</w:t>
      </w:r>
    </w:p>
    <w:p w14:paraId="350DE0A2" w14:textId="77777777" w:rsidR="00A05BF7" w:rsidRPr="003D58DE" w:rsidRDefault="00A05BF7" w:rsidP="009559DE">
      <w:pPr>
        <w:numPr>
          <w:ilvl w:val="0"/>
          <w:numId w:val="45"/>
        </w:numPr>
        <w:spacing w:line="260" w:lineRule="atLeast"/>
        <w:jc w:val="both"/>
        <w:rPr>
          <w:rFonts w:ascii="Arial" w:hAnsi="Arial" w:cs="Arial"/>
          <w:sz w:val="20"/>
          <w:szCs w:val="20"/>
          <w:lang w:eastAsia="en-US"/>
        </w:rPr>
      </w:pPr>
      <w:r w:rsidRPr="00D20A5E">
        <w:rPr>
          <w:rFonts w:ascii="Arial" w:hAnsi="Arial" w:cs="Arial"/>
          <w:sz w:val="20"/>
          <w:szCs w:val="20"/>
          <w:lang w:eastAsia="en-US"/>
        </w:rPr>
        <w:t>za opustitev dolžnega nadzora nad izvajanjem pogodbenih obveznosti</w:t>
      </w:r>
      <w:r>
        <w:rPr>
          <w:rFonts w:ascii="Arial" w:hAnsi="Arial" w:cs="Arial"/>
          <w:sz w:val="20"/>
          <w:szCs w:val="20"/>
          <w:lang w:eastAsia="en-US"/>
        </w:rPr>
        <w:t>;</w:t>
      </w:r>
    </w:p>
    <w:p w14:paraId="706F88B5" w14:textId="77777777" w:rsidR="00A05BF7" w:rsidRPr="00D20A5E" w:rsidRDefault="00A05BF7" w:rsidP="009559DE">
      <w:pPr>
        <w:numPr>
          <w:ilvl w:val="0"/>
          <w:numId w:val="45"/>
        </w:numPr>
        <w:spacing w:line="260" w:lineRule="atLeast"/>
        <w:jc w:val="both"/>
        <w:rPr>
          <w:rFonts w:ascii="Arial" w:hAnsi="Arial" w:cs="Arial"/>
          <w:sz w:val="20"/>
          <w:szCs w:val="20"/>
          <w:lang w:eastAsia="en-US"/>
        </w:rPr>
      </w:pPr>
      <w:r w:rsidRPr="00D20A5E">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1DC6A24"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br/>
        <w:t>Če pogodba še ni veljavna, se šteje, da pogodba ni bila sklenjena.</w:t>
      </w:r>
    </w:p>
    <w:p w14:paraId="63B06CA0" w14:textId="77777777" w:rsidR="00A05BF7" w:rsidRPr="00D20A5E" w:rsidRDefault="00A05BF7" w:rsidP="00A05BF7">
      <w:pPr>
        <w:spacing w:line="260" w:lineRule="atLeast"/>
        <w:rPr>
          <w:rFonts w:ascii="Arial" w:hAnsi="Arial" w:cs="Arial"/>
          <w:sz w:val="20"/>
          <w:szCs w:val="20"/>
          <w:lang w:eastAsia="en-US"/>
        </w:rPr>
      </w:pPr>
    </w:p>
    <w:p w14:paraId="02441BA8" w14:textId="77777777" w:rsidR="00A05BF7" w:rsidRPr="00D20A5E" w:rsidRDefault="00A05BF7" w:rsidP="00A05BF7">
      <w:pPr>
        <w:keepNext/>
        <w:spacing w:line="260" w:lineRule="atLeast"/>
        <w:jc w:val="both"/>
        <w:rPr>
          <w:rFonts w:ascii="Arial" w:hAnsi="Arial" w:cs="Arial"/>
          <w:b/>
          <w:sz w:val="20"/>
          <w:szCs w:val="20"/>
        </w:rPr>
      </w:pPr>
      <w:r w:rsidRPr="00D20A5E">
        <w:rPr>
          <w:rFonts w:ascii="Arial" w:hAnsi="Arial" w:cs="Arial"/>
          <w:b/>
          <w:sz w:val="20"/>
          <w:szCs w:val="20"/>
        </w:rPr>
        <w:t>IX. POGODBENA KAZEN</w:t>
      </w:r>
    </w:p>
    <w:p w14:paraId="09E5B43B" w14:textId="77777777" w:rsidR="00A05BF7" w:rsidRPr="00DD0BB5" w:rsidRDefault="00A05BF7" w:rsidP="00A05BF7">
      <w:pPr>
        <w:keepNext/>
        <w:spacing w:line="260" w:lineRule="atLeast"/>
        <w:jc w:val="both"/>
        <w:rPr>
          <w:rFonts w:ascii="Arial" w:hAnsi="Arial" w:cs="Arial"/>
          <w:b/>
          <w:sz w:val="20"/>
          <w:szCs w:val="20"/>
        </w:rPr>
      </w:pPr>
    </w:p>
    <w:p w14:paraId="4C3FF7C1" w14:textId="48178143"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4D107A0D" w14:textId="77777777" w:rsidR="00A05BF7" w:rsidRPr="00D20A5E" w:rsidRDefault="00A05BF7" w:rsidP="00A05BF7">
      <w:pPr>
        <w:spacing w:line="260" w:lineRule="atLeast"/>
        <w:rPr>
          <w:rFonts w:ascii="Arial" w:hAnsi="Arial" w:cs="Arial"/>
          <w:sz w:val="20"/>
          <w:szCs w:val="20"/>
          <w:lang w:eastAsia="en-US"/>
        </w:rPr>
      </w:pPr>
    </w:p>
    <w:p w14:paraId="0C271234" w14:textId="53FC0575"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Če izvajalec prekorači s pogodbo dogovorjene izvedbene roke</w:t>
      </w:r>
      <w:r w:rsidR="00201106">
        <w:rPr>
          <w:rFonts w:ascii="Arial" w:hAnsi="Arial" w:cs="Arial"/>
          <w:sz w:val="20"/>
          <w:szCs w:val="20"/>
          <w:lang w:eastAsia="en-US"/>
        </w:rPr>
        <w:t xml:space="preserve">, </w:t>
      </w:r>
      <w:r w:rsidRPr="00D20A5E">
        <w:rPr>
          <w:rFonts w:ascii="Arial" w:hAnsi="Arial" w:cs="Arial"/>
          <w:sz w:val="20"/>
          <w:szCs w:val="20"/>
          <w:lang w:eastAsia="en-US"/>
        </w:rPr>
        <w:t xml:space="preserve"> ali roke, določene za odpravo določenih pomanjkljivosti v dogovorjenem oz. sporazumno podaljšanem roku, je dolžan plačati </w:t>
      </w:r>
      <w:r w:rsidRPr="00642679">
        <w:rPr>
          <w:rFonts w:ascii="Arial" w:hAnsi="Arial" w:cs="Arial"/>
          <w:sz w:val="20"/>
          <w:szCs w:val="20"/>
          <w:lang w:eastAsia="en-US"/>
        </w:rPr>
        <w:t xml:space="preserve">kazen v višini 0,05 % od pogodbene vrednosti del brez DDV za vsak dan prekoračenega roka, razen v primeru višje sile. Skupni znesek pogodbene kazni ne sme presegati </w:t>
      </w:r>
      <w:r w:rsidR="00D962A7">
        <w:rPr>
          <w:rFonts w:ascii="Arial" w:hAnsi="Arial" w:cs="Arial"/>
          <w:sz w:val="20"/>
          <w:szCs w:val="20"/>
          <w:lang w:eastAsia="en-US"/>
        </w:rPr>
        <w:t>20</w:t>
      </w:r>
      <w:r w:rsidR="00D962A7" w:rsidRPr="00642679">
        <w:rPr>
          <w:rFonts w:ascii="Arial" w:hAnsi="Arial" w:cs="Arial"/>
          <w:sz w:val="20"/>
          <w:szCs w:val="20"/>
          <w:lang w:eastAsia="en-US"/>
        </w:rPr>
        <w:t xml:space="preserve"> </w:t>
      </w:r>
      <w:r w:rsidRPr="00642679">
        <w:rPr>
          <w:rFonts w:ascii="Arial" w:hAnsi="Arial" w:cs="Arial"/>
          <w:sz w:val="20"/>
          <w:szCs w:val="20"/>
          <w:lang w:eastAsia="en-US"/>
        </w:rPr>
        <w:t>% od vrednosti pogodbenih del.</w:t>
      </w:r>
      <w:r w:rsidRPr="00D20A5E">
        <w:rPr>
          <w:rFonts w:ascii="Arial" w:hAnsi="Arial" w:cs="Arial"/>
          <w:sz w:val="20"/>
          <w:szCs w:val="20"/>
          <w:lang w:eastAsia="en-US"/>
        </w:rPr>
        <w:t xml:space="preserve"> </w:t>
      </w:r>
    </w:p>
    <w:p w14:paraId="51F20153" w14:textId="77777777" w:rsidR="00A05BF7" w:rsidRPr="00D20A5E" w:rsidRDefault="00A05BF7" w:rsidP="00A05BF7">
      <w:pPr>
        <w:spacing w:line="260" w:lineRule="atLeast"/>
        <w:jc w:val="both"/>
        <w:rPr>
          <w:rFonts w:ascii="Arial" w:hAnsi="Arial" w:cs="Arial"/>
          <w:sz w:val="20"/>
          <w:szCs w:val="20"/>
          <w:lang w:eastAsia="en-US"/>
        </w:rPr>
      </w:pPr>
    </w:p>
    <w:p w14:paraId="4C299BFA"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Izvajalec ne odgovarja za zamudo, ki je posledica neizpolnitve katerekoli pogodbene obveznosti s strani naročnika.</w:t>
      </w:r>
    </w:p>
    <w:p w14:paraId="7351A2F4" w14:textId="77777777" w:rsidR="00A05BF7" w:rsidRPr="00D20A5E" w:rsidRDefault="00A05BF7" w:rsidP="00A05BF7">
      <w:pPr>
        <w:spacing w:line="260" w:lineRule="atLeast"/>
        <w:jc w:val="both"/>
        <w:rPr>
          <w:rFonts w:ascii="Arial" w:hAnsi="Arial" w:cs="Arial"/>
          <w:sz w:val="20"/>
          <w:szCs w:val="20"/>
          <w:lang w:eastAsia="en-US"/>
        </w:rPr>
      </w:pPr>
    </w:p>
    <w:p w14:paraId="1DE56261"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3FBE0E9"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70EFEA90"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lastRenderedPageBreak/>
        <w:t>Če bi pogodbena kazen presegla mejo, ki je v tej pogodbi določena kot največja vrednost pogodbene kazni, lahko naročnik zahteva povrnitev dejanske škode in razdre pogodbo.</w:t>
      </w:r>
    </w:p>
    <w:p w14:paraId="3F067EB0"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773700D3" w14:textId="77777777" w:rsidR="00A05BF7"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4B2C1597" w14:textId="77777777" w:rsidR="00A05BF7"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318C14CA" w14:textId="77777777" w:rsidR="00A05BF7" w:rsidRPr="00D20A5E" w:rsidRDefault="00A05BF7" w:rsidP="00A05BF7">
      <w:pPr>
        <w:spacing w:line="260" w:lineRule="atLeast"/>
        <w:rPr>
          <w:rFonts w:ascii="Arial" w:hAnsi="Arial" w:cs="Arial"/>
          <w:b/>
          <w:sz w:val="20"/>
          <w:szCs w:val="20"/>
          <w:lang w:eastAsia="en-US"/>
        </w:rPr>
      </w:pPr>
      <w:r w:rsidRPr="00D20A5E">
        <w:rPr>
          <w:rFonts w:ascii="Arial" w:hAnsi="Arial" w:cs="Arial"/>
          <w:b/>
          <w:sz w:val="20"/>
          <w:szCs w:val="20"/>
          <w:lang w:eastAsia="en-US"/>
        </w:rPr>
        <w:t>X. ZAVAROVANJE POSLA</w:t>
      </w:r>
    </w:p>
    <w:p w14:paraId="6606507D" w14:textId="77777777" w:rsidR="00A05BF7" w:rsidRPr="00DD0BB5" w:rsidRDefault="00A05BF7" w:rsidP="00A05BF7">
      <w:pPr>
        <w:keepNext/>
        <w:spacing w:line="260" w:lineRule="atLeast"/>
        <w:jc w:val="both"/>
        <w:rPr>
          <w:rFonts w:ascii="Arial" w:hAnsi="Arial" w:cs="Arial"/>
          <w:b/>
          <w:sz w:val="20"/>
          <w:szCs w:val="20"/>
        </w:rPr>
      </w:pPr>
    </w:p>
    <w:p w14:paraId="1B4AB3B7" w14:textId="6B272BF2"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1BDD20F7" w14:textId="77777777" w:rsidR="00A05BF7" w:rsidRPr="00D20A5E" w:rsidRDefault="00A05BF7" w:rsidP="00A05BF7">
      <w:pPr>
        <w:spacing w:line="260" w:lineRule="atLeast"/>
        <w:rPr>
          <w:rFonts w:ascii="Arial" w:hAnsi="Arial" w:cs="Arial"/>
          <w:sz w:val="20"/>
          <w:szCs w:val="20"/>
          <w:lang w:eastAsia="en-US"/>
        </w:rPr>
      </w:pPr>
    </w:p>
    <w:p w14:paraId="0D466106" w14:textId="1B955297" w:rsidR="00A05BF7" w:rsidRPr="00D20A5E" w:rsidRDefault="00A05BF7" w:rsidP="00A05BF7">
      <w:pPr>
        <w:spacing w:after="60" w:line="260" w:lineRule="atLeast"/>
        <w:jc w:val="both"/>
        <w:rPr>
          <w:rFonts w:ascii="Arial" w:hAnsi="Arial" w:cs="Arial"/>
          <w:sz w:val="20"/>
          <w:szCs w:val="20"/>
          <w:lang w:eastAsia="en-US"/>
        </w:rPr>
      </w:pPr>
      <w:r w:rsidRPr="00D20A5E">
        <w:rPr>
          <w:rFonts w:ascii="Arial" w:hAnsi="Arial" w:cs="Arial"/>
          <w:sz w:val="20"/>
          <w:szCs w:val="20"/>
          <w:lang w:eastAsia="en-US"/>
        </w:rPr>
        <w:t xml:space="preserve">S to pogodbo je dogovorjeno zavarovanje za dobro izvedbo pogodbenih obveznosti, zato mora izvajalec najkasneje v </w:t>
      </w:r>
      <w:r>
        <w:rPr>
          <w:rFonts w:ascii="Arial" w:hAnsi="Arial" w:cs="Arial"/>
          <w:sz w:val="20"/>
          <w:szCs w:val="20"/>
          <w:lang w:eastAsia="en-US"/>
        </w:rPr>
        <w:t>sedmih</w:t>
      </w:r>
      <w:r w:rsidRPr="00D20A5E">
        <w:rPr>
          <w:rFonts w:ascii="Arial" w:hAnsi="Arial" w:cs="Arial"/>
          <w:sz w:val="20"/>
          <w:szCs w:val="20"/>
          <w:lang w:eastAsia="en-US"/>
        </w:rPr>
        <w:t xml:space="preserve">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004ECFC" w14:textId="77777777" w:rsidR="00A05BF7" w:rsidRPr="003D58DE" w:rsidRDefault="00A05BF7" w:rsidP="009559DE">
      <w:pPr>
        <w:numPr>
          <w:ilvl w:val="0"/>
          <w:numId w:val="36"/>
        </w:numPr>
        <w:spacing w:line="260" w:lineRule="atLeast"/>
        <w:jc w:val="both"/>
        <w:rPr>
          <w:rFonts w:ascii="Arial" w:hAnsi="Arial" w:cs="Arial"/>
          <w:sz w:val="20"/>
          <w:szCs w:val="20"/>
          <w:lang w:eastAsia="en-US"/>
        </w:rPr>
      </w:pPr>
      <w:r w:rsidRPr="00D20A5E">
        <w:rPr>
          <w:rFonts w:ascii="Arial" w:hAnsi="Arial" w:cs="Arial"/>
          <w:sz w:val="20"/>
          <w:szCs w:val="20"/>
          <w:lang w:eastAsia="en-US"/>
        </w:rPr>
        <w:t>če se bo izkazalo, da storitve ne opravlja v skladu s pogodbo, zahtevami razpisne dokumentacije ali specifikacijami;</w:t>
      </w:r>
    </w:p>
    <w:p w14:paraId="3804562A" w14:textId="77777777" w:rsidR="00A05BF7" w:rsidRPr="003D58DE" w:rsidRDefault="00A05BF7" w:rsidP="009559DE">
      <w:pPr>
        <w:numPr>
          <w:ilvl w:val="0"/>
          <w:numId w:val="36"/>
        </w:numPr>
        <w:spacing w:line="260" w:lineRule="atLeast"/>
        <w:jc w:val="both"/>
        <w:rPr>
          <w:rFonts w:ascii="Arial" w:hAnsi="Arial" w:cs="Arial"/>
          <w:sz w:val="20"/>
          <w:szCs w:val="20"/>
          <w:lang w:eastAsia="en-US"/>
        </w:rPr>
      </w:pPr>
      <w:r w:rsidRPr="00D20A5E">
        <w:rPr>
          <w:rFonts w:ascii="Arial" w:hAnsi="Arial" w:cs="Arial"/>
          <w:sz w:val="20"/>
          <w:szCs w:val="20"/>
          <w:lang w:eastAsia="en-US"/>
        </w:rPr>
        <w:t>če bo naročnik pogodbo razdrl zaradi kršitev na strani izvajalca;</w:t>
      </w:r>
    </w:p>
    <w:p w14:paraId="196A6233" w14:textId="77777777" w:rsidR="00A05BF7" w:rsidRPr="003D58DE" w:rsidRDefault="00A05BF7" w:rsidP="009559DE">
      <w:pPr>
        <w:numPr>
          <w:ilvl w:val="0"/>
          <w:numId w:val="36"/>
        </w:numPr>
        <w:spacing w:line="260" w:lineRule="atLeast"/>
        <w:jc w:val="both"/>
        <w:rPr>
          <w:rFonts w:ascii="Arial" w:hAnsi="Arial" w:cs="Arial"/>
          <w:sz w:val="20"/>
          <w:szCs w:val="20"/>
          <w:lang w:eastAsia="en-US"/>
        </w:rPr>
      </w:pPr>
      <w:r w:rsidRPr="00D20A5E">
        <w:rPr>
          <w:rFonts w:ascii="Arial" w:hAnsi="Arial" w:cs="Arial"/>
          <w:sz w:val="20"/>
          <w:szCs w:val="20"/>
          <w:lang w:eastAsia="en-US"/>
        </w:rPr>
        <w:t>če bo naročnik razdrl pogodbo zaradi zamude;</w:t>
      </w:r>
    </w:p>
    <w:p w14:paraId="2146094F" w14:textId="77777777" w:rsidR="00A05BF7" w:rsidRPr="00D20A5E" w:rsidRDefault="00A05BF7" w:rsidP="009559DE">
      <w:pPr>
        <w:numPr>
          <w:ilvl w:val="0"/>
          <w:numId w:val="36"/>
        </w:numPr>
        <w:spacing w:line="260" w:lineRule="atLeast"/>
        <w:jc w:val="both"/>
        <w:rPr>
          <w:rFonts w:ascii="Arial" w:hAnsi="Arial" w:cs="Arial"/>
          <w:sz w:val="20"/>
          <w:szCs w:val="20"/>
          <w:lang w:eastAsia="en-US"/>
        </w:rPr>
      </w:pPr>
      <w:r w:rsidRPr="00D20A5E">
        <w:rPr>
          <w:rFonts w:ascii="Arial" w:hAnsi="Arial" w:cs="Arial"/>
          <w:sz w:val="20"/>
          <w:szCs w:val="20"/>
          <w:lang w:eastAsia="en-US"/>
        </w:rPr>
        <w:t>če bo izvajalec kršil zaupnost podatkov.</w:t>
      </w:r>
    </w:p>
    <w:p w14:paraId="16DFD9D1" w14:textId="77777777" w:rsidR="00A05BF7" w:rsidRPr="00D20A5E" w:rsidRDefault="00A05BF7" w:rsidP="00A05BF7">
      <w:pPr>
        <w:spacing w:line="260" w:lineRule="atLeast"/>
        <w:ind w:left="720"/>
        <w:jc w:val="both"/>
        <w:rPr>
          <w:rFonts w:ascii="Arial" w:hAnsi="Arial" w:cs="Arial"/>
          <w:sz w:val="20"/>
          <w:szCs w:val="20"/>
          <w:lang w:eastAsia="en-US"/>
        </w:rPr>
      </w:pPr>
    </w:p>
    <w:p w14:paraId="26242CAF" w14:textId="07F6F13C" w:rsidR="00A05BF7" w:rsidRPr="00D20A5E" w:rsidRDefault="00A05BF7" w:rsidP="00A05BF7">
      <w:pPr>
        <w:widowControl w:val="0"/>
        <w:spacing w:line="260" w:lineRule="atLeast"/>
        <w:jc w:val="both"/>
        <w:rPr>
          <w:rFonts w:ascii="Arial" w:hAnsi="Arial" w:cs="Arial"/>
          <w:sz w:val="20"/>
          <w:szCs w:val="20"/>
          <w:lang w:eastAsia="en-US"/>
        </w:rPr>
      </w:pPr>
      <w:r w:rsidRPr="00D20A5E">
        <w:rPr>
          <w:rFonts w:ascii="Arial" w:hAnsi="Arial" w:cs="Arial"/>
          <w:sz w:val="20"/>
          <w:szCs w:val="20"/>
          <w:lang w:eastAsia="en-US"/>
        </w:rPr>
        <w:t>Predložitev zavarovanja za dobro izvedbo pogodbenih obveznosti je pogoj za veljavnost pogodbe.</w:t>
      </w:r>
    </w:p>
    <w:p w14:paraId="3ABF03D6" w14:textId="77777777" w:rsidR="00A05BF7" w:rsidRPr="00D20A5E" w:rsidRDefault="00A05BF7" w:rsidP="00A05BF7">
      <w:pPr>
        <w:widowControl w:val="0"/>
        <w:spacing w:line="260" w:lineRule="atLeast"/>
        <w:jc w:val="both"/>
        <w:rPr>
          <w:rFonts w:ascii="Arial" w:hAnsi="Arial" w:cs="Arial"/>
          <w:sz w:val="20"/>
          <w:szCs w:val="20"/>
          <w:lang w:eastAsia="en-US"/>
        </w:rPr>
      </w:pPr>
    </w:p>
    <w:p w14:paraId="4D02EA61" w14:textId="77777777" w:rsidR="00A05BF7" w:rsidRPr="00D20A5E" w:rsidRDefault="00A05BF7" w:rsidP="00A05BF7">
      <w:pPr>
        <w:widowControl w:val="0"/>
        <w:spacing w:line="260" w:lineRule="atLeast"/>
        <w:jc w:val="both"/>
        <w:rPr>
          <w:rFonts w:ascii="Arial" w:hAnsi="Arial" w:cs="Arial"/>
          <w:sz w:val="20"/>
          <w:szCs w:val="20"/>
        </w:rPr>
      </w:pPr>
      <w:r w:rsidRPr="00D20A5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96CFA2E" w14:textId="77777777" w:rsidR="00A05BF7" w:rsidRPr="00D20A5E" w:rsidRDefault="00A05BF7" w:rsidP="00A05BF7">
      <w:pPr>
        <w:widowControl w:val="0"/>
        <w:spacing w:line="260" w:lineRule="atLeast"/>
        <w:jc w:val="both"/>
        <w:rPr>
          <w:rFonts w:ascii="Arial" w:hAnsi="Arial" w:cs="Arial"/>
          <w:sz w:val="20"/>
          <w:szCs w:val="20"/>
          <w:lang w:eastAsia="en-US"/>
        </w:rPr>
      </w:pPr>
    </w:p>
    <w:p w14:paraId="24C67F05" w14:textId="77777777" w:rsidR="00A05BF7" w:rsidRPr="00D20A5E" w:rsidRDefault="00A05BF7" w:rsidP="00A05BF7">
      <w:pPr>
        <w:spacing w:line="260" w:lineRule="atLeast"/>
        <w:rPr>
          <w:rFonts w:ascii="Arial" w:hAnsi="Arial" w:cs="Arial"/>
          <w:b/>
          <w:sz w:val="20"/>
          <w:szCs w:val="20"/>
          <w:lang w:eastAsia="en-US"/>
        </w:rPr>
      </w:pPr>
      <w:r w:rsidRPr="00D20A5E">
        <w:rPr>
          <w:rFonts w:ascii="Arial" w:hAnsi="Arial" w:cs="Arial"/>
          <w:b/>
          <w:sz w:val="20"/>
          <w:szCs w:val="20"/>
          <w:lang w:eastAsia="en-US"/>
        </w:rPr>
        <w:t>XI. JAMČEVANJE ZA ODPRAVO NAPAK</w:t>
      </w:r>
    </w:p>
    <w:p w14:paraId="6E03A127" w14:textId="77777777" w:rsidR="00A05BF7" w:rsidRPr="00DD0BB5" w:rsidRDefault="00A05BF7" w:rsidP="00A05BF7">
      <w:pPr>
        <w:keepNext/>
        <w:spacing w:line="260" w:lineRule="atLeast"/>
        <w:jc w:val="both"/>
        <w:rPr>
          <w:rFonts w:ascii="Arial" w:hAnsi="Arial" w:cs="Arial"/>
          <w:b/>
          <w:sz w:val="20"/>
          <w:szCs w:val="20"/>
        </w:rPr>
      </w:pPr>
    </w:p>
    <w:p w14:paraId="1C4A5A2B" w14:textId="6A74D6B4"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6B71E6FB" w14:textId="77777777" w:rsidR="00A05BF7" w:rsidRPr="00D20A5E" w:rsidRDefault="00A05BF7" w:rsidP="00A05BF7">
      <w:pPr>
        <w:widowControl w:val="0"/>
        <w:spacing w:line="260" w:lineRule="atLeast"/>
        <w:rPr>
          <w:rFonts w:ascii="Arial" w:hAnsi="Arial" w:cs="Arial"/>
          <w:b/>
          <w:sz w:val="20"/>
          <w:szCs w:val="20"/>
          <w:lang w:eastAsia="en-US"/>
        </w:rPr>
      </w:pPr>
    </w:p>
    <w:p w14:paraId="0BB71057" w14:textId="77777777" w:rsidR="00A05BF7" w:rsidRPr="00D20A5E" w:rsidRDefault="00A05BF7" w:rsidP="00A05BF7">
      <w:pPr>
        <w:widowControl w:val="0"/>
        <w:spacing w:line="260" w:lineRule="atLeast"/>
        <w:jc w:val="both"/>
        <w:rPr>
          <w:rFonts w:ascii="Arial" w:hAnsi="Arial" w:cs="Arial"/>
          <w:sz w:val="20"/>
          <w:szCs w:val="20"/>
          <w:lang w:eastAsia="en-US"/>
        </w:rPr>
      </w:pPr>
      <w:r w:rsidRPr="00D20A5E">
        <w:rPr>
          <w:rFonts w:ascii="Arial" w:hAnsi="Arial" w:cs="Arial"/>
          <w:sz w:val="20"/>
          <w:szCs w:val="20"/>
          <w:lang w:eastAsia="en-US"/>
        </w:rPr>
        <w:t xml:space="preserve">Izvajalec jamči, da bo </w:t>
      </w:r>
      <w:r>
        <w:rPr>
          <w:rFonts w:ascii="Arial" w:hAnsi="Arial" w:cs="Arial"/>
          <w:sz w:val="20"/>
          <w:szCs w:val="20"/>
          <w:lang w:eastAsia="ar-SA"/>
        </w:rPr>
        <w:t>r</w:t>
      </w:r>
      <w:r w:rsidRPr="00D20A5E">
        <w:rPr>
          <w:rFonts w:ascii="Arial" w:hAnsi="Arial" w:cs="Arial"/>
          <w:sz w:val="20"/>
          <w:szCs w:val="20"/>
          <w:lang w:eastAsia="ar-SA"/>
        </w:rPr>
        <w:t xml:space="preserve">ešitev </w:t>
      </w:r>
      <w:r w:rsidRPr="00D20A5E">
        <w:rPr>
          <w:rFonts w:ascii="Arial" w:hAnsi="Arial" w:cs="Arial"/>
          <w:sz w:val="20"/>
          <w:szCs w:val="20"/>
          <w:lang w:eastAsia="en-US"/>
        </w:rPr>
        <w:t>delovala brezhibno in v skladu s specificiranimi naročnikovimi zahtevami.</w:t>
      </w:r>
    </w:p>
    <w:p w14:paraId="08FA957A" w14:textId="77777777" w:rsidR="00A05BF7" w:rsidRPr="00D20A5E" w:rsidRDefault="00A05BF7" w:rsidP="00A05BF7">
      <w:pPr>
        <w:widowControl w:val="0"/>
        <w:spacing w:line="260" w:lineRule="atLeast"/>
        <w:jc w:val="both"/>
        <w:rPr>
          <w:rFonts w:ascii="Arial" w:hAnsi="Arial" w:cs="Arial"/>
          <w:sz w:val="20"/>
          <w:szCs w:val="20"/>
          <w:lang w:eastAsia="en-US"/>
        </w:rPr>
      </w:pPr>
    </w:p>
    <w:p w14:paraId="104521D2" w14:textId="304287A6" w:rsidR="00A05BF7" w:rsidRPr="00D20A5E" w:rsidRDefault="00A05BF7" w:rsidP="00A05BF7">
      <w:pPr>
        <w:widowControl w:val="0"/>
        <w:spacing w:line="260" w:lineRule="atLeast"/>
        <w:jc w:val="both"/>
        <w:rPr>
          <w:rFonts w:ascii="Arial" w:hAnsi="Arial" w:cs="Arial"/>
          <w:sz w:val="20"/>
          <w:szCs w:val="20"/>
          <w:lang w:eastAsia="en-US"/>
        </w:rPr>
      </w:pPr>
      <w:r>
        <w:rPr>
          <w:rFonts w:ascii="Arial" w:hAnsi="Arial" w:cs="Arial"/>
          <w:sz w:val="20"/>
          <w:szCs w:val="20"/>
          <w:lang w:eastAsia="en-US"/>
        </w:rPr>
        <w:t>Za dobro delovanje rešitve</w:t>
      </w:r>
      <w:r w:rsidRPr="00D20A5E">
        <w:rPr>
          <w:rFonts w:ascii="Arial" w:hAnsi="Arial" w:cs="Arial"/>
          <w:sz w:val="20"/>
          <w:szCs w:val="20"/>
          <w:lang w:eastAsia="en-US"/>
        </w:rPr>
        <w:t xml:space="preserve"> izvajalec jamči s </w:t>
      </w:r>
      <w:r w:rsidRPr="00642679">
        <w:rPr>
          <w:rFonts w:ascii="Arial" w:hAnsi="Arial" w:cs="Arial"/>
          <w:sz w:val="20"/>
          <w:szCs w:val="20"/>
          <w:lang w:eastAsia="en-US"/>
        </w:rPr>
        <w:t>36-mesečno garancijo.</w:t>
      </w:r>
      <w:r w:rsidRPr="00D20A5E">
        <w:rPr>
          <w:rFonts w:ascii="Arial" w:hAnsi="Arial" w:cs="Arial"/>
          <w:sz w:val="20"/>
          <w:szCs w:val="20"/>
          <w:lang w:eastAsia="en-US"/>
        </w:rPr>
        <w:t xml:space="preserve"> Garancijski rok teče od dneva podpisa prevzemnega zapisnika iz 12. člena te pogodbe. V tem obdobju se izvajalec zavezuje brezplačno odpraviti pomanjkljivosti in napake v delovanju sistema ter odstopanja delovanja sistema</w:t>
      </w:r>
      <w:r w:rsidR="00D96676">
        <w:rPr>
          <w:rFonts w:ascii="Arial" w:hAnsi="Arial" w:cs="Arial"/>
          <w:sz w:val="20"/>
          <w:szCs w:val="20"/>
          <w:lang w:eastAsia="en-US"/>
        </w:rPr>
        <w:t xml:space="preserve">, ki so bila ugotovljena </w:t>
      </w:r>
      <w:r w:rsidR="00D96676" w:rsidRPr="00D20A5E">
        <w:rPr>
          <w:rFonts w:ascii="Arial" w:hAnsi="Arial" w:cs="Arial"/>
          <w:sz w:val="20"/>
          <w:szCs w:val="20"/>
          <w:lang w:eastAsia="en-US"/>
        </w:rPr>
        <w:t>po sklenitvi primopredajnega zapisnika</w:t>
      </w:r>
      <w:r w:rsidR="00D96676">
        <w:rPr>
          <w:rFonts w:ascii="Arial" w:hAnsi="Arial" w:cs="Arial"/>
          <w:sz w:val="20"/>
          <w:szCs w:val="20"/>
          <w:lang w:eastAsia="en-US"/>
        </w:rPr>
        <w:t>.</w:t>
      </w:r>
      <w:r w:rsidRPr="00D20A5E">
        <w:rPr>
          <w:rFonts w:ascii="Arial" w:hAnsi="Arial" w:cs="Arial"/>
          <w:sz w:val="20"/>
          <w:szCs w:val="20"/>
          <w:lang w:eastAsia="en-US"/>
        </w:rPr>
        <w:t xml:space="preserve">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472F271E" w14:textId="77777777" w:rsidR="00A05BF7" w:rsidRPr="00D20A5E" w:rsidRDefault="00A05BF7" w:rsidP="00A05BF7">
      <w:pPr>
        <w:widowControl w:val="0"/>
        <w:spacing w:line="260" w:lineRule="atLeast"/>
        <w:jc w:val="both"/>
        <w:rPr>
          <w:rFonts w:ascii="Arial" w:hAnsi="Arial" w:cs="Arial"/>
          <w:sz w:val="20"/>
          <w:szCs w:val="20"/>
          <w:lang w:eastAsia="en-US"/>
        </w:rPr>
      </w:pPr>
    </w:p>
    <w:p w14:paraId="76FC7BB8" w14:textId="77777777" w:rsidR="00A05BF7" w:rsidRPr="00D20A5E" w:rsidRDefault="00A05BF7" w:rsidP="00A05BF7">
      <w:pPr>
        <w:widowControl w:val="0"/>
        <w:spacing w:line="260" w:lineRule="atLeast"/>
        <w:jc w:val="both"/>
        <w:rPr>
          <w:rFonts w:ascii="Arial" w:hAnsi="Arial" w:cs="Arial"/>
          <w:sz w:val="20"/>
          <w:szCs w:val="20"/>
          <w:lang w:eastAsia="en-US"/>
        </w:rPr>
      </w:pPr>
      <w:r w:rsidRPr="00D20A5E">
        <w:rPr>
          <w:rFonts w:ascii="Arial" w:hAnsi="Arial" w:cs="Arial"/>
          <w:sz w:val="20"/>
          <w:szCs w:val="20"/>
          <w:lang w:eastAsia="en-US"/>
        </w:rPr>
        <w:t>V kolikor izvajalec ne bo odpravljal napak skladno z določbo tega člena pogodbe, bo naročnik unovčil zavarovanje za dobro izvedbo.</w:t>
      </w:r>
    </w:p>
    <w:p w14:paraId="4F23292B" w14:textId="77777777" w:rsidR="00A05BF7" w:rsidRPr="00D20A5E" w:rsidRDefault="00A05BF7" w:rsidP="00A05BF7">
      <w:pPr>
        <w:widowControl w:val="0"/>
        <w:spacing w:line="260" w:lineRule="atLeast"/>
        <w:jc w:val="both"/>
        <w:rPr>
          <w:rFonts w:ascii="Arial" w:hAnsi="Arial" w:cs="Arial"/>
          <w:sz w:val="20"/>
          <w:szCs w:val="20"/>
          <w:lang w:eastAsia="en-US"/>
        </w:rPr>
      </w:pPr>
    </w:p>
    <w:p w14:paraId="12EF430C" w14:textId="77777777" w:rsidR="00A05BF7" w:rsidRPr="00D20A5E" w:rsidRDefault="00A05BF7" w:rsidP="00A05BF7">
      <w:pPr>
        <w:widowControl w:val="0"/>
        <w:spacing w:line="260" w:lineRule="atLeast"/>
        <w:jc w:val="both"/>
        <w:rPr>
          <w:rFonts w:ascii="Arial" w:hAnsi="Arial" w:cs="Arial"/>
          <w:sz w:val="20"/>
          <w:szCs w:val="20"/>
          <w:lang w:eastAsia="en-US"/>
        </w:rPr>
      </w:pPr>
      <w:r w:rsidRPr="00D20A5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FEBD076" w14:textId="77777777" w:rsidR="00A05BF7" w:rsidRPr="00D20A5E" w:rsidRDefault="00A05BF7" w:rsidP="00A05BF7">
      <w:pPr>
        <w:widowControl w:val="0"/>
        <w:spacing w:line="260" w:lineRule="atLeast"/>
        <w:jc w:val="both"/>
        <w:rPr>
          <w:rFonts w:ascii="Arial" w:hAnsi="Arial" w:cs="Arial"/>
          <w:sz w:val="20"/>
          <w:szCs w:val="20"/>
          <w:lang w:eastAsia="en-US"/>
        </w:rPr>
      </w:pPr>
    </w:p>
    <w:p w14:paraId="14A94C69" w14:textId="77777777" w:rsidR="00A05BF7" w:rsidRPr="00D20A5E" w:rsidRDefault="00A05BF7" w:rsidP="00A05BF7">
      <w:pPr>
        <w:widowControl w:val="0"/>
        <w:spacing w:line="260" w:lineRule="atLeast"/>
        <w:jc w:val="both"/>
        <w:rPr>
          <w:rFonts w:ascii="Arial" w:hAnsi="Arial" w:cs="Arial"/>
          <w:sz w:val="20"/>
          <w:szCs w:val="20"/>
          <w:lang w:eastAsia="en-US"/>
        </w:rPr>
      </w:pPr>
      <w:r w:rsidRPr="00D20A5E">
        <w:rPr>
          <w:rFonts w:ascii="Arial" w:hAnsi="Arial" w:cs="Arial"/>
          <w:sz w:val="20"/>
          <w:szCs w:val="20"/>
          <w:lang w:eastAsia="en-US"/>
        </w:rPr>
        <w:t>Naročnik je dolžan vse napake, ki jih bo odkril sam ali za katere bo izvedel od svojih končnih uporabnikov sistema, takoj javiti izvajalcu.</w:t>
      </w:r>
    </w:p>
    <w:p w14:paraId="3DE51044" w14:textId="77777777" w:rsidR="00A05BF7" w:rsidRPr="00D20A5E" w:rsidRDefault="00A05BF7" w:rsidP="00A05BF7">
      <w:pPr>
        <w:widowControl w:val="0"/>
        <w:spacing w:line="260" w:lineRule="atLeast"/>
        <w:jc w:val="both"/>
        <w:rPr>
          <w:rFonts w:ascii="Arial" w:hAnsi="Arial" w:cs="Arial"/>
          <w:sz w:val="20"/>
          <w:szCs w:val="20"/>
          <w:lang w:eastAsia="en-US"/>
        </w:rPr>
      </w:pPr>
    </w:p>
    <w:p w14:paraId="17ADDC6B" w14:textId="77777777" w:rsidR="00A05BF7" w:rsidRDefault="00A05BF7" w:rsidP="00A05BF7">
      <w:pPr>
        <w:widowControl w:val="0"/>
        <w:spacing w:line="260" w:lineRule="atLeast"/>
        <w:jc w:val="both"/>
        <w:rPr>
          <w:rFonts w:ascii="Arial" w:hAnsi="Arial" w:cs="Arial"/>
          <w:sz w:val="20"/>
          <w:szCs w:val="20"/>
          <w:lang w:eastAsia="en-US"/>
        </w:rPr>
      </w:pPr>
      <w:r w:rsidRPr="00D20A5E">
        <w:rPr>
          <w:rFonts w:ascii="Arial" w:hAnsi="Arial" w:cs="Arial"/>
          <w:sz w:val="20"/>
          <w:szCs w:val="20"/>
          <w:lang w:eastAsia="en-US"/>
        </w:rPr>
        <w:t>Okvaro ali napako je izvajalec dolžan odpraviti skladno z 9. členom te pogodbe.</w:t>
      </w:r>
    </w:p>
    <w:p w14:paraId="1653ED63" w14:textId="77777777" w:rsidR="00A05BF7" w:rsidRDefault="00A05BF7" w:rsidP="00A05BF7">
      <w:pPr>
        <w:widowControl w:val="0"/>
        <w:spacing w:line="260" w:lineRule="atLeast"/>
        <w:rPr>
          <w:rFonts w:ascii="Arial" w:hAnsi="Arial" w:cs="Arial"/>
          <w:sz w:val="20"/>
          <w:szCs w:val="20"/>
          <w:lang w:eastAsia="en-US"/>
        </w:rPr>
      </w:pPr>
    </w:p>
    <w:p w14:paraId="3593581C" w14:textId="77777777" w:rsidR="00AB16BE" w:rsidRDefault="00AB16BE" w:rsidP="00A05BF7">
      <w:pPr>
        <w:widowControl w:val="0"/>
        <w:spacing w:line="260" w:lineRule="atLeast"/>
        <w:rPr>
          <w:rFonts w:ascii="Arial" w:hAnsi="Arial" w:cs="Arial"/>
          <w:sz w:val="20"/>
          <w:szCs w:val="20"/>
          <w:lang w:eastAsia="en-US"/>
        </w:rPr>
      </w:pPr>
    </w:p>
    <w:p w14:paraId="7461CA4A" w14:textId="77777777" w:rsidR="00AB16BE" w:rsidRDefault="00AB16BE" w:rsidP="00A05BF7">
      <w:pPr>
        <w:widowControl w:val="0"/>
        <w:spacing w:line="260" w:lineRule="atLeast"/>
        <w:rPr>
          <w:rFonts w:ascii="Arial" w:hAnsi="Arial" w:cs="Arial"/>
          <w:sz w:val="20"/>
          <w:szCs w:val="20"/>
          <w:lang w:eastAsia="en-US"/>
        </w:rPr>
      </w:pPr>
    </w:p>
    <w:p w14:paraId="4FE789F2" w14:textId="77777777" w:rsidR="00AB16BE" w:rsidRPr="00D20A5E" w:rsidRDefault="00AB16BE" w:rsidP="00A05BF7">
      <w:pPr>
        <w:widowControl w:val="0"/>
        <w:spacing w:line="260" w:lineRule="atLeast"/>
        <w:rPr>
          <w:rFonts w:ascii="Arial" w:hAnsi="Arial" w:cs="Arial"/>
          <w:sz w:val="20"/>
          <w:szCs w:val="20"/>
          <w:lang w:eastAsia="en-US"/>
        </w:rPr>
      </w:pPr>
    </w:p>
    <w:p w14:paraId="2CC6AF68" w14:textId="77777777" w:rsidR="00A05BF7" w:rsidRPr="00D20A5E" w:rsidRDefault="00A05BF7" w:rsidP="00A05BF7">
      <w:pPr>
        <w:widowControl w:val="0"/>
        <w:spacing w:line="260" w:lineRule="atLeast"/>
        <w:jc w:val="both"/>
        <w:rPr>
          <w:rFonts w:ascii="Arial" w:hAnsi="Arial" w:cs="Arial"/>
          <w:b/>
          <w:sz w:val="20"/>
          <w:szCs w:val="20"/>
          <w:lang w:eastAsia="en-US"/>
        </w:rPr>
      </w:pPr>
      <w:r w:rsidRPr="00D20A5E">
        <w:rPr>
          <w:rFonts w:ascii="Arial" w:hAnsi="Arial" w:cs="Arial"/>
          <w:b/>
          <w:sz w:val="20"/>
          <w:szCs w:val="20"/>
          <w:lang w:eastAsia="en-US"/>
        </w:rPr>
        <w:lastRenderedPageBreak/>
        <w:t>XII. POSLOVNA SKRIVNOST IN INFORMACIJSKA VARNOST</w:t>
      </w:r>
    </w:p>
    <w:p w14:paraId="5D43E459" w14:textId="77777777" w:rsidR="00A05BF7" w:rsidRPr="00DD0BB5" w:rsidRDefault="00A05BF7" w:rsidP="00A05BF7">
      <w:pPr>
        <w:keepNext/>
        <w:spacing w:line="260" w:lineRule="atLeast"/>
        <w:jc w:val="both"/>
        <w:rPr>
          <w:rFonts w:ascii="Arial" w:hAnsi="Arial" w:cs="Arial"/>
          <w:b/>
          <w:sz w:val="20"/>
          <w:szCs w:val="20"/>
        </w:rPr>
      </w:pPr>
    </w:p>
    <w:p w14:paraId="109C13AF" w14:textId="13B3CD72"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4EABE2E3" w14:textId="77777777" w:rsidR="00A05BF7" w:rsidRPr="00D20A5E" w:rsidRDefault="00A05BF7" w:rsidP="00A05BF7">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32BEECA" w14:textId="77777777" w:rsidR="00A05BF7" w:rsidRPr="00D20A5E" w:rsidRDefault="00A05BF7" w:rsidP="00A05BF7">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37748A6F"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EF9001"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5D743B5F"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169084"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2FB2EC19"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7E18543E"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664D493"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653BBD3A"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Za izvajalca, ki za naročnika opravlja pogodbene obveznosti, velja glede teh obveznosti enako strog način varovanja podatkov, kot jih ima naročnik.</w:t>
      </w:r>
    </w:p>
    <w:p w14:paraId="3FD75241" w14:textId="77777777" w:rsidR="00A05BF7" w:rsidRPr="00D20A5E" w:rsidRDefault="00A05BF7" w:rsidP="00A05BF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27B6EF1" w14:textId="77777777" w:rsidR="00A05BF7" w:rsidRDefault="00A05BF7" w:rsidP="00A05BF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D20A5E">
        <w:rPr>
          <w:rFonts w:ascii="Arial" w:hAnsi="Arial" w:cs="Arial"/>
          <w:sz w:val="20"/>
          <w:szCs w:val="20"/>
        </w:rPr>
        <w:t>Obveznost varovanja podatkov se nanaša tako na čas izvrševanja pogodbe, kot tudi na čas po tem.</w:t>
      </w:r>
    </w:p>
    <w:p w14:paraId="145BD989" w14:textId="77777777" w:rsidR="00A05BF7" w:rsidRDefault="00A05BF7" w:rsidP="00A05BF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2B52946" w14:textId="77777777" w:rsidR="00A05BF7" w:rsidRPr="00454C79" w:rsidRDefault="00A05BF7" w:rsidP="00A05BF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454C79">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Izvajalec se še posebej zavezuje, da bo ob tem upošteval vso veljavno zakonodajo s tega področja. Izvajalec se zavezuje,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1AFD275E" w14:textId="77777777" w:rsidR="00A05BF7" w:rsidRPr="00454C79" w:rsidRDefault="00A05BF7" w:rsidP="00A05BF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DE5688F" w14:textId="5363D3E2" w:rsidR="00A05BF7" w:rsidRDefault="00A05BF7" w:rsidP="0088515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454C79">
        <w:rPr>
          <w:rFonts w:ascii="Arial" w:hAnsi="Arial" w:cs="Arial"/>
          <w:sz w:val="20"/>
          <w:szCs w:val="20"/>
        </w:rPr>
        <w:t xml:space="preserve">Izvajalec se zavezuje, da bo s prejetimi osebnimi podatki ravnal v skladu z določili področne zakonodaje, predvsem, da osebnih podatkov ne bo uporabil za drugačen namen, kot je določen z namenom te pogodbe. </w:t>
      </w:r>
    </w:p>
    <w:p w14:paraId="5C4ADD94" w14:textId="77777777" w:rsidR="00885158" w:rsidRPr="00885158" w:rsidRDefault="00885158" w:rsidP="0088515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4E8E888" w14:textId="26C13466" w:rsidR="00A05BF7"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762D4DD2" w14:textId="77777777" w:rsidR="00A05BF7" w:rsidRPr="00D20A5E" w:rsidRDefault="00A05BF7" w:rsidP="00A05BF7">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430F55C5" w14:textId="77777777" w:rsidR="00A05BF7" w:rsidRPr="00D20A5E" w:rsidRDefault="00A05BF7" w:rsidP="00A05BF7">
      <w:pPr>
        <w:spacing w:line="260" w:lineRule="atLeast"/>
        <w:jc w:val="both"/>
        <w:rPr>
          <w:rFonts w:ascii="Arial" w:hAnsi="Arial" w:cs="Arial"/>
          <w:sz w:val="20"/>
          <w:szCs w:val="20"/>
        </w:rPr>
      </w:pPr>
      <w:r w:rsidRPr="00D20A5E">
        <w:rPr>
          <w:rFonts w:ascii="Arial" w:hAnsi="Arial" w:cs="Arial"/>
          <w:sz w:val="20"/>
          <w:szCs w:val="20"/>
        </w:rPr>
        <w:t>Komponente rešitve, ki so predmet javnega naročila, morajo biti izdelane z upoštevanjem vseh dobrih praks, ki zagotavljajo zahtevano stopnjo informacijske varnosti.</w:t>
      </w:r>
    </w:p>
    <w:p w14:paraId="3E5A305F" w14:textId="77777777" w:rsidR="00A05BF7" w:rsidRPr="00D20A5E" w:rsidRDefault="00A05BF7" w:rsidP="00A05BF7">
      <w:pPr>
        <w:spacing w:line="260" w:lineRule="atLeast"/>
        <w:jc w:val="both"/>
        <w:rPr>
          <w:rFonts w:ascii="Arial" w:hAnsi="Arial" w:cs="Arial"/>
          <w:sz w:val="20"/>
          <w:szCs w:val="20"/>
        </w:rPr>
      </w:pPr>
    </w:p>
    <w:p w14:paraId="24FE8321" w14:textId="77777777" w:rsidR="00A05BF7" w:rsidRDefault="00A05BF7" w:rsidP="00A05BF7">
      <w:pPr>
        <w:spacing w:line="260" w:lineRule="atLeast"/>
        <w:jc w:val="both"/>
        <w:rPr>
          <w:rFonts w:ascii="Arial" w:hAnsi="Arial" w:cs="Arial"/>
          <w:sz w:val="20"/>
          <w:szCs w:val="20"/>
        </w:rPr>
      </w:pPr>
      <w:r w:rsidRPr="00D20A5E">
        <w:rPr>
          <w:rFonts w:ascii="Arial" w:hAnsi="Arial" w:cs="Arial"/>
          <w:sz w:val="20"/>
          <w:szCs w:val="20"/>
        </w:rPr>
        <w:t xml:space="preserve">Izvajalec mora zagotoviti </w:t>
      </w:r>
      <w:proofErr w:type="spellStart"/>
      <w:r w:rsidRPr="00D20A5E">
        <w:rPr>
          <w:rFonts w:ascii="Arial" w:hAnsi="Arial" w:cs="Arial"/>
          <w:sz w:val="20"/>
          <w:szCs w:val="20"/>
        </w:rPr>
        <w:t>enkripcijo</w:t>
      </w:r>
      <w:proofErr w:type="spellEnd"/>
      <w:r w:rsidRPr="00D20A5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D20A5E">
        <w:rPr>
          <w:rFonts w:ascii="Arial" w:hAnsi="Arial" w:cs="Arial"/>
          <w:sz w:val="20"/>
          <w:szCs w:val="20"/>
        </w:rPr>
        <w:t>enkripcijo</w:t>
      </w:r>
      <w:proofErr w:type="spellEnd"/>
      <w:r w:rsidRPr="00D20A5E">
        <w:rPr>
          <w:rFonts w:ascii="Arial" w:hAnsi="Arial" w:cs="Arial"/>
          <w:sz w:val="20"/>
          <w:szCs w:val="20"/>
        </w:rPr>
        <w:t>) tako med prenosom kot v mirovanju.</w:t>
      </w:r>
    </w:p>
    <w:p w14:paraId="05B44716" w14:textId="77777777" w:rsidR="00885158" w:rsidRDefault="00885158" w:rsidP="00A05BF7">
      <w:pPr>
        <w:spacing w:line="260" w:lineRule="atLeast"/>
        <w:jc w:val="both"/>
        <w:rPr>
          <w:rFonts w:ascii="Arial" w:hAnsi="Arial" w:cs="Arial"/>
          <w:sz w:val="20"/>
          <w:szCs w:val="20"/>
        </w:rPr>
      </w:pPr>
    </w:p>
    <w:p w14:paraId="442EB23D" w14:textId="77777777" w:rsidR="00A05BF7" w:rsidRPr="00D64E49" w:rsidRDefault="00A05BF7" w:rsidP="00A05BF7">
      <w:pPr>
        <w:spacing w:line="260" w:lineRule="atLeast"/>
        <w:jc w:val="both"/>
        <w:rPr>
          <w:rFonts w:ascii="Arial" w:hAnsi="Arial" w:cs="Arial"/>
          <w:b/>
          <w:sz w:val="20"/>
          <w:szCs w:val="20"/>
        </w:rPr>
      </w:pPr>
      <w:r w:rsidRPr="00D64E49">
        <w:rPr>
          <w:rFonts w:ascii="Arial" w:hAnsi="Arial" w:cs="Arial"/>
          <w:b/>
          <w:sz w:val="20"/>
          <w:szCs w:val="20"/>
        </w:rPr>
        <w:t>XIII. VARSTVO OSEBNIH PODATKOV</w:t>
      </w:r>
    </w:p>
    <w:p w14:paraId="003F20F4" w14:textId="77777777" w:rsidR="00885158" w:rsidRPr="00885158" w:rsidRDefault="00885158" w:rsidP="0088515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0DFEBEA" w14:textId="56629E81" w:rsidR="00885158"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796A171E" w14:textId="77777777" w:rsidR="00885158" w:rsidRPr="00D20A5E" w:rsidRDefault="00885158" w:rsidP="00885158">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6E1D0064" w14:textId="0DE984B8" w:rsidR="00A05BF7" w:rsidRPr="00D64E49" w:rsidRDefault="00A05BF7" w:rsidP="00A05BF7">
      <w:pPr>
        <w:spacing w:line="260" w:lineRule="atLeast"/>
        <w:jc w:val="both"/>
        <w:rPr>
          <w:rFonts w:ascii="Arial" w:hAnsi="Arial" w:cs="Arial"/>
          <w:sz w:val="20"/>
          <w:szCs w:val="20"/>
        </w:rPr>
      </w:pPr>
      <w:r w:rsidRPr="00D64E49">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D64E49">
        <w:rPr>
          <w:rFonts w:ascii="Arial" w:hAnsi="Arial" w:cs="Arial"/>
          <w:sz w:val="20"/>
          <w:szCs w:val="20"/>
        </w:rPr>
        <w:t>ZposS</w:t>
      </w:r>
      <w:proofErr w:type="spellEnd"/>
      <w:r w:rsidRPr="00D64E49">
        <w:rPr>
          <w:rFonts w:ascii="Arial" w:hAnsi="Arial" w:cs="Arial"/>
          <w:sz w:val="20"/>
          <w:szCs w:val="20"/>
        </w:rPr>
        <w:t>)  in z Uredbo EU 2016/679 Evropskega parlamenta in Sveta z dne 27.</w:t>
      </w:r>
      <w:r w:rsidR="00C526F0">
        <w:rPr>
          <w:rFonts w:ascii="Arial" w:hAnsi="Arial" w:cs="Arial"/>
          <w:sz w:val="20"/>
          <w:szCs w:val="20"/>
        </w:rPr>
        <w:t xml:space="preserve"> </w:t>
      </w:r>
      <w:r w:rsidRPr="00D64E49">
        <w:rPr>
          <w:rFonts w:ascii="Arial" w:hAnsi="Arial" w:cs="Arial"/>
          <w:sz w:val="20"/>
          <w:szCs w:val="20"/>
        </w:rPr>
        <w:t xml:space="preserve">aprila 2016 o varstvu posameznikov pri </w:t>
      </w:r>
      <w:r w:rsidRPr="00D64E49">
        <w:rPr>
          <w:rFonts w:ascii="Arial" w:hAnsi="Arial" w:cs="Arial"/>
          <w:sz w:val="20"/>
          <w:szCs w:val="20"/>
        </w:rPr>
        <w:lastRenderedPageBreak/>
        <w:t>obdelavi osebnih podatkov in o prostem pretoku takih podatkov ter o razveljavitvi Direktive 95/46/ES (Splošna uredba o varstvu podatkov) s spremembami.</w:t>
      </w:r>
    </w:p>
    <w:p w14:paraId="69A4ED18" w14:textId="77777777" w:rsidR="00A05BF7" w:rsidRPr="00D64E49" w:rsidRDefault="00A05BF7" w:rsidP="00A05BF7">
      <w:pPr>
        <w:spacing w:line="260" w:lineRule="atLeast"/>
        <w:jc w:val="both"/>
        <w:rPr>
          <w:rFonts w:ascii="Arial" w:hAnsi="Arial" w:cs="Arial"/>
          <w:sz w:val="20"/>
          <w:szCs w:val="20"/>
        </w:rPr>
      </w:pPr>
    </w:p>
    <w:p w14:paraId="772899CB" w14:textId="77777777" w:rsidR="00A05BF7" w:rsidRDefault="00A05BF7" w:rsidP="00A05BF7">
      <w:pPr>
        <w:spacing w:line="260" w:lineRule="atLeast"/>
        <w:jc w:val="both"/>
        <w:rPr>
          <w:rFonts w:ascii="Arial" w:hAnsi="Arial" w:cs="Arial"/>
          <w:sz w:val="20"/>
          <w:szCs w:val="20"/>
        </w:rPr>
      </w:pPr>
      <w:r w:rsidRPr="00D64E49">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54E2577E" w14:textId="77777777" w:rsidR="00041AB9" w:rsidRDefault="00041AB9" w:rsidP="00A05BF7">
      <w:pPr>
        <w:spacing w:line="260" w:lineRule="atLeast"/>
        <w:jc w:val="both"/>
        <w:rPr>
          <w:rFonts w:ascii="Arial" w:hAnsi="Arial" w:cs="Arial"/>
          <w:sz w:val="20"/>
          <w:szCs w:val="20"/>
        </w:rPr>
      </w:pPr>
    </w:p>
    <w:p w14:paraId="45577F6C" w14:textId="4EDD124A" w:rsidR="00A05BF7" w:rsidRPr="00D20A5E" w:rsidRDefault="00A05BF7" w:rsidP="00A05BF7">
      <w:pPr>
        <w:keepNext/>
        <w:widowControl w:val="0"/>
        <w:spacing w:line="260" w:lineRule="atLeast"/>
        <w:rPr>
          <w:rFonts w:ascii="Arial" w:hAnsi="Arial" w:cs="Arial"/>
          <w:b/>
          <w:sz w:val="20"/>
          <w:szCs w:val="20"/>
          <w:lang w:eastAsia="en-US"/>
        </w:rPr>
      </w:pPr>
      <w:r w:rsidRPr="00883BE7">
        <w:rPr>
          <w:rFonts w:ascii="Arial" w:hAnsi="Arial" w:cs="Arial"/>
          <w:b/>
          <w:sz w:val="20"/>
          <w:szCs w:val="20"/>
          <w:lang w:eastAsia="en-US"/>
        </w:rPr>
        <w:t>XI</w:t>
      </w:r>
      <w:r w:rsidR="004A14BE">
        <w:rPr>
          <w:rFonts w:ascii="Arial" w:hAnsi="Arial" w:cs="Arial"/>
          <w:b/>
          <w:sz w:val="20"/>
          <w:szCs w:val="20"/>
          <w:lang w:eastAsia="en-US"/>
        </w:rPr>
        <w:t>V</w:t>
      </w:r>
      <w:r w:rsidRPr="00883BE7">
        <w:rPr>
          <w:rFonts w:ascii="Arial" w:hAnsi="Arial" w:cs="Arial"/>
          <w:b/>
          <w:sz w:val="20"/>
          <w:szCs w:val="20"/>
          <w:lang w:eastAsia="en-US"/>
        </w:rPr>
        <w:t>. PRAVICE INTELEKTUALNE LASTNINE</w:t>
      </w:r>
      <w:r w:rsidRPr="00D20A5E">
        <w:rPr>
          <w:rFonts w:ascii="Arial" w:hAnsi="Arial" w:cs="Arial"/>
          <w:b/>
          <w:sz w:val="20"/>
          <w:szCs w:val="20"/>
          <w:lang w:eastAsia="en-US"/>
        </w:rPr>
        <w:t xml:space="preserve">  </w:t>
      </w:r>
    </w:p>
    <w:p w14:paraId="48C03E81" w14:textId="77777777" w:rsidR="00A05BF7" w:rsidRPr="00DD0BB5" w:rsidRDefault="00A05BF7" w:rsidP="00A05BF7">
      <w:pPr>
        <w:keepNext/>
        <w:spacing w:line="260" w:lineRule="atLeast"/>
        <w:jc w:val="both"/>
        <w:rPr>
          <w:rFonts w:ascii="Arial" w:hAnsi="Arial" w:cs="Arial"/>
          <w:b/>
          <w:sz w:val="20"/>
          <w:szCs w:val="20"/>
        </w:rPr>
      </w:pPr>
    </w:p>
    <w:p w14:paraId="2DBC1933" w14:textId="6B3936CE" w:rsidR="00885158"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0E17EFE6" w14:textId="77777777" w:rsidR="00A05BF7" w:rsidRPr="00201106" w:rsidRDefault="00A05BF7" w:rsidP="00A05BF7">
      <w:pPr>
        <w:spacing w:before="60" w:line="260" w:lineRule="atLeast"/>
        <w:jc w:val="center"/>
        <w:rPr>
          <w:rFonts w:ascii="Arial" w:hAnsi="Arial" w:cs="Arial"/>
          <w:sz w:val="20"/>
          <w:szCs w:val="20"/>
          <w:lang w:eastAsia="en-US"/>
        </w:rPr>
      </w:pPr>
      <w:r w:rsidRPr="00201106">
        <w:rPr>
          <w:rFonts w:ascii="Arial" w:hAnsi="Arial" w:cs="Arial"/>
          <w:sz w:val="20"/>
          <w:szCs w:val="20"/>
          <w:lang w:eastAsia="en-US"/>
        </w:rPr>
        <w:t>(Pravice intelektualne lastnine)</w:t>
      </w:r>
    </w:p>
    <w:p w14:paraId="475B01DA" w14:textId="77777777" w:rsidR="00A05BF7" w:rsidRPr="00EA6CDB" w:rsidRDefault="00A05BF7" w:rsidP="00A05BF7">
      <w:pPr>
        <w:spacing w:line="260" w:lineRule="atLeast"/>
        <w:jc w:val="both"/>
        <w:rPr>
          <w:rFonts w:ascii="Arial" w:hAnsi="Arial" w:cs="Arial"/>
          <w:color w:val="EE0000"/>
          <w:sz w:val="20"/>
          <w:szCs w:val="20"/>
          <w:lang w:eastAsia="en-US"/>
        </w:rPr>
      </w:pPr>
    </w:p>
    <w:p w14:paraId="67C20620" w14:textId="77777777" w:rsidR="00E2588C" w:rsidRPr="00201106" w:rsidRDefault="00E2588C" w:rsidP="00E2588C">
      <w:pPr>
        <w:spacing w:line="260" w:lineRule="atLeast"/>
        <w:contextualSpacing/>
        <w:jc w:val="both"/>
        <w:rPr>
          <w:rFonts w:ascii="Arial" w:hAnsi="Arial" w:cs="Arial"/>
          <w:iCs/>
          <w:color w:val="000000"/>
          <w:sz w:val="20"/>
          <w:szCs w:val="20"/>
        </w:rPr>
      </w:pPr>
      <w:r w:rsidRPr="00201106">
        <w:rPr>
          <w:rFonts w:ascii="Arial" w:hAnsi="Arial" w:cs="Arial"/>
          <w:iCs/>
          <w:color w:val="000000"/>
          <w:sz w:val="20"/>
          <w:szCs w:val="20"/>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1971DAF6" w14:textId="77777777" w:rsidR="00E2588C" w:rsidRPr="00201106" w:rsidRDefault="00E2588C" w:rsidP="00E2588C">
      <w:pPr>
        <w:spacing w:line="260" w:lineRule="atLeast"/>
        <w:jc w:val="both"/>
        <w:rPr>
          <w:rFonts w:ascii="Arial" w:hAnsi="Arial" w:cs="Arial"/>
          <w:iCs/>
          <w:sz w:val="20"/>
          <w:szCs w:val="20"/>
          <w:lang w:eastAsia="en-US"/>
        </w:rPr>
      </w:pPr>
    </w:p>
    <w:p w14:paraId="3FE9C0F8"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201106">
        <w:rPr>
          <w:rFonts w:ascii="Arial" w:hAnsi="Arial" w:cs="Arial"/>
          <w:iCs/>
          <w:sz w:val="20"/>
          <w:szCs w:val="20"/>
          <w:lang w:eastAsia="en-US"/>
        </w:rPr>
        <w:t>mutatis</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mutandis</w:t>
      </w:r>
      <w:proofErr w:type="spellEnd"/>
      <w:r w:rsidRPr="00201106">
        <w:rPr>
          <w:rFonts w:ascii="Arial" w:hAnsi="Arial" w:cs="Arial"/>
          <w:iCs/>
          <w:sz w:val="20"/>
          <w:szCs w:val="20"/>
          <w:lang w:eastAsia="en-US"/>
        </w:rPr>
        <w:t xml:space="preserve"> uporablja za naročena avtorska dela po tej pogodbi.</w:t>
      </w:r>
    </w:p>
    <w:p w14:paraId="059CCD61" w14:textId="77777777" w:rsidR="00E2588C" w:rsidRPr="00201106" w:rsidRDefault="00E2588C" w:rsidP="00E2588C">
      <w:pPr>
        <w:spacing w:line="260" w:lineRule="atLeast"/>
        <w:jc w:val="both"/>
        <w:rPr>
          <w:rFonts w:ascii="Arial" w:hAnsi="Arial" w:cs="Arial"/>
          <w:iCs/>
          <w:sz w:val="20"/>
          <w:szCs w:val="20"/>
          <w:lang w:eastAsia="en-US"/>
        </w:rPr>
      </w:pPr>
    </w:p>
    <w:p w14:paraId="6B7FA933"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1B8AF4C1" w14:textId="77777777" w:rsidR="00E2588C" w:rsidRPr="00201106" w:rsidRDefault="00E2588C" w:rsidP="00E2588C">
      <w:pPr>
        <w:spacing w:line="260" w:lineRule="atLeast"/>
        <w:jc w:val="both"/>
        <w:rPr>
          <w:rFonts w:ascii="Arial" w:hAnsi="Arial" w:cs="Arial"/>
          <w:iCs/>
          <w:sz w:val="20"/>
          <w:szCs w:val="20"/>
          <w:lang w:eastAsia="en-US"/>
        </w:rPr>
      </w:pPr>
    </w:p>
    <w:p w14:paraId="3CDC40E4"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8B24E2E" w14:textId="77777777" w:rsidR="00E2588C" w:rsidRPr="00201106" w:rsidRDefault="00E2588C" w:rsidP="00E2588C">
      <w:pPr>
        <w:spacing w:line="260" w:lineRule="atLeast"/>
        <w:jc w:val="both"/>
        <w:rPr>
          <w:rFonts w:ascii="Arial" w:hAnsi="Arial" w:cs="Arial"/>
          <w:iCs/>
          <w:sz w:val="20"/>
          <w:szCs w:val="20"/>
          <w:lang w:eastAsia="en-US"/>
        </w:rPr>
      </w:pPr>
    </w:p>
    <w:p w14:paraId="1B6E355F"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 xml:space="preserve">Izvajalec izjavlja, da v trenutku prenosa materialnih avtorskih pravic z njimi razpolaga. Izvajalec bo zapisniku o prevzemu pogodbenih del priložil </w:t>
      </w:r>
      <w:proofErr w:type="spellStart"/>
      <w:r w:rsidRPr="00201106">
        <w:rPr>
          <w:rFonts w:ascii="Arial" w:hAnsi="Arial" w:cs="Arial"/>
          <w:iCs/>
          <w:sz w:val="20"/>
          <w:szCs w:val="20"/>
          <w:lang w:eastAsia="en-US"/>
        </w:rPr>
        <w:t>drugopise</w:t>
      </w:r>
      <w:proofErr w:type="spellEnd"/>
      <w:r w:rsidRPr="00201106">
        <w:rPr>
          <w:rFonts w:ascii="Arial" w:hAnsi="Arial" w:cs="Arial"/>
          <w:iCs/>
          <w:sz w:val="20"/>
          <w:szCs w:val="20"/>
          <w:lang w:eastAsia="en-US"/>
        </w:rPr>
        <w:t xml:space="preserve"> podpisanih pogodb z avtorji, od katerih je prejel materialne avtorske pravice, ki jih prenaša s to pogodbo in k njem priključenim protokolom ali njih množino. Brez </w:t>
      </w:r>
      <w:proofErr w:type="spellStart"/>
      <w:r w:rsidRPr="00201106">
        <w:rPr>
          <w:rFonts w:ascii="Arial" w:hAnsi="Arial" w:cs="Arial"/>
          <w:iCs/>
          <w:sz w:val="20"/>
          <w:szCs w:val="20"/>
          <w:lang w:eastAsia="en-US"/>
        </w:rPr>
        <w:t>drugopisa</w:t>
      </w:r>
      <w:proofErr w:type="spellEnd"/>
      <w:r w:rsidRPr="00201106">
        <w:rPr>
          <w:rFonts w:ascii="Arial" w:hAnsi="Arial" w:cs="Arial"/>
          <w:iCs/>
          <w:sz w:val="20"/>
          <w:szCs w:val="20"/>
          <w:lang w:eastAsia="en-US"/>
        </w:rPr>
        <w:t xml:space="preserve"> pogodb se šteje, da pogodbene obveznosti izvajalca po tej pogodbi niso izpolnjene.</w:t>
      </w:r>
    </w:p>
    <w:p w14:paraId="6E023E3F" w14:textId="77777777" w:rsidR="00E2588C" w:rsidRPr="00201106" w:rsidRDefault="00E2588C" w:rsidP="00E2588C">
      <w:pPr>
        <w:spacing w:line="260" w:lineRule="atLeast"/>
        <w:jc w:val="both"/>
        <w:rPr>
          <w:rFonts w:ascii="Arial" w:hAnsi="Arial" w:cs="Arial"/>
          <w:iCs/>
          <w:sz w:val="20"/>
          <w:szCs w:val="20"/>
          <w:lang w:eastAsia="en-US"/>
        </w:rPr>
      </w:pPr>
    </w:p>
    <w:p w14:paraId="671AF4B0"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Stranki dogovorita naslednje načine uporabe avtorskih del po tem členu te pogodbe in k njej priključenem protokolu ali njih množine:</w:t>
      </w:r>
    </w:p>
    <w:p w14:paraId="102A033E"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(1) Uporaba dela v telesni obliki, ki  obsega zlasti pravico reproduciranja (23. člen ZASP).</w:t>
      </w:r>
    </w:p>
    <w:p w14:paraId="36CB2C4E" w14:textId="77777777" w:rsidR="00E2588C" w:rsidRPr="00201106" w:rsidRDefault="00E2588C" w:rsidP="00E2588C">
      <w:pPr>
        <w:spacing w:line="260" w:lineRule="atLeast"/>
        <w:jc w:val="both"/>
        <w:rPr>
          <w:rFonts w:ascii="Arial" w:hAnsi="Arial" w:cs="Arial"/>
          <w:iCs/>
          <w:sz w:val="20"/>
          <w:szCs w:val="20"/>
          <w:lang w:eastAsia="en-US"/>
        </w:rPr>
      </w:pPr>
    </w:p>
    <w:p w14:paraId="2B6F6A74"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(2) Uporaba dela v netelesni obliki (priobčitev javnosti), ki  obsega zlasti naslednje pravice:</w:t>
      </w:r>
    </w:p>
    <w:p w14:paraId="6C53ADDE"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1.      pravico javnega izvajanja (26. člen ZASP);</w:t>
      </w:r>
    </w:p>
    <w:p w14:paraId="614213A9"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2.      pravico javnega prenašanja (27. člen ZASP);</w:t>
      </w:r>
    </w:p>
    <w:p w14:paraId="3EF91788"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 xml:space="preserve">3.      pravico javnega predvajanja s fonogrami in </w:t>
      </w:r>
      <w:proofErr w:type="spellStart"/>
      <w:r w:rsidRPr="00201106">
        <w:rPr>
          <w:rFonts w:ascii="Arial" w:hAnsi="Arial" w:cs="Arial"/>
          <w:iCs/>
          <w:sz w:val="20"/>
          <w:szCs w:val="20"/>
          <w:lang w:eastAsia="en-US"/>
        </w:rPr>
        <w:t>videogrami</w:t>
      </w:r>
      <w:proofErr w:type="spellEnd"/>
      <w:r w:rsidRPr="00201106">
        <w:rPr>
          <w:rFonts w:ascii="Arial" w:hAnsi="Arial" w:cs="Arial"/>
          <w:iCs/>
          <w:sz w:val="20"/>
          <w:szCs w:val="20"/>
          <w:lang w:eastAsia="en-US"/>
        </w:rPr>
        <w:t xml:space="preserve"> (28. člen ZASP);</w:t>
      </w:r>
    </w:p>
    <w:p w14:paraId="75088DC7"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4.      pravico javnega prikazovanja (29. člen ZASP);</w:t>
      </w:r>
    </w:p>
    <w:p w14:paraId="6433EF2C"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5.      pravico radiodifuznega oddajanja (30. člen ZASP);</w:t>
      </w:r>
    </w:p>
    <w:p w14:paraId="376B49C5"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 xml:space="preserve">6.      pravico radiodifuzne </w:t>
      </w:r>
      <w:proofErr w:type="spellStart"/>
      <w:r w:rsidRPr="00201106">
        <w:rPr>
          <w:rFonts w:ascii="Arial" w:hAnsi="Arial" w:cs="Arial"/>
          <w:iCs/>
          <w:sz w:val="20"/>
          <w:szCs w:val="20"/>
          <w:lang w:eastAsia="en-US"/>
        </w:rPr>
        <w:t>retransmisije</w:t>
      </w:r>
      <w:proofErr w:type="spellEnd"/>
      <w:r w:rsidRPr="00201106">
        <w:rPr>
          <w:rFonts w:ascii="Arial" w:hAnsi="Arial" w:cs="Arial"/>
          <w:iCs/>
          <w:sz w:val="20"/>
          <w:szCs w:val="20"/>
          <w:lang w:eastAsia="en-US"/>
        </w:rPr>
        <w:t xml:space="preserve"> (31. člen ZASP);</w:t>
      </w:r>
    </w:p>
    <w:p w14:paraId="29F9DBCA"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lastRenderedPageBreak/>
        <w:t>7.      pravico sekundarnega radiodifuznega oddajanja (32. člen ZASP);</w:t>
      </w:r>
    </w:p>
    <w:p w14:paraId="7171AA53"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8.      pravico dajanja na voljo javnosti (32.a člen ZASP).</w:t>
      </w:r>
    </w:p>
    <w:p w14:paraId="30A0191B" w14:textId="77777777" w:rsidR="00E2588C" w:rsidRPr="00201106" w:rsidRDefault="00E2588C" w:rsidP="00E2588C">
      <w:pPr>
        <w:spacing w:line="260" w:lineRule="atLeast"/>
        <w:jc w:val="both"/>
        <w:rPr>
          <w:rFonts w:ascii="Arial" w:hAnsi="Arial" w:cs="Arial"/>
          <w:iCs/>
          <w:sz w:val="20"/>
          <w:szCs w:val="20"/>
          <w:lang w:eastAsia="en-US"/>
        </w:rPr>
      </w:pPr>
    </w:p>
    <w:p w14:paraId="08EFEA77"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(3) Uporaba dela v spremenjeni obliki, ki obsega zlasti naslednje pravice:</w:t>
      </w:r>
    </w:p>
    <w:p w14:paraId="77029FE8"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1.      pravico predelave (33. člen ZASP);</w:t>
      </w:r>
    </w:p>
    <w:p w14:paraId="3ABD8ED4"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2.      pravico avdiovizualne priredbe (104. člen ZASP).</w:t>
      </w:r>
    </w:p>
    <w:p w14:paraId="151D251F" w14:textId="77777777" w:rsidR="00E2588C" w:rsidRPr="00201106" w:rsidRDefault="00E2588C" w:rsidP="00E2588C">
      <w:pPr>
        <w:spacing w:line="260" w:lineRule="atLeast"/>
        <w:jc w:val="both"/>
        <w:rPr>
          <w:rFonts w:ascii="Arial" w:hAnsi="Arial" w:cs="Arial"/>
          <w:iCs/>
          <w:sz w:val="20"/>
          <w:szCs w:val="20"/>
          <w:lang w:eastAsia="en-US"/>
        </w:rPr>
      </w:pPr>
    </w:p>
    <w:p w14:paraId="1A25E264"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(4) Uporaba primerkov avtorskega dela, ki obsega naslednji pravici:</w:t>
      </w:r>
    </w:p>
    <w:p w14:paraId="3A6ADEC9"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1.      pravico distribuiranja (24. člen ZASP);</w:t>
      </w:r>
    </w:p>
    <w:p w14:paraId="30F1914C" w14:textId="77777777" w:rsidR="00E2588C" w:rsidRPr="00201106" w:rsidRDefault="00E2588C" w:rsidP="00E2588C">
      <w:pPr>
        <w:spacing w:line="260" w:lineRule="atLeast"/>
        <w:ind w:firstLine="708"/>
        <w:jc w:val="both"/>
        <w:rPr>
          <w:rFonts w:ascii="Arial" w:hAnsi="Arial" w:cs="Arial"/>
          <w:iCs/>
          <w:sz w:val="20"/>
          <w:szCs w:val="20"/>
          <w:lang w:eastAsia="en-US"/>
        </w:rPr>
      </w:pPr>
      <w:r w:rsidRPr="00201106">
        <w:rPr>
          <w:rFonts w:ascii="Arial" w:hAnsi="Arial" w:cs="Arial"/>
          <w:iCs/>
          <w:sz w:val="20"/>
          <w:szCs w:val="20"/>
          <w:lang w:eastAsia="en-US"/>
        </w:rPr>
        <w:t>2.      pravico dajanja v najem (25. člen ZASP).</w:t>
      </w:r>
    </w:p>
    <w:p w14:paraId="3E5FE701" w14:textId="77777777" w:rsidR="00E2588C" w:rsidRPr="00201106" w:rsidRDefault="00E2588C" w:rsidP="00E2588C">
      <w:pPr>
        <w:spacing w:line="260" w:lineRule="atLeast"/>
        <w:jc w:val="both"/>
        <w:rPr>
          <w:rFonts w:ascii="Arial" w:hAnsi="Arial" w:cs="Arial"/>
          <w:iCs/>
          <w:sz w:val="20"/>
          <w:szCs w:val="20"/>
          <w:lang w:eastAsia="en-US"/>
        </w:rPr>
      </w:pPr>
    </w:p>
    <w:p w14:paraId="002DD567"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r w:rsidRPr="00201106">
        <w:rPr>
          <w:rFonts w:ascii="Arial" w:hAnsi="Arial" w:cs="Arial"/>
          <w:iCs/>
          <w:sz w:val="20"/>
          <w:szCs w:val="20"/>
          <w:lang w:eastAsia="en-US"/>
        </w:rPr>
        <w:t>Stranke dogovorijo, da pravica do uporabe po tem členu te pogodbe obsega tudi nadaljnji prenos pravic na tretje osebe, in se šteje, da je tako soglasje dano.</w:t>
      </w:r>
    </w:p>
    <w:p w14:paraId="79608131"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p>
    <w:p w14:paraId="06493E86" w14:textId="7992AA3B"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r w:rsidRPr="00201106">
        <w:rPr>
          <w:rFonts w:ascii="Arial" w:hAnsi="Arial" w:cs="Arial"/>
          <w:iCs/>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w:t>
      </w:r>
      <w:r w:rsidR="001C71D4" w:rsidRPr="00201106">
        <w:rPr>
          <w:rFonts w:ascii="Arial" w:hAnsi="Arial" w:cs="Arial"/>
          <w:iCs/>
          <w:sz w:val="20"/>
          <w:szCs w:val="20"/>
          <w:lang w:eastAsia="en-US"/>
        </w:rPr>
        <w:t xml:space="preserve">Izvajalec je dolžan ves čas trajanja pogodbe sprotno posredovati posodobitve izvorne kode in z njo povezane dokumentacije v naročnikov uradni zaprti </w:t>
      </w:r>
      <w:proofErr w:type="spellStart"/>
      <w:r w:rsidR="001C71D4" w:rsidRPr="00201106">
        <w:rPr>
          <w:rFonts w:ascii="Arial" w:hAnsi="Arial" w:cs="Arial"/>
          <w:iCs/>
          <w:sz w:val="20"/>
          <w:szCs w:val="20"/>
          <w:lang w:eastAsia="en-US"/>
        </w:rPr>
        <w:t>repozitorij</w:t>
      </w:r>
      <w:proofErr w:type="spellEnd"/>
      <w:r w:rsidR="001C71D4" w:rsidRPr="00201106">
        <w:rPr>
          <w:rFonts w:ascii="Arial" w:hAnsi="Arial" w:cs="Arial"/>
          <w:iCs/>
          <w:sz w:val="20"/>
          <w:szCs w:val="20"/>
          <w:lang w:eastAsia="en-US"/>
        </w:rPr>
        <w:t xml:space="preserve"> v okviru </w:t>
      </w:r>
      <w:proofErr w:type="spellStart"/>
      <w:r w:rsidR="001C71D4" w:rsidRPr="00201106">
        <w:rPr>
          <w:rFonts w:ascii="Arial" w:hAnsi="Arial" w:cs="Arial"/>
          <w:iCs/>
          <w:sz w:val="20"/>
          <w:szCs w:val="20"/>
          <w:lang w:eastAsia="en-US"/>
        </w:rPr>
        <w:t>GitHub</w:t>
      </w:r>
      <w:proofErr w:type="spellEnd"/>
      <w:r w:rsidR="001C71D4" w:rsidRPr="00201106">
        <w:rPr>
          <w:rFonts w:ascii="Arial" w:hAnsi="Arial" w:cs="Arial"/>
          <w:iCs/>
          <w:sz w:val="20"/>
          <w:szCs w:val="20"/>
          <w:lang w:eastAsia="en-US"/>
        </w:rPr>
        <w:t xml:space="preserve"> </w:t>
      </w:r>
      <w:proofErr w:type="spellStart"/>
      <w:r w:rsidR="001C71D4" w:rsidRPr="00201106">
        <w:rPr>
          <w:rFonts w:ascii="Arial" w:hAnsi="Arial" w:cs="Arial"/>
          <w:iCs/>
          <w:sz w:val="20"/>
          <w:szCs w:val="20"/>
          <w:lang w:eastAsia="en-US"/>
        </w:rPr>
        <w:t>Enterprise</w:t>
      </w:r>
      <w:proofErr w:type="spellEnd"/>
      <w:r w:rsidR="001C71D4" w:rsidRPr="00201106">
        <w:rPr>
          <w:rFonts w:ascii="Arial" w:hAnsi="Arial" w:cs="Arial"/>
          <w:iCs/>
          <w:sz w:val="20"/>
          <w:szCs w:val="20"/>
          <w:lang w:eastAsia="en-US"/>
        </w:rPr>
        <w:t xml:space="preserve"> </w:t>
      </w:r>
      <w:proofErr w:type="spellStart"/>
      <w:r w:rsidR="001C71D4" w:rsidRPr="00201106">
        <w:rPr>
          <w:rFonts w:ascii="Arial" w:hAnsi="Arial" w:cs="Arial"/>
          <w:iCs/>
          <w:sz w:val="20"/>
          <w:szCs w:val="20"/>
          <w:lang w:eastAsia="en-US"/>
        </w:rPr>
        <w:t>Cloud</w:t>
      </w:r>
      <w:proofErr w:type="spellEnd"/>
      <w:r w:rsidR="001C71D4" w:rsidRPr="00201106">
        <w:rPr>
          <w:rFonts w:ascii="Arial" w:hAnsi="Arial" w:cs="Arial"/>
          <w:iCs/>
          <w:sz w:val="20"/>
          <w:szCs w:val="20"/>
          <w:lang w:eastAsia="en-US"/>
        </w:rPr>
        <w:t xml:space="preserve">, skladno z dogovorjenim protokolom dostopa, </w:t>
      </w:r>
      <w:proofErr w:type="spellStart"/>
      <w:r w:rsidR="001C71D4" w:rsidRPr="00201106">
        <w:rPr>
          <w:rFonts w:ascii="Arial" w:hAnsi="Arial" w:cs="Arial"/>
          <w:iCs/>
          <w:sz w:val="20"/>
          <w:szCs w:val="20"/>
          <w:lang w:eastAsia="en-US"/>
        </w:rPr>
        <w:t>verzioniranja</w:t>
      </w:r>
      <w:proofErr w:type="spellEnd"/>
      <w:r w:rsidR="001C71D4" w:rsidRPr="00201106">
        <w:rPr>
          <w:rFonts w:ascii="Arial" w:hAnsi="Arial" w:cs="Arial"/>
          <w:iCs/>
          <w:sz w:val="20"/>
          <w:szCs w:val="20"/>
          <w:lang w:eastAsia="en-US"/>
        </w:rPr>
        <w:t xml:space="preserve"> in varovanja podatkov, na način, ki omogoča nemoten prevzem in nadaljnje vzdrževanje rešitve s strani naročnika.</w:t>
      </w:r>
    </w:p>
    <w:p w14:paraId="5F393B3D" w14:textId="77777777" w:rsidR="001C71D4" w:rsidRPr="00201106" w:rsidRDefault="001C71D4" w:rsidP="00E2588C">
      <w:pPr>
        <w:widowControl w:val="0"/>
        <w:tabs>
          <w:tab w:val="num" w:pos="1134"/>
        </w:tabs>
        <w:autoSpaceDN w:val="0"/>
        <w:adjustRightInd w:val="0"/>
        <w:spacing w:line="260" w:lineRule="atLeast"/>
        <w:jc w:val="both"/>
        <w:rPr>
          <w:rFonts w:ascii="Arial" w:hAnsi="Arial" w:cs="Arial"/>
          <w:iCs/>
          <w:sz w:val="20"/>
          <w:szCs w:val="20"/>
          <w:lang w:eastAsia="en-US"/>
        </w:rPr>
      </w:pPr>
    </w:p>
    <w:p w14:paraId="194656F2"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r w:rsidRPr="00201106">
        <w:rPr>
          <w:rFonts w:ascii="Arial" w:hAnsi="Arial" w:cs="Arial"/>
          <w:iCs/>
          <w:sz w:val="20"/>
          <w:szCs w:val="20"/>
          <w:lang w:eastAsia="en-US"/>
        </w:rPr>
        <w:t xml:space="preserve">Pogodbeni stranki ugotovita, da uporaba predelave po tem členu te obsega tudi naročnikov dostop s polnimi pravicami do vzdrževanja, dopolnjevanja in spreminjanja programske opreme. </w:t>
      </w:r>
    </w:p>
    <w:p w14:paraId="3A824161"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p>
    <w:p w14:paraId="3212FA4F"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r w:rsidRPr="00201106">
        <w:rPr>
          <w:rFonts w:ascii="Arial" w:hAnsi="Arial" w:cs="Arial"/>
          <w:iCs/>
          <w:sz w:val="20"/>
          <w:szCs w:val="20"/>
          <w:lang w:eastAsia="en-US"/>
        </w:rPr>
        <w:t>Pri standardni programski opremi, katere pravice ima tretja oseba, ki ni vključena v izvajanje te pogodbe, izvorne kode ni potrebno predati, potrebno pa je predati dokazila o pravici uporabe s strani izvajalca.</w:t>
      </w:r>
    </w:p>
    <w:p w14:paraId="1D197AE6"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p>
    <w:p w14:paraId="758C86FE"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r w:rsidRPr="00201106">
        <w:rPr>
          <w:rFonts w:ascii="Arial" w:hAnsi="Arial" w:cs="Arial"/>
          <w:iCs/>
          <w:sz w:val="20"/>
          <w:szCs w:val="20"/>
          <w:lang w:eastAsia="en-US"/>
        </w:rPr>
        <w:t>Izvajalec se zaveže, da je pridobil vse potrebne pravice do uporabe na avtorskih delih tretjih, ki so uporabljena za potrebe te pogodbe.</w:t>
      </w:r>
    </w:p>
    <w:p w14:paraId="2B23BC61"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p>
    <w:p w14:paraId="14FEA3B1"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r w:rsidRPr="00201106">
        <w:rPr>
          <w:rFonts w:ascii="Arial" w:hAnsi="Arial" w:cs="Arial"/>
          <w:iCs/>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7DA7799"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p>
    <w:p w14:paraId="632AE832"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r w:rsidRPr="00201106">
        <w:rPr>
          <w:rFonts w:ascii="Arial" w:hAnsi="Arial" w:cs="Arial"/>
          <w:iCs/>
          <w:sz w:val="20"/>
          <w:szCs w:val="20"/>
          <w:lang w:eastAsia="en-US"/>
        </w:rPr>
        <w:t>Na enak način kot izvorno kodo je potrebno naročniku predati tudi vsako novo verzijo programske opreme, če v času trajanja garancijske dobe pride do spremembe le-te.</w:t>
      </w:r>
    </w:p>
    <w:p w14:paraId="001AA82D" w14:textId="77777777" w:rsidR="00E2588C" w:rsidRPr="00201106" w:rsidRDefault="00E2588C" w:rsidP="00E2588C">
      <w:pPr>
        <w:widowControl w:val="0"/>
        <w:tabs>
          <w:tab w:val="num" w:pos="1134"/>
        </w:tabs>
        <w:autoSpaceDN w:val="0"/>
        <w:adjustRightInd w:val="0"/>
        <w:spacing w:line="260" w:lineRule="atLeast"/>
        <w:jc w:val="both"/>
        <w:rPr>
          <w:rFonts w:ascii="Arial" w:hAnsi="Arial" w:cs="Arial"/>
          <w:iCs/>
          <w:sz w:val="20"/>
          <w:szCs w:val="20"/>
          <w:lang w:eastAsia="en-US"/>
        </w:rPr>
      </w:pPr>
    </w:p>
    <w:p w14:paraId="19B269F1" w14:textId="77777777" w:rsidR="00E2588C" w:rsidRPr="00201106" w:rsidRDefault="00E2588C" w:rsidP="00E2588C">
      <w:pPr>
        <w:spacing w:line="260" w:lineRule="atLeast"/>
        <w:jc w:val="both"/>
        <w:rPr>
          <w:rFonts w:ascii="Arial" w:hAnsi="Arial" w:cs="Arial"/>
          <w:iCs/>
          <w:sz w:val="20"/>
          <w:szCs w:val="20"/>
          <w:lang w:eastAsia="en-US"/>
        </w:rPr>
      </w:pPr>
      <w:r w:rsidRPr="00201106">
        <w:rPr>
          <w:rFonts w:ascii="Arial" w:hAnsi="Arial" w:cs="Arial"/>
          <w:iCs/>
          <w:sz w:val="20"/>
          <w:szCs w:val="20"/>
          <w:lang w:eastAsia="en-US"/>
        </w:rPr>
        <w:t xml:space="preserve">Stranke soglašajo, da so vsi izdelki ter pridobljeni in obdelani podatki, ki nastanejo ali so uporabljeni v sklopu tega projekta, v </w:t>
      </w:r>
      <w:proofErr w:type="spellStart"/>
      <w:r w:rsidRPr="00201106">
        <w:rPr>
          <w:rFonts w:ascii="Arial" w:hAnsi="Arial" w:cs="Arial"/>
          <w:iCs/>
          <w:sz w:val="20"/>
          <w:szCs w:val="20"/>
          <w:lang w:eastAsia="en-US"/>
        </w:rPr>
        <w:t>imetništvu</w:t>
      </w:r>
      <w:proofErr w:type="spellEnd"/>
      <w:r w:rsidRPr="00201106">
        <w:rPr>
          <w:rFonts w:ascii="Arial" w:hAnsi="Arial" w:cs="Arial"/>
          <w:iCs/>
          <w:sz w:val="20"/>
          <w:szCs w:val="20"/>
          <w:lang w:eastAsia="en-US"/>
        </w:rPr>
        <w:t xml:space="preserve"> naročnika za nemoteno in neprekinjeno uporabo tudi po zaključku projekta (ali v primeru sporov) ter s tem postanejo odprti podatki in informacije javnega sektorja.</w:t>
      </w:r>
    </w:p>
    <w:p w14:paraId="51AA9343" w14:textId="77777777" w:rsidR="00A05BF7" w:rsidRDefault="00A05BF7" w:rsidP="00A05BF7">
      <w:pPr>
        <w:spacing w:line="260" w:lineRule="atLeast"/>
        <w:jc w:val="both"/>
        <w:rPr>
          <w:rFonts w:ascii="Arial" w:hAnsi="Arial" w:cs="Arial"/>
          <w:sz w:val="20"/>
          <w:szCs w:val="20"/>
          <w:lang w:eastAsia="en-US"/>
        </w:rPr>
      </w:pPr>
    </w:p>
    <w:p w14:paraId="17E05659" w14:textId="12136D2A" w:rsidR="00A05BF7" w:rsidRPr="00D20A5E" w:rsidRDefault="00A05BF7" w:rsidP="00A05BF7">
      <w:pPr>
        <w:spacing w:line="260" w:lineRule="atLeast"/>
        <w:rPr>
          <w:rFonts w:ascii="Arial" w:hAnsi="Arial" w:cs="Arial"/>
          <w:b/>
          <w:sz w:val="20"/>
          <w:szCs w:val="20"/>
          <w:lang w:eastAsia="en-US"/>
        </w:rPr>
      </w:pPr>
      <w:r w:rsidRPr="00D20A5E">
        <w:rPr>
          <w:rFonts w:ascii="Arial" w:hAnsi="Arial" w:cs="Arial"/>
          <w:b/>
          <w:sz w:val="20"/>
          <w:szCs w:val="20"/>
          <w:lang w:eastAsia="en-US"/>
        </w:rPr>
        <w:t>XV. STROKOVNI NADZOR</w:t>
      </w:r>
    </w:p>
    <w:p w14:paraId="145D421E" w14:textId="77777777" w:rsidR="00A05BF7" w:rsidRPr="00DD0BB5" w:rsidRDefault="00A05BF7" w:rsidP="00A05BF7">
      <w:pPr>
        <w:keepNext/>
        <w:spacing w:line="260" w:lineRule="atLeast"/>
        <w:jc w:val="both"/>
        <w:rPr>
          <w:rFonts w:ascii="Arial" w:hAnsi="Arial" w:cs="Arial"/>
          <w:b/>
          <w:sz w:val="20"/>
          <w:szCs w:val="20"/>
        </w:rPr>
      </w:pPr>
    </w:p>
    <w:p w14:paraId="7D38E4F4" w14:textId="008415D0" w:rsidR="00CC7E80" w:rsidRPr="00CC7E80" w:rsidRDefault="00CC7E8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129F51B7" w14:textId="77777777" w:rsidR="00A05BF7" w:rsidRPr="00D20A5E" w:rsidRDefault="00A05BF7" w:rsidP="00A05BF7">
      <w:pPr>
        <w:keepNext/>
        <w:spacing w:line="260" w:lineRule="atLeast"/>
        <w:rPr>
          <w:rFonts w:ascii="Arial" w:hAnsi="Arial" w:cs="Arial"/>
          <w:sz w:val="20"/>
          <w:szCs w:val="20"/>
        </w:rPr>
      </w:pPr>
    </w:p>
    <w:p w14:paraId="038A745C" w14:textId="77777777" w:rsidR="005C3009" w:rsidRDefault="00A05BF7" w:rsidP="00A05BF7">
      <w:pPr>
        <w:spacing w:line="260" w:lineRule="atLeast"/>
        <w:rPr>
          <w:rFonts w:ascii="Arial" w:hAnsi="Arial" w:cs="Arial"/>
          <w:sz w:val="20"/>
          <w:szCs w:val="20"/>
          <w:lang w:eastAsia="en-US"/>
        </w:rPr>
      </w:pPr>
      <w:r w:rsidRPr="00D20A5E">
        <w:rPr>
          <w:rFonts w:ascii="Arial" w:hAnsi="Arial" w:cs="Arial"/>
          <w:sz w:val="20"/>
          <w:szCs w:val="20"/>
          <w:lang w:eastAsia="en-US"/>
        </w:rPr>
        <w:t>Skrbnika pogodbe</w:t>
      </w:r>
      <w:r w:rsidR="005C3009">
        <w:rPr>
          <w:rFonts w:ascii="Arial" w:hAnsi="Arial" w:cs="Arial"/>
          <w:sz w:val="20"/>
          <w:szCs w:val="20"/>
          <w:lang w:eastAsia="en-US"/>
        </w:rPr>
        <w:t xml:space="preserve"> sta:</w:t>
      </w:r>
    </w:p>
    <w:p w14:paraId="2306BAAE" w14:textId="77777777" w:rsidR="005C3009" w:rsidRDefault="005C3009" w:rsidP="00A05BF7">
      <w:pPr>
        <w:spacing w:line="260" w:lineRule="atLeast"/>
        <w:rPr>
          <w:rFonts w:ascii="Arial" w:hAnsi="Arial" w:cs="Arial"/>
          <w:sz w:val="20"/>
          <w:szCs w:val="20"/>
          <w:lang w:eastAsia="en-US"/>
        </w:rPr>
      </w:pPr>
    </w:p>
    <w:p w14:paraId="2E1159F1" w14:textId="4FADF171" w:rsidR="005C3009" w:rsidRDefault="00A05BF7" w:rsidP="009559DE">
      <w:pPr>
        <w:pStyle w:val="Odstavekseznama"/>
        <w:numPr>
          <w:ilvl w:val="0"/>
          <w:numId w:val="11"/>
        </w:numPr>
        <w:spacing w:line="260" w:lineRule="atLeast"/>
        <w:rPr>
          <w:rFonts w:ascii="Arial" w:hAnsi="Arial" w:cs="Arial"/>
          <w:sz w:val="20"/>
          <w:szCs w:val="20"/>
          <w:lang w:eastAsia="en-US"/>
        </w:rPr>
      </w:pPr>
      <w:r w:rsidRPr="00201106">
        <w:rPr>
          <w:rFonts w:ascii="Arial" w:hAnsi="Arial" w:cs="Arial"/>
          <w:sz w:val="20"/>
          <w:szCs w:val="20"/>
          <w:lang w:eastAsia="en-US"/>
        </w:rPr>
        <w:t>s strani naročnika</w:t>
      </w:r>
      <w:r w:rsidR="005C3009">
        <w:rPr>
          <w:rFonts w:ascii="Arial" w:hAnsi="Arial" w:cs="Arial"/>
          <w:sz w:val="20"/>
          <w:szCs w:val="20"/>
          <w:lang w:eastAsia="en-US"/>
        </w:rPr>
        <w:t>:</w:t>
      </w:r>
      <w:r w:rsidRPr="00201106">
        <w:rPr>
          <w:rFonts w:ascii="Arial" w:hAnsi="Arial" w:cs="Arial"/>
          <w:sz w:val="20"/>
          <w:szCs w:val="20"/>
          <w:lang w:eastAsia="en-US"/>
        </w:rPr>
        <w:t xml:space="preserve"> __________________________,</w:t>
      </w:r>
      <w:r w:rsidR="005C3009">
        <w:rPr>
          <w:rFonts w:ascii="Arial" w:hAnsi="Arial" w:cs="Arial"/>
          <w:sz w:val="20"/>
          <w:szCs w:val="20"/>
          <w:lang w:eastAsia="en-US"/>
        </w:rPr>
        <w:t xml:space="preserve"> </w:t>
      </w:r>
    </w:p>
    <w:p w14:paraId="3B30B229" w14:textId="77777777" w:rsidR="005C3009" w:rsidRDefault="005C3009" w:rsidP="009559DE">
      <w:pPr>
        <w:pStyle w:val="Odstavekseznama"/>
        <w:numPr>
          <w:ilvl w:val="1"/>
          <w:numId w:val="11"/>
        </w:numPr>
        <w:spacing w:line="260" w:lineRule="atLeast"/>
        <w:rPr>
          <w:rFonts w:ascii="Arial" w:hAnsi="Arial" w:cs="Arial"/>
          <w:sz w:val="20"/>
          <w:szCs w:val="20"/>
          <w:lang w:eastAsia="en-US"/>
        </w:rPr>
      </w:pPr>
      <w:r>
        <w:rPr>
          <w:rFonts w:ascii="Arial" w:hAnsi="Arial" w:cs="Arial"/>
          <w:sz w:val="20"/>
          <w:szCs w:val="20"/>
          <w:lang w:eastAsia="en-US"/>
        </w:rPr>
        <w:t>e-naslov: _____________</w:t>
      </w:r>
      <w:r w:rsidR="00A05BF7" w:rsidRPr="00201106">
        <w:rPr>
          <w:rFonts w:ascii="Arial" w:hAnsi="Arial" w:cs="Arial"/>
          <w:sz w:val="20"/>
          <w:szCs w:val="20"/>
          <w:lang w:eastAsia="en-US"/>
        </w:rPr>
        <w:t xml:space="preserve"> </w:t>
      </w:r>
    </w:p>
    <w:p w14:paraId="3A781A8B" w14:textId="777A723F" w:rsidR="005C3009" w:rsidRDefault="005C3009" w:rsidP="009559DE">
      <w:pPr>
        <w:pStyle w:val="Odstavekseznama"/>
        <w:numPr>
          <w:ilvl w:val="1"/>
          <w:numId w:val="11"/>
        </w:numPr>
        <w:spacing w:line="260" w:lineRule="atLeast"/>
        <w:rPr>
          <w:rFonts w:ascii="Arial" w:hAnsi="Arial" w:cs="Arial"/>
          <w:sz w:val="20"/>
          <w:szCs w:val="20"/>
          <w:lang w:eastAsia="en-US"/>
        </w:rPr>
      </w:pPr>
      <w:r>
        <w:rPr>
          <w:rFonts w:ascii="Arial" w:hAnsi="Arial" w:cs="Arial"/>
          <w:sz w:val="20"/>
          <w:szCs w:val="20"/>
          <w:lang w:eastAsia="en-US"/>
        </w:rPr>
        <w:t xml:space="preserve">tel. </w:t>
      </w:r>
      <w:r w:rsidR="007A0E63">
        <w:rPr>
          <w:rFonts w:ascii="Arial" w:hAnsi="Arial" w:cs="Arial"/>
          <w:sz w:val="20"/>
          <w:szCs w:val="20"/>
          <w:lang w:eastAsia="en-US"/>
        </w:rPr>
        <w:t>š</w:t>
      </w:r>
      <w:r>
        <w:rPr>
          <w:rFonts w:ascii="Arial" w:hAnsi="Arial" w:cs="Arial"/>
          <w:sz w:val="20"/>
          <w:szCs w:val="20"/>
          <w:lang w:eastAsia="en-US"/>
        </w:rPr>
        <w:t>tevilka: ___________</w:t>
      </w:r>
    </w:p>
    <w:p w14:paraId="11253881" w14:textId="77777777" w:rsidR="005C3009" w:rsidRPr="00201106" w:rsidRDefault="005C3009" w:rsidP="00201106">
      <w:pPr>
        <w:spacing w:line="260" w:lineRule="atLeast"/>
        <w:ind w:left="1080"/>
        <w:rPr>
          <w:rFonts w:ascii="Arial" w:hAnsi="Arial" w:cs="Arial"/>
          <w:sz w:val="20"/>
          <w:szCs w:val="20"/>
          <w:lang w:eastAsia="en-US"/>
        </w:rPr>
      </w:pPr>
    </w:p>
    <w:p w14:paraId="050E8B3D" w14:textId="70F76981" w:rsidR="00A05BF7" w:rsidRPr="00201106" w:rsidRDefault="00A05BF7" w:rsidP="009559DE">
      <w:pPr>
        <w:pStyle w:val="Odstavekseznama"/>
        <w:numPr>
          <w:ilvl w:val="0"/>
          <w:numId w:val="11"/>
        </w:numPr>
        <w:spacing w:line="260" w:lineRule="atLeast"/>
        <w:rPr>
          <w:rFonts w:ascii="Arial" w:hAnsi="Arial" w:cs="Arial"/>
          <w:sz w:val="20"/>
          <w:szCs w:val="20"/>
          <w:lang w:eastAsia="en-US"/>
        </w:rPr>
      </w:pPr>
      <w:r w:rsidRPr="00201106">
        <w:rPr>
          <w:rFonts w:ascii="Arial" w:hAnsi="Arial" w:cs="Arial"/>
          <w:sz w:val="20"/>
          <w:szCs w:val="20"/>
          <w:lang w:eastAsia="en-US"/>
        </w:rPr>
        <w:lastRenderedPageBreak/>
        <w:t>s strani izvajalca pa</w:t>
      </w:r>
      <w:r w:rsidR="005C3009">
        <w:rPr>
          <w:rFonts w:ascii="Arial" w:hAnsi="Arial" w:cs="Arial"/>
          <w:sz w:val="20"/>
          <w:szCs w:val="20"/>
          <w:lang w:eastAsia="en-US"/>
        </w:rPr>
        <w:t>:</w:t>
      </w:r>
      <w:r w:rsidR="00885158" w:rsidRPr="00201106">
        <w:rPr>
          <w:rFonts w:ascii="Arial" w:hAnsi="Arial" w:cs="Arial"/>
          <w:sz w:val="20"/>
          <w:szCs w:val="20"/>
          <w:lang w:eastAsia="en-US"/>
        </w:rPr>
        <w:t xml:space="preserve"> __________________________</w:t>
      </w:r>
      <w:r w:rsidRPr="00201106">
        <w:rPr>
          <w:rFonts w:ascii="Arial" w:hAnsi="Arial" w:cs="Arial"/>
          <w:sz w:val="20"/>
          <w:szCs w:val="20"/>
          <w:lang w:eastAsia="en-US"/>
        </w:rPr>
        <w:t>.</w:t>
      </w:r>
    </w:p>
    <w:p w14:paraId="1B1FA9C9" w14:textId="77777777" w:rsidR="005C3009" w:rsidRDefault="005C3009" w:rsidP="009559DE">
      <w:pPr>
        <w:pStyle w:val="Odstavekseznama"/>
        <w:numPr>
          <w:ilvl w:val="1"/>
          <w:numId w:val="11"/>
        </w:numPr>
        <w:spacing w:line="260" w:lineRule="atLeast"/>
        <w:rPr>
          <w:rFonts w:ascii="Arial" w:hAnsi="Arial" w:cs="Arial"/>
          <w:sz w:val="20"/>
          <w:szCs w:val="20"/>
          <w:lang w:eastAsia="en-US"/>
        </w:rPr>
      </w:pPr>
      <w:r>
        <w:rPr>
          <w:rFonts w:ascii="Arial" w:hAnsi="Arial" w:cs="Arial"/>
          <w:sz w:val="20"/>
          <w:szCs w:val="20"/>
          <w:lang w:eastAsia="en-US"/>
        </w:rPr>
        <w:t>e-naslov: _____________</w:t>
      </w:r>
      <w:r w:rsidRPr="007234F4">
        <w:rPr>
          <w:rFonts w:ascii="Arial" w:hAnsi="Arial" w:cs="Arial"/>
          <w:sz w:val="20"/>
          <w:szCs w:val="20"/>
          <w:lang w:eastAsia="en-US"/>
        </w:rPr>
        <w:t xml:space="preserve"> </w:t>
      </w:r>
    </w:p>
    <w:p w14:paraId="28C13925" w14:textId="3A262FC6" w:rsidR="005C3009" w:rsidRDefault="005C3009" w:rsidP="009559DE">
      <w:pPr>
        <w:pStyle w:val="Odstavekseznama"/>
        <w:numPr>
          <w:ilvl w:val="1"/>
          <w:numId w:val="11"/>
        </w:numPr>
        <w:spacing w:line="260" w:lineRule="atLeast"/>
        <w:rPr>
          <w:rFonts w:ascii="Arial" w:hAnsi="Arial" w:cs="Arial"/>
          <w:sz w:val="20"/>
          <w:szCs w:val="20"/>
          <w:lang w:eastAsia="en-US"/>
        </w:rPr>
      </w:pPr>
      <w:r>
        <w:rPr>
          <w:rFonts w:ascii="Arial" w:hAnsi="Arial" w:cs="Arial"/>
          <w:sz w:val="20"/>
          <w:szCs w:val="20"/>
          <w:lang w:eastAsia="en-US"/>
        </w:rPr>
        <w:t xml:space="preserve">tel. </w:t>
      </w:r>
      <w:r w:rsidR="007A0E63">
        <w:rPr>
          <w:rFonts w:ascii="Arial" w:hAnsi="Arial" w:cs="Arial"/>
          <w:sz w:val="20"/>
          <w:szCs w:val="20"/>
          <w:lang w:eastAsia="en-US"/>
        </w:rPr>
        <w:t>š</w:t>
      </w:r>
      <w:r>
        <w:rPr>
          <w:rFonts w:ascii="Arial" w:hAnsi="Arial" w:cs="Arial"/>
          <w:sz w:val="20"/>
          <w:szCs w:val="20"/>
          <w:lang w:eastAsia="en-US"/>
        </w:rPr>
        <w:t>tevilka: ___________</w:t>
      </w:r>
    </w:p>
    <w:p w14:paraId="17C996C1" w14:textId="77777777" w:rsidR="00A05BF7" w:rsidRPr="00D20A5E" w:rsidRDefault="00A05BF7" w:rsidP="00A05BF7">
      <w:pPr>
        <w:spacing w:line="260" w:lineRule="atLeast"/>
        <w:rPr>
          <w:rFonts w:ascii="Arial" w:hAnsi="Arial" w:cs="Arial"/>
          <w:b/>
          <w:sz w:val="20"/>
          <w:szCs w:val="20"/>
          <w:lang w:eastAsia="en-US"/>
        </w:rPr>
      </w:pPr>
    </w:p>
    <w:p w14:paraId="2BA92FB9" w14:textId="0E4F944A" w:rsidR="00A05BF7" w:rsidRPr="00D20A5E" w:rsidRDefault="00A05BF7" w:rsidP="00A05BF7">
      <w:pPr>
        <w:spacing w:line="260" w:lineRule="atLeast"/>
        <w:rPr>
          <w:rFonts w:ascii="Arial" w:hAnsi="Arial" w:cs="Arial"/>
          <w:b/>
          <w:sz w:val="20"/>
          <w:szCs w:val="20"/>
          <w:lang w:eastAsia="en-US"/>
        </w:rPr>
      </w:pPr>
      <w:r w:rsidRPr="00D20A5E">
        <w:rPr>
          <w:rFonts w:ascii="Arial" w:hAnsi="Arial" w:cs="Arial"/>
          <w:b/>
          <w:sz w:val="20"/>
          <w:szCs w:val="20"/>
          <w:lang w:eastAsia="en-US"/>
        </w:rPr>
        <w:t>XV</w:t>
      </w:r>
      <w:r w:rsidR="004A14BE">
        <w:rPr>
          <w:rFonts w:ascii="Arial" w:hAnsi="Arial" w:cs="Arial"/>
          <w:b/>
          <w:sz w:val="20"/>
          <w:szCs w:val="20"/>
          <w:lang w:eastAsia="en-US"/>
        </w:rPr>
        <w:t>I</w:t>
      </w:r>
      <w:r w:rsidRPr="00D20A5E">
        <w:rPr>
          <w:rFonts w:ascii="Arial" w:hAnsi="Arial" w:cs="Arial"/>
          <w:b/>
          <w:sz w:val="20"/>
          <w:szCs w:val="20"/>
          <w:lang w:eastAsia="en-US"/>
        </w:rPr>
        <w:t>. ODSTOP OD POGODBE</w:t>
      </w:r>
    </w:p>
    <w:p w14:paraId="14989C3C" w14:textId="77777777" w:rsidR="00A05BF7" w:rsidRPr="00DD0BB5" w:rsidRDefault="00A05BF7" w:rsidP="00A05BF7">
      <w:pPr>
        <w:keepNext/>
        <w:spacing w:line="260" w:lineRule="atLeast"/>
        <w:jc w:val="both"/>
        <w:rPr>
          <w:rFonts w:ascii="Arial" w:hAnsi="Arial" w:cs="Arial"/>
          <w:b/>
          <w:sz w:val="20"/>
          <w:szCs w:val="20"/>
        </w:rPr>
      </w:pPr>
    </w:p>
    <w:p w14:paraId="3DAE5CF9" w14:textId="284A5403" w:rsidR="00A05BF7" w:rsidRPr="00CC7E80" w:rsidRDefault="00A05BF7" w:rsidP="009559DE">
      <w:pPr>
        <w:pStyle w:val="Odstavekseznama"/>
        <w:keepNext/>
        <w:numPr>
          <w:ilvl w:val="0"/>
          <w:numId w:val="48"/>
        </w:numPr>
        <w:spacing w:line="260" w:lineRule="atLeast"/>
        <w:jc w:val="center"/>
        <w:rPr>
          <w:rFonts w:ascii="Arial" w:hAnsi="Arial" w:cs="Arial"/>
          <w:sz w:val="20"/>
          <w:szCs w:val="20"/>
        </w:rPr>
      </w:pPr>
      <w:r w:rsidRPr="00CC7E80">
        <w:rPr>
          <w:rFonts w:ascii="Arial" w:hAnsi="Arial" w:cs="Arial"/>
          <w:sz w:val="20"/>
          <w:szCs w:val="20"/>
        </w:rPr>
        <w:t>člen</w:t>
      </w:r>
    </w:p>
    <w:p w14:paraId="6531989E" w14:textId="77777777" w:rsidR="00A05BF7" w:rsidRPr="00D20A5E" w:rsidRDefault="00A05BF7" w:rsidP="00A05BF7">
      <w:pPr>
        <w:spacing w:line="260" w:lineRule="atLeast"/>
        <w:jc w:val="both"/>
        <w:rPr>
          <w:rFonts w:ascii="Arial" w:hAnsi="Arial" w:cs="Arial"/>
          <w:sz w:val="20"/>
          <w:szCs w:val="20"/>
          <w:lang w:eastAsia="en-US"/>
        </w:rPr>
      </w:pPr>
    </w:p>
    <w:p w14:paraId="3AB8CF46" w14:textId="6A4C1ED5" w:rsidR="00A05BF7" w:rsidRPr="00D20A5E" w:rsidRDefault="00A05BF7" w:rsidP="00A05BF7">
      <w:pPr>
        <w:spacing w:line="260" w:lineRule="atLeast"/>
        <w:contextualSpacing/>
        <w:jc w:val="both"/>
        <w:rPr>
          <w:rFonts w:ascii="Arial" w:hAnsi="Arial" w:cs="Arial"/>
          <w:color w:val="000000"/>
          <w:sz w:val="20"/>
          <w:szCs w:val="20"/>
        </w:rPr>
      </w:pPr>
      <w:r w:rsidRPr="00D20A5E">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2B1730">
        <w:rPr>
          <w:rFonts w:ascii="Arial" w:hAnsi="Arial" w:cs="Arial"/>
          <w:color w:val="000000"/>
          <w:sz w:val="20"/>
          <w:szCs w:val="20"/>
        </w:rPr>
        <w:t xml:space="preserve"> </w:t>
      </w:r>
      <w:r w:rsidRPr="003108B1">
        <w:rPr>
          <w:rFonts w:ascii="Arial" w:hAnsi="Arial" w:cs="Arial"/>
          <w:color w:val="000000"/>
          <w:sz w:val="20"/>
          <w:szCs w:val="20"/>
        </w:rPr>
        <w:t>V tem primeru je odpovedni rok 3 (tri) mesece od prejetega pisnega obvestila nasprotne pogodbene stranke.</w:t>
      </w:r>
    </w:p>
    <w:p w14:paraId="6472415E" w14:textId="4018632C" w:rsidR="00A05BF7" w:rsidRPr="00D20A5E" w:rsidRDefault="00A05BF7" w:rsidP="00A05BF7">
      <w:pPr>
        <w:spacing w:line="260" w:lineRule="atLeast"/>
        <w:contextualSpacing/>
        <w:jc w:val="both"/>
        <w:rPr>
          <w:rFonts w:ascii="Arial" w:hAnsi="Arial" w:cs="Arial"/>
          <w:color w:val="000000"/>
          <w:sz w:val="20"/>
          <w:szCs w:val="20"/>
        </w:rPr>
      </w:pPr>
    </w:p>
    <w:p w14:paraId="0E42AB30" w14:textId="77777777" w:rsidR="00A05BF7" w:rsidRPr="00D20A5E" w:rsidRDefault="00A05BF7" w:rsidP="00A05BF7">
      <w:pPr>
        <w:spacing w:line="260" w:lineRule="atLeast"/>
        <w:contextualSpacing/>
        <w:jc w:val="both"/>
        <w:rPr>
          <w:rFonts w:ascii="Arial" w:hAnsi="Arial" w:cs="Arial"/>
          <w:color w:val="000000"/>
          <w:sz w:val="20"/>
          <w:szCs w:val="20"/>
        </w:rPr>
      </w:pPr>
    </w:p>
    <w:p w14:paraId="2EAE0377" w14:textId="77777777" w:rsidR="00A05BF7" w:rsidRPr="00D20A5E" w:rsidRDefault="00A05BF7" w:rsidP="00A05BF7">
      <w:pPr>
        <w:spacing w:after="60" w:line="260" w:lineRule="atLeast"/>
        <w:jc w:val="both"/>
        <w:rPr>
          <w:rFonts w:ascii="Arial" w:hAnsi="Arial" w:cs="Arial"/>
          <w:color w:val="000000"/>
          <w:sz w:val="20"/>
          <w:szCs w:val="20"/>
        </w:rPr>
      </w:pPr>
      <w:r w:rsidRPr="00D20A5E">
        <w:rPr>
          <w:rFonts w:ascii="Arial" w:hAnsi="Arial" w:cs="Arial"/>
          <w:color w:val="000000"/>
          <w:sz w:val="20"/>
          <w:szCs w:val="20"/>
        </w:rPr>
        <w:t>Naročnik lahko s pisnim obvestilom, ki ga pošlje izvajalcu, odstopi od pogodbe, ne da bi s tem omejeval druge pravice ali pravna sredstva, ki jih ima na voljo, če:</w:t>
      </w:r>
    </w:p>
    <w:p w14:paraId="64C7BA74" w14:textId="77777777" w:rsidR="00A05BF7" w:rsidRPr="003D58DE" w:rsidRDefault="00A05BF7" w:rsidP="009559DE">
      <w:pPr>
        <w:numPr>
          <w:ilvl w:val="0"/>
          <w:numId w:val="46"/>
        </w:numPr>
        <w:spacing w:line="260" w:lineRule="atLeast"/>
        <w:contextualSpacing/>
        <w:jc w:val="both"/>
        <w:rPr>
          <w:rFonts w:ascii="Arial" w:hAnsi="Arial" w:cs="Arial"/>
          <w:color w:val="000000"/>
          <w:sz w:val="20"/>
          <w:szCs w:val="20"/>
        </w:rPr>
      </w:pPr>
      <w:r w:rsidRPr="00D20A5E">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D48E641" w14:textId="77777777" w:rsidR="00A05BF7" w:rsidRPr="003D58DE" w:rsidRDefault="00A05BF7" w:rsidP="009559DE">
      <w:pPr>
        <w:numPr>
          <w:ilvl w:val="0"/>
          <w:numId w:val="46"/>
        </w:numPr>
        <w:spacing w:line="260" w:lineRule="atLeast"/>
        <w:contextualSpacing/>
        <w:jc w:val="both"/>
        <w:rPr>
          <w:rFonts w:ascii="Arial" w:hAnsi="Arial" w:cs="Arial"/>
          <w:color w:val="000000"/>
          <w:sz w:val="20"/>
          <w:szCs w:val="20"/>
        </w:rPr>
      </w:pPr>
      <w:r w:rsidRPr="00D20A5E">
        <w:rPr>
          <w:rFonts w:ascii="Arial" w:hAnsi="Arial" w:cs="Arial"/>
          <w:color w:val="000000"/>
          <w:sz w:val="20"/>
          <w:szCs w:val="20"/>
        </w:rPr>
        <w:t>izvajalec prenese pogodbo ali katerokoli pravico ali interes, ki izvira iz pogodbe, brez soglasja naročnika;</w:t>
      </w:r>
    </w:p>
    <w:p w14:paraId="50B63DF4" w14:textId="77777777" w:rsidR="00A05BF7" w:rsidRPr="003D58DE" w:rsidRDefault="00A05BF7" w:rsidP="009559DE">
      <w:pPr>
        <w:numPr>
          <w:ilvl w:val="0"/>
          <w:numId w:val="46"/>
        </w:numPr>
        <w:spacing w:line="260" w:lineRule="atLeast"/>
        <w:contextualSpacing/>
        <w:jc w:val="both"/>
        <w:rPr>
          <w:rFonts w:ascii="Arial" w:hAnsi="Arial" w:cs="Arial"/>
          <w:color w:val="000000"/>
          <w:sz w:val="20"/>
          <w:szCs w:val="20"/>
        </w:rPr>
      </w:pPr>
      <w:r w:rsidRPr="00D20A5E">
        <w:rPr>
          <w:rFonts w:ascii="Arial" w:hAnsi="Arial" w:cs="Arial"/>
          <w:color w:val="000000"/>
          <w:sz w:val="20"/>
          <w:szCs w:val="20"/>
        </w:rPr>
        <w:t>izvajalec odstopi od pogodbe ali jo preneha izvajati;</w:t>
      </w:r>
    </w:p>
    <w:p w14:paraId="7A739A85" w14:textId="77777777" w:rsidR="00A05BF7" w:rsidRPr="003D58DE" w:rsidRDefault="00A05BF7" w:rsidP="009559DE">
      <w:pPr>
        <w:numPr>
          <w:ilvl w:val="0"/>
          <w:numId w:val="46"/>
        </w:numPr>
        <w:spacing w:line="260" w:lineRule="atLeast"/>
        <w:contextualSpacing/>
        <w:jc w:val="both"/>
        <w:rPr>
          <w:rFonts w:ascii="Arial" w:hAnsi="Arial" w:cs="Arial"/>
          <w:color w:val="000000"/>
          <w:sz w:val="20"/>
          <w:szCs w:val="20"/>
        </w:rPr>
      </w:pPr>
      <w:r w:rsidRPr="00D20A5E">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14:paraId="3FFBDB33" w14:textId="77777777" w:rsidR="00A05BF7" w:rsidRPr="003D58DE" w:rsidRDefault="00A05BF7" w:rsidP="009559DE">
      <w:pPr>
        <w:numPr>
          <w:ilvl w:val="0"/>
          <w:numId w:val="46"/>
        </w:numPr>
        <w:spacing w:line="260" w:lineRule="atLeast"/>
        <w:contextualSpacing/>
        <w:jc w:val="both"/>
        <w:rPr>
          <w:rFonts w:ascii="Arial" w:hAnsi="Arial" w:cs="Arial"/>
          <w:color w:val="000000"/>
          <w:sz w:val="20"/>
          <w:szCs w:val="20"/>
        </w:rPr>
      </w:pPr>
      <w:r w:rsidRPr="00D20A5E">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14:paraId="3C15092C" w14:textId="77777777" w:rsidR="00A05BF7" w:rsidRPr="00D20A5E" w:rsidRDefault="00A05BF7" w:rsidP="009559DE">
      <w:pPr>
        <w:numPr>
          <w:ilvl w:val="0"/>
          <w:numId w:val="46"/>
        </w:numPr>
        <w:spacing w:line="260" w:lineRule="atLeast"/>
        <w:contextualSpacing/>
        <w:jc w:val="both"/>
        <w:rPr>
          <w:rFonts w:ascii="Arial" w:hAnsi="Arial" w:cs="Arial"/>
          <w:color w:val="000000"/>
          <w:sz w:val="20"/>
          <w:szCs w:val="20"/>
        </w:rPr>
      </w:pPr>
      <w:r w:rsidRPr="00D20A5E">
        <w:rPr>
          <w:rFonts w:ascii="Arial" w:hAnsi="Arial" w:cs="Arial"/>
          <w:color w:val="000000"/>
          <w:sz w:val="20"/>
          <w:szCs w:val="20"/>
        </w:rPr>
        <w:t xml:space="preserve">v skladu z veljavno zakonodajo s področja izvrševanja proračuna za izvedbo naloge ne bo več imel zagotovljenih sredstev. </w:t>
      </w:r>
    </w:p>
    <w:p w14:paraId="0E0DA811" w14:textId="77777777" w:rsidR="00A05BF7" w:rsidRDefault="00A05BF7" w:rsidP="00A05BF7">
      <w:pPr>
        <w:spacing w:line="260" w:lineRule="atLeast"/>
        <w:rPr>
          <w:rFonts w:ascii="Arial" w:hAnsi="Arial" w:cs="Arial"/>
          <w:sz w:val="20"/>
          <w:szCs w:val="20"/>
          <w:lang w:eastAsia="en-US"/>
        </w:rPr>
      </w:pPr>
    </w:p>
    <w:p w14:paraId="3CF547CD" w14:textId="77777777" w:rsidR="00A05BF7" w:rsidRPr="003108B1" w:rsidRDefault="00A05BF7" w:rsidP="00A05BF7">
      <w:p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28D06315" w14:textId="77777777" w:rsidR="00A05BF7" w:rsidRPr="003108B1" w:rsidRDefault="00A05BF7" w:rsidP="009559DE">
      <w:pPr>
        <w:numPr>
          <w:ilvl w:val="0"/>
          <w:numId w:val="28"/>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javno naročilo je bilo bistveno spremenjeno, kar terja nov postopek javnega naročanja,</w:t>
      </w:r>
    </w:p>
    <w:p w14:paraId="5D75EDC6" w14:textId="77777777" w:rsidR="00A05BF7" w:rsidRPr="003108B1" w:rsidRDefault="00A05BF7" w:rsidP="009559DE">
      <w:pPr>
        <w:numPr>
          <w:ilvl w:val="0"/>
          <w:numId w:val="28"/>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102FBA45" w14:textId="77777777" w:rsidR="00A05BF7" w:rsidRPr="003108B1" w:rsidRDefault="00A05BF7" w:rsidP="009559DE">
      <w:pPr>
        <w:numPr>
          <w:ilvl w:val="0"/>
          <w:numId w:val="28"/>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1209ADC7" w14:textId="77777777" w:rsidR="00A05BF7" w:rsidRPr="003108B1" w:rsidRDefault="00A05BF7" w:rsidP="00A05BF7">
      <w:pPr>
        <w:spacing w:line="260" w:lineRule="atLeast"/>
        <w:contextualSpacing/>
        <w:jc w:val="both"/>
        <w:rPr>
          <w:rFonts w:ascii="Arial" w:eastAsiaTheme="minorHAnsi" w:hAnsi="Arial" w:cs="Arial"/>
          <w:color w:val="000000"/>
          <w:sz w:val="20"/>
          <w:szCs w:val="20"/>
          <w:lang w:eastAsia="en-US"/>
        </w:rPr>
      </w:pPr>
    </w:p>
    <w:p w14:paraId="185C746D" w14:textId="77777777" w:rsidR="00A05BF7" w:rsidRPr="003108B1" w:rsidRDefault="00A05BF7" w:rsidP="00A05BF7">
      <w:p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EB37DD" w14:textId="77777777" w:rsidR="00A05BF7" w:rsidRPr="003108B1" w:rsidRDefault="00A05BF7" w:rsidP="00A05BF7">
      <w:pPr>
        <w:spacing w:line="260" w:lineRule="atLeast"/>
        <w:contextualSpacing/>
        <w:jc w:val="both"/>
        <w:rPr>
          <w:rFonts w:ascii="Arial" w:eastAsiaTheme="minorHAnsi" w:hAnsi="Arial" w:cs="Arial"/>
          <w:color w:val="000000"/>
          <w:sz w:val="20"/>
          <w:szCs w:val="20"/>
          <w:lang w:eastAsia="en-US"/>
        </w:rPr>
      </w:pPr>
    </w:p>
    <w:p w14:paraId="33CAF0F4" w14:textId="77777777" w:rsidR="00A05BF7" w:rsidRDefault="00A05BF7" w:rsidP="00A05BF7">
      <w:pPr>
        <w:spacing w:line="260" w:lineRule="atLeast"/>
        <w:rPr>
          <w:rFonts w:ascii="Arial" w:hAnsi="Arial" w:cs="Arial"/>
          <w:sz w:val="20"/>
          <w:szCs w:val="20"/>
          <w:lang w:eastAsia="en-US"/>
        </w:rPr>
      </w:pPr>
      <w:r w:rsidRPr="003108B1">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92122B" w14:textId="77777777" w:rsidR="00A05BF7" w:rsidRDefault="00A05BF7" w:rsidP="00A05BF7">
      <w:pPr>
        <w:spacing w:line="260" w:lineRule="atLeast"/>
        <w:rPr>
          <w:rFonts w:ascii="Arial" w:hAnsi="Arial" w:cs="Arial"/>
          <w:sz w:val="20"/>
          <w:szCs w:val="20"/>
          <w:lang w:eastAsia="en-US"/>
        </w:rPr>
      </w:pPr>
    </w:p>
    <w:p w14:paraId="6ACFE558" w14:textId="1DF89EEC" w:rsidR="00A05BF7" w:rsidRPr="00D20A5E" w:rsidRDefault="00A05BF7" w:rsidP="00A05BF7">
      <w:pPr>
        <w:keepNext/>
        <w:spacing w:line="260" w:lineRule="atLeast"/>
        <w:jc w:val="both"/>
        <w:rPr>
          <w:rFonts w:ascii="Arial" w:hAnsi="Arial" w:cs="Arial"/>
          <w:b/>
          <w:sz w:val="20"/>
          <w:szCs w:val="20"/>
        </w:rPr>
      </w:pPr>
      <w:r w:rsidRPr="00D20A5E">
        <w:rPr>
          <w:rFonts w:ascii="Arial" w:hAnsi="Arial" w:cs="Arial"/>
          <w:b/>
          <w:sz w:val="20"/>
          <w:szCs w:val="20"/>
        </w:rPr>
        <w:t>XV</w:t>
      </w:r>
      <w:r w:rsidR="004A14BE">
        <w:rPr>
          <w:rFonts w:ascii="Arial" w:hAnsi="Arial" w:cs="Arial"/>
          <w:b/>
          <w:sz w:val="20"/>
          <w:szCs w:val="20"/>
        </w:rPr>
        <w:t>I</w:t>
      </w:r>
      <w:r w:rsidRPr="00D20A5E">
        <w:rPr>
          <w:rFonts w:ascii="Arial" w:hAnsi="Arial" w:cs="Arial"/>
          <w:b/>
          <w:sz w:val="20"/>
          <w:szCs w:val="20"/>
        </w:rPr>
        <w:t>I. REŠEVANJE SPOROV</w:t>
      </w:r>
    </w:p>
    <w:p w14:paraId="449E461F" w14:textId="77777777" w:rsidR="00A05BF7" w:rsidRPr="00DD0BB5" w:rsidRDefault="00A05BF7" w:rsidP="00A05BF7">
      <w:pPr>
        <w:keepNext/>
        <w:spacing w:line="260" w:lineRule="atLeast"/>
        <w:jc w:val="both"/>
        <w:rPr>
          <w:rFonts w:ascii="Arial" w:hAnsi="Arial" w:cs="Arial"/>
          <w:b/>
          <w:sz w:val="20"/>
          <w:szCs w:val="20"/>
        </w:rPr>
      </w:pPr>
    </w:p>
    <w:p w14:paraId="06F4F57F" w14:textId="1E220B93" w:rsidR="00A05BF7" w:rsidRPr="006202C0" w:rsidRDefault="00A05BF7" w:rsidP="009559DE">
      <w:pPr>
        <w:pStyle w:val="Odstavekseznama"/>
        <w:keepNext/>
        <w:numPr>
          <w:ilvl w:val="0"/>
          <w:numId w:val="48"/>
        </w:numPr>
        <w:spacing w:line="260" w:lineRule="atLeast"/>
        <w:jc w:val="center"/>
        <w:rPr>
          <w:rFonts w:ascii="Arial" w:hAnsi="Arial" w:cs="Arial"/>
          <w:sz w:val="20"/>
          <w:szCs w:val="20"/>
        </w:rPr>
      </w:pPr>
      <w:r w:rsidRPr="006202C0">
        <w:rPr>
          <w:rFonts w:ascii="Arial" w:hAnsi="Arial" w:cs="Arial"/>
          <w:sz w:val="20"/>
          <w:szCs w:val="20"/>
        </w:rPr>
        <w:t>člen</w:t>
      </w:r>
    </w:p>
    <w:p w14:paraId="7E7AC1A1" w14:textId="77777777" w:rsidR="00A05BF7" w:rsidRPr="00D20A5E" w:rsidRDefault="00A05BF7" w:rsidP="00A05BF7">
      <w:pPr>
        <w:spacing w:line="260" w:lineRule="atLeast"/>
        <w:rPr>
          <w:rFonts w:ascii="Arial" w:hAnsi="Arial" w:cs="Arial"/>
          <w:sz w:val="20"/>
          <w:szCs w:val="20"/>
          <w:lang w:eastAsia="en-US"/>
        </w:rPr>
      </w:pPr>
    </w:p>
    <w:p w14:paraId="46633C0B" w14:textId="77777777" w:rsidR="00A05BF7"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6050701F" w14:textId="77777777" w:rsidR="00A05BF7" w:rsidRDefault="00A05BF7" w:rsidP="00A05BF7">
      <w:pPr>
        <w:spacing w:line="260" w:lineRule="atLeast"/>
        <w:rPr>
          <w:rFonts w:ascii="Arial" w:hAnsi="Arial" w:cs="Arial"/>
          <w:b/>
          <w:sz w:val="20"/>
          <w:szCs w:val="20"/>
          <w:lang w:eastAsia="en-US"/>
        </w:rPr>
      </w:pPr>
    </w:p>
    <w:p w14:paraId="297880B6" w14:textId="77777777" w:rsidR="00AB16BE" w:rsidRDefault="00AB16BE" w:rsidP="00A05BF7">
      <w:pPr>
        <w:spacing w:line="260" w:lineRule="atLeast"/>
        <w:rPr>
          <w:rFonts w:ascii="Arial" w:hAnsi="Arial" w:cs="Arial"/>
          <w:b/>
          <w:sz w:val="20"/>
          <w:szCs w:val="20"/>
          <w:lang w:eastAsia="en-US"/>
        </w:rPr>
      </w:pPr>
    </w:p>
    <w:p w14:paraId="7008DEE1" w14:textId="77777777" w:rsidR="00AB16BE" w:rsidRDefault="00AB16BE" w:rsidP="00A05BF7">
      <w:pPr>
        <w:spacing w:line="260" w:lineRule="atLeast"/>
        <w:rPr>
          <w:rFonts w:ascii="Arial" w:hAnsi="Arial" w:cs="Arial"/>
          <w:b/>
          <w:sz w:val="20"/>
          <w:szCs w:val="20"/>
          <w:lang w:eastAsia="en-US"/>
        </w:rPr>
      </w:pPr>
    </w:p>
    <w:p w14:paraId="0B711365" w14:textId="77777777" w:rsidR="00AB16BE" w:rsidRDefault="00AB16BE" w:rsidP="00A05BF7">
      <w:pPr>
        <w:spacing w:line="260" w:lineRule="atLeast"/>
        <w:rPr>
          <w:rFonts w:ascii="Arial" w:hAnsi="Arial" w:cs="Arial"/>
          <w:b/>
          <w:sz w:val="20"/>
          <w:szCs w:val="20"/>
          <w:lang w:eastAsia="en-US"/>
        </w:rPr>
      </w:pPr>
    </w:p>
    <w:p w14:paraId="08EA3D7E" w14:textId="65F57483" w:rsidR="00A05BF7" w:rsidRPr="00D20A5E" w:rsidRDefault="00A05BF7" w:rsidP="00A05BF7">
      <w:pPr>
        <w:spacing w:line="260" w:lineRule="atLeast"/>
        <w:rPr>
          <w:rFonts w:ascii="Arial" w:hAnsi="Arial" w:cs="Arial"/>
          <w:b/>
          <w:sz w:val="20"/>
          <w:szCs w:val="20"/>
          <w:lang w:eastAsia="en-US"/>
        </w:rPr>
      </w:pPr>
      <w:r w:rsidRPr="00D20A5E">
        <w:rPr>
          <w:rFonts w:ascii="Arial" w:hAnsi="Arial" w:cs="Arial"/>
          <w:b/>
          <w:sz w:val="20"/>
          <w:szCs w:val="20"/>
          <w:lang w:eastAsia="en-US"/>
        </w:rPr>
        <w:lastRenderedPageBreak/>
        <w:t>XV</w:t>
      </w:r>
      <w:r w:rsidR="004A14BE">
        <w:rPr>
          <w:rFonts w:ascii="Arial" w:hAnsi="Arial" w:cs="Arial"/>
          <w:b/>
          <w:sz w:val="20"/>
          <w:szCs w:val="20"/>
          <w:lang w:eastAsia="en-US"/>
        </w:rPr>
        <w:t>I</w:t>
      </w:r>
      <w:r w:rsidRPr="00D20A5E">
        <w:rPr>
          <w:rFonts w:ascii="Arial" w:hAnsi="Arial" w:cs="Arial"/>
          <w:b/>
          <w:sz w:val="20"/>
          <w:szCs w:val="20"/>
          <w:lang w:eastAsia="en-US"/>
        </w:rPr>
        <w:t>II. KONČNE DOLOČBE</w:t>
      </w:r>
    </w:p>
    <w:p w14:paraId="1D45B14A" w14:textId="77777777" w:rsidR="00A05BF7" w:rsidRPr="00DD0BB5" w:rsidRDefault="00A05BF7" w:rsidP="00A05BF7">
      <w:pPr>
        <w:keepNext/>
        <w:spacing w:line="260" w:lineRule="atLeast"/>
        <w:jc w:val="both"/>
        <w:rPr>
          <w:rFonts w:ascii="Arial" w:hAnsi="Arial" w:cs="Arial"/>
          <w:b/>
          <w:sz w:val="20"/>
          <w:szCs w:val="20"/>
        </w:rPr>
      </w:pPr>
    </w:p>
    <w:p w14:paraId="15AF254C" w14:textId="7339F780" w:rsidR="00A05BF7" w:rsidRPr="006202C0" w:rsidRDefault="006202C0" w:rsidP="009559DE">
      <w:pPr>
        <w:pStyle w:val="Odstavekseznama"/>
        <w:keepNext/>
        <w:numPr>
          <w:ilvl w:val="0"/>
          <w:numId w:val="48"/>
        </w:numPr>
        <w:spacing w:line="260" w:lineRule="atLeast"/>
        <w:jc w:val="center"/>
        <w:rPr>
          <w:rFonts w:ascii="Arial" w:hAnsi="Arial" w:cs="Arial"/>
          <w:sz w:val="20"/>
          <w:szCs w:val="20"/>
        </w:rPr>
      </w:pPr>
      <w:r>
        <w:rPr>
          <w:rFonts w:ascii="Arial" w:hAnsi="Arial" w:cs="Arial"/>
          <w:sz w:val="20"/>
          <w:szCs w:val="20"/>
        </w:rPr>
        <w:t>člen</w:t>
      </w:r>
    </w:p>
    <w:p w14:paraId="7B369E09" w14:textId="77777777" w:rsidR="00A05BF7" w:rsidRPr="00D20A5E" w:rsidRDefault="00A05BF7" w:rsidP="00A05BF7">
      <w:pPr>
        <w:spacing w:line="260" w:lineRule="atLeast"/>
        <w:rPr>
          <w:rFonts w:ascii="Arial" w:hAnsi="Arial" w:cs="Arial"/>
          <w:sz w:val="20"/>
          <w:szCs w:val="20"/>
          <w:lang w:eastAsia="en-US"/>
        </w:rPr>
      </w:pPr>
    </w:p>
    <w:p w14:paraId="7959BFC5" w14:textId="1EFEA5E2"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Pogodba se lahko spremeni ali dopolni s pisnim aneksom, ki ga sprejmeta in podpišeta obe pogodbeni stranki, v skladu z veljavno zakonodajo, ki ureja javna naročila.</w:t>
      </w:r>
      <w:r>
        <w:rPr>
          <w:rFonts w:ascii="Arial" w:hAnsi="Arial" w:cs="Arial"/>
          <w:sz w:val="20"/>
          <w:szCs w:val="20"/>
          <w:lang w:eastAsia="en-US"/>
        </w:rPr>
        <w:t xml:space="preserve"> </w:t>
      </w:r>
      <w:r w:rsidRPr="003108B1">
        <w:rPr>
          <w:rFonts w:ascii="Arial" w:hAnsi="Arial" w:cs="Arial"/>
          <w:sz w:val="20"/>
          <w:szCs w:val="20"/>
          <w:lang w:eastAsia="en-US"/>
        </w:rPr>
        <w:t>Za spremembo kontaktnih podatkov in spremembo skrbnikov te pogodbe zadostuje pisno obvestilo ene stranke drugi stranki.</w:t>
      </w:r>
    </w:p>
    <w:p w14:paraId="031ED631" w14:textId="77777777" w:rsidR="00A05BF7" w:rsidRPr="00D20A5E"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0BBF63" w14:textId="77777777" w:rsidR="00A05BF7"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r w:rsidRPr="00D20A5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4ABA0B8A" w14:textId="77777777" w:rsidR="00A05BF7" w:rsidRDefault="00A05BF7" w:rsidP="00A05BF7">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597E0E" w14:textId="6E15F5F5" w:rsidR="00A05BF7" w:rsidRPr="006202C0" w:rsidRDefault="006202C0" w:rsidP="009559DE">
      <w:pPr>
        <w:pStyle w:val="Odstavekseznama"/>
        <w:keepNext/>
        <w:numPr>
          <w:ilvl w:val="0"/>
          <w:numId w:val="48"/>
        </w:numPr>
        <w:spacing w:line="260" w:lineRule="atLeast"/>
        <w:contextualSpacing/>
        <w:jc w:val="center"/>
        <w:rPr>
          <w:rFonts w:ascii="Arial" w:hAnsi="Arial" w:cs="Arial"/>
          <w:sz w:val="20"/>
          <w:szCs w:val="20"/>
        </w:rPr>
      </w:pPr>
      <w:r>
        <w:rPr>
          <w:rFonts w:ascii="Arial" w:hAnsi="Arial" w:cs="Arial"/>
          <w:sz w:val="20"/>
          <w:szCs w:val="20"/>
        </w:rPr>
        <w:t>člen</w:t>
      </w:r>
    </w:p>
    <w:p w14:paraId="2A45BF85" w14:textId="77777777" w:rsidR="00A05BF7" w:rsidRPr="003108B1" w:rsidRDefault="00A05BF7" w:rsidP="00A05BF7">
      <w:pPr>
        <w:spacing w:line="260" w:lineRule="atLeast"/>
        <w:jc w:val="both"/>
        <w:rPr>
          <w:rFonts w:ascii="Arial" w:eastAsiaTheme="minorHAnsi" w:hAnsi="Arial" w:cs="Arial"/>
          <w:sz w:val="20"/>
          <w:szCs w:val="20"/>
          <w:lang w:eastAsia="en-US"/>
        </w:rPr>
      </w:pPr>
    </w:p>
    <w:p w14:paraId="50D12263" w14:textId="77777777" w:rsidR="00A05BF7" w:rsidRPr="003108B1" w:rsidRDefault="00A05BF7" w:rsidP="00A05BF7">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108B1">
        <w:rPr>
          <w:rFonts w:ascii="Arial" w:eastAsiaTheme="minorHAnsi" w:hAnsi="Arial" w:cs="Arial"/>
          <w:sz w:val="20"/>
          <w:szCs w:val="20"/>
          <w:lang w:eastAsia="en-US"/>
        </w:rPr>
        <w:t>okoljskega</w:t>
      </w:r>
      <w:proofErr w:type="spellEnd"/>
      <w:r w:rsidRPr="003108B1">
        <w:rPr>
          <w:rFonts w:ascii="Arial" w:eastAsiaTheme="minorHAnsi" w:hAnsi="Arial" w:cs="Arial"/>
          <w:sz w:val="20"/>
          <w:szCs w:val="20"/>
          <w:lang w:eastAsia="en-US"/>
        </w:rPr>
        <w:t>, socialnega in delovnega prava</w:t>
      </w:r>
      <w:r w:rsidRPr="003108B1">
        <w:rPr>
          <w:rFonts w:ascii="Arial" w:hAnsi="Arial" w:cs="Arial"/>
          <w:sz w:val="20"/>
          <w:szCs w:val="20"/>
        </w:rPr>
        <w:t xml:space="preserve"> </w:t>
      </w:r>
      <w:r w:rsidRPr="003108B1">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211E57" w14:textId="77777777" w:rsidR="00A05BF7" w:rsidRPr="003108B1" w:rsidRDefault="00A05BF7" w:rsidP="00A05BF7">
      <w:pPr>
        <w:spacing w:line="260" w:lineRule="atLeast"/>
        <w:jc w:val="both"/>
        <w:rPr>
          <w:rFonts w:ascii="Arial" w:eastAsiaTheme="minorHAnsi" w:hAnsi="Arial" w:cs="Arial"/>
          <w:sz w:val="20"/>
          <w:szCs w:val="20"/>
          <w:lang w:eastAsia="en-US"/>
        </w:rPr>
      </w:pPr>
    </w:p>
    <w:p w14:paraId="4B959212" w14:textId="77777777" w:rsidR="00A05BF7" w:rsidRPr="003108B1" w:rsidRDefault="00A05BF7" w:rsidP="00A05BF7">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108B1">
        <w:rPr>
          <w:rFonts w:ascii="Arial" w:eastAsiaTheme="minorHAnsi" w:hAnsi="Arial" w:cs="Arial"/>
          <w:sz w:val="20"/>
          <w:szCs w:val="20"/>
          <w:lang w:eastAsia="en-US"/>
        </w:rPr>
        <w:t>podizvajanje</w:t>
      </w:r>
      <w:proofErr w:type="spellEnd"/>
      <w:r w:rsidRPr="003108B1">
        <w:rPr>
          <w:rFonts w:ascii="Arial" w:eastAsiaTheme="minorHAnsi" w:hAnsi="Arial" w:cs="Arial"/>
          <w:sz w:val="20"/>
          <w:szCs w:val="20"/>
          <w:lang w:eastAsia="en-US"/>
        </w:rPr>
        <w:t xml:space="preserve"> temu podizvajalcu, če ta zamenjava ali prevzem ne pomeni bistvene spremembe pogodbe.</w:t>
      </w:r>
    </w:p>
    <w:p w14:paraId="4411ABA9" w14:textId="77777777" w:rsidR="00A05BF7" w:rsidRPr="003108B1" w:rsidRDefault="00A05BF7" w:rsidP="00A05BF7">
      <w:pPr>
        <w:spacing w:line="260" w:lineRule="atLeast"/>
        <w:jc w:val="both"/>
        <w:rPr>
          <w:rFonts w:ascii="Arial" w:eastAsiaTheme="minorHAnsi" w:hAnsi="Arial" w:cs="Arial"/>
          <w:sz w:val="20"/>
          <w:szCs w:val="20"/>
          <w:lang w:eastAsia="en-US"/>
        </w:rPr>
      </w:pPr>
    </w:p>
    <w:p w14:paraId="74F34B2F" w14:textId="77777777" w:rsidR="00A05BF7" w:rsidRPr="003108B1" w:rsidRDefault="00A05BF7" w:rsidP="00A05BF7">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4982D48" w14:textId="77777777" w:rsidR="00A05BF7" w:rsidRPr="003108B1" w:rsidRDefault="00A05BF7" w:rsidP="00A05BF7">
      <w:pPr>
        <w:spacing w:line="260" w:lineRule="atLeast"/>
        <w:jc w:val="both"/>
        <w:rPr>
          <w:rFonts w:ascii="Arial" w:eastAsiaTheme="minorHAnsi" w:hAnsi="Arial" w:cs="Arial"/>
          <w:sz w:val="20"/>
          <w:szCs w:val="20"/>
          <w:lang w:eastAsia="en-US"/>
        </w:rPr>
      </w:pPr>
    </w:p>
    <w:p w14:paraId="4D0DE983" w14:textId="77777777" w:rsidR="00A05BF7" w:rsidRPr="003108B1" w:rsidRDefault="00A05BF7" w:rsidP="00A05BF7">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755E884" w14:textId="77777777" w:rsidR="00A05BF7" w:rsidRPr="00DD0BB5" w:rsidRDefault="00A05BF7" w:rsidP="00A05BF7">
      <w:pPr>
        <w:keepNext/>
        <w:spacing w:line="260" w:lineRule="atLeast"/>
        <w:jc w:val="both"/>
        <w:rPr>
          <w:rFonts w:ascii="Arial" w:hAnsi="Arial" w:cs="Arial"/>
          <w:b/>
          <w:sz w:val="20"/>
          <w:szCs w:val="20"/>
        </w:rPr>
      </w:pPr>
    </w:p>
    <w:p w14:paraId="65C5EFDC" w14:textId="7A1C2DE4" w:rsidR="00A05BF7" w:rsidRPr="006202C0" w:rsidRDefault="00A05BF7" w:rsidP="009559DE">
      <w:pPr>
        <w:pStyle w:val="Odstavekseznama"/>
        <w:keepNext/>
        <w:numPr>
          <w:ilvl w:val="0"/>
          <w:numId w:val="48"/>
        </w:numPr>
        <w:spacing w:line="260" w:lineRule="atLeast"/>
        <w:jc w:val="center"/>
        <w:rPr>
          <w:rFonts w:ascii="Arial" w:hAnsi="Arial" w:cs="Arial"/>
          <w:sz w:val="20"/>
          <w:szCs w:val="20"/>
        </w:rPr>
      </w:pPr>
      <w:r w:rsidRPr="006202C0">
        <w:rPr>
          <w:rFonts w:ascii="Arial" w:hAnsi="Arial" w:cs="Arial"/>
          <w:sz w:val="20"/>
          <w:szCs w:val="20"/>
        </w:rPr>
        <w:t>člen</w:t>
      </w:r>
    </w:p>
    <w:p w14:paraId="758FB7F1" w14:textId="77777777" w:rsidR="00A05BF7" w:rsidRPr="00D20A5E" w:rsidRDefault="00A05BF7" w:rsidP="00A05BF7">
      <w:pPr>
        <w:spacing w:line="260" w:lineRule="atLeast"/>
        <w:jc w:val="both"/>
        <w:rPr>
          <w:rFonts w:ascii="Arial" w:hAnsi="Arial" w:cs="Arial"/>
          <w:sz w:val="20"/>
          <w:szCs w:val="20"/>
          <w:lang w:eastAsia="en-US"/>
        </w:rPr>
      </w:pPr>
    </w:p>
    <w:p w14:paraId="25907D68"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3327C524"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 xml:space="preserve"> </w:t>
      </w:r>
    </w:p>
    <w:p w14:paraId="17C2BF10" w14:textId="77777777" w:rsidR="00A05BF7" w:rsidRPr="00D20A5E" w:rsidRDefault="00A05BF7" w:rsidP="00A05BF7">
      <w:pPr>
        <w:spacing w:line="260" w:lineRule="atLeast"/>
        <w:jc w:val="both"/>
        <w:rPr>
          <w:rFonts w:ascii="Arial" w:hAnsi="Arial" w:cs="Arial"/>
          <w:sz w:val="20"/>
          <w:szCs w:val="20"/>
          <w:lang w:eastAsia="en-US"/>
        </w:rPr>
      </w:pPr>
      <w:r w:rsidRPr="00D20A5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C096590" w14:textId="65CD5E88" w:rsidR="00A05BF7" w:rsidRPr="00DD0BB5" w:rsidRDefault="00A05BF7" w:rsidP="00885158">
      <w:pPr>
        <w:spacing w:line="260" w:lineRule="atLeast"/>
        <w:jc w:val="both"/>
        <w:rPr>
          <w:rFonts w:ascii="Arial" w:hAnsi="Arial" w:cs="Arial"/>
          <w:b/>
          <w:sz w:val="20"/>
          <w:szCs w:val="20"/>
        </w:rPr>
      </w:pPr>
      <w:r w:rsidRPr="00D20A5E">
        <w:rPr>
          <w:rFonts w:ascii="Arial" w:hAnsi="Arial" w:cs="Arial"/>
          <w:sz w:val="20"/>
          <w:szCs w:val="20"/>
          <w:lang w:eastAsia="en-US"/>
        </w:rPr>
        <w:t xml:space="preserve">  </w:t>
      </w:r>
    </w:p>
    <w:p w14:paraId="0F8A5088" w14:textId="47F1B09E" w:rsidR="00A05BF7" w:rsidRPr="006202C0" w:rsidRDefault="00A05BF7" w:rsidP="009559DE">
      <w:pPr>
        <w:pStyle w:val="Odstavekseznama"/>
        <w:keepNext/>
        <w:numPr>
          <w:ilvl w:val="0"/>
          <w:numId w:val="48"/>
        </w:numPr>
        <w:spacing w:line="260" w:lineRule="atLeast"/>
        <w:jc w:val="center"/>
        <w:rPr>
          <w:rFonts w:ascii="Arial" w:hAnsi="Arial" w:cs="Arial"/>
          <w:sz w:val="20"/>
          <w:szCs w:val="20"/>
        </w:rPr>
      </w:pPr>
      <w:r w:rsidRPr="006202C0">
        <w:rPr>
          <w:rFonts w:ascii="Arial" w:hAnsi="Arial" w:cs="Arial"/>
          <w:sz w:val="20"/>
          <w:szCs w:val="20"/>
        </w:rPr>
        <w:t>člen</w:t>
      </w:r>
    </w:p>
    <w:p w14:paraId="484037C4" w14:textId="77777777" w:rsidR="00A05BF7" w:rsidRPr="00D20A5E" w:rsidRDefault="00A05BF7" w:rsidP="00A05BF7">
      <w:pPr>
        <w:spacing w:line="260" w:lineRule="atLeast"/>
        <w:rPr>
          <w:rFonts w:ascii="Arial" w:hAnsi="Arial" w:cs="Arial"/>
          <w:sz w:val="20"/>
          <w:szCs w:val="20"/>
        </w:rPr>
      </w:pPr>
    </w:p>
    <w:p w14:paraId="62A8232E" w14:textId="77777777" w:rsidR="00A05BF7" w:rsidRPr="00D20A5E" w:rsidRDefault="00A05BF7" w:rsidP="00A05BF7">
      <w:pPr>
        <w:spacing w:line="260" w:lineRule="atLeast"/>
        <w:jc w:val="both"/>
        <w:rPr>
          <w:rFonts w:ascii="Arial" w:hAnsi="Arial" w:cs="Arial"/>
          <w:sz w:val="20"/>
          <w:szCs w:val="20"/>
        </w:rPr>
      </w:pPr>
      <w:r w:rsidRPr="00D20A5E">
        <w:rPr>
          <w:rFonts w:ascii="Arial" w:hAnsi="Arial" w:cs="Arial"/>
          <w:sz w:val="20"/>
          <w:szCs w:val="20"/>
        </w:rPr>
        <w:t>Pogodba je sklenjena v petih enakih izvodih, od katerih prejme izvajalec en izvod, naročnik pa štiri.</w:t>
      </w:r>
    </w:p>
    <w:p w14:paraId="675A98C4" w14:textId="77777777" w:rsidR="00A05BF7" w:rsidRPr="00D20A5E" w:rsidRDefault="00A05BF7" w:rsidP="00A05BF7">
      <w:pPr>
        <w:spacing w:line="260" w:lineRule="atLeast"/>
        <w:jc w:val="both"/>
        <w:rPr>
          <w:rFonts w:ascii="Arial" w:hAnsi="Arial" w:cs="Arial"/>
          <w:sz w:val="20"/>
          <w:szCs w:val="20"/>
          <w:lang w:eastAsia="en-US"/>
        </w:rPr>
      </w:pPr>
    </w:p>
    <w:p w14:paraId="2F1D5A32" w14:textId="77777777" w:rsidR="00A05BF7" w:rsidRPr="00D20A5E" w:rsidRDefault="00A05BF7" w:rsidP="00A05BF7">
      <w:pPr>
        <w:spacing w:line="260" w:lineRule="atLeast"/>
        <w:jc w:val="both"/>
        <w:rPr>
          <w:rFonts w:ascii="Arial" w:hAnsi="Arial" w:cs="Arial"/>
          <w:sz w:val="20"/>
          <w:szCs w:val="20"/>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4"/>
        <w:gridCol w:w="668"/>
        <w:gridCol w:w="4098"/>
      </w:tblGrid>
      <w:tr w:rsidR="00A05BF7" w14:paraId="68E9CED4" w14:textId="77777777" w:rsidTr="00AF1048">
        <w:tc>
          <w:tcPr>
            <w:tcW w:w="4395" w:type="dxa"/>
          </w:tcPr>
          <w:p w14:paraId="1419EEA8" w14:textId="77777777" w:rsidR="00A05BF7" w:rsidRPr="00D77E27" w:rsidRDefault="00A05BF7" w:rsidP="00A05BF7">
            <w:pPr>
              <w:tabs>
                <w:tab w:val="left" w:pos="4153"/>
                <w:tab w:val="left" w:pos="8306"/>
              </w:tabs>
              <w:spacing w:line="260" w:lineRule="atLeast"/>
              <w:rPr>
                <w:rFonts w:ascii="Arial" w:hAnsi="Arial" w:cs="Arial"/>
                <w:b/>
                <w:sz w:val="20"/>
              </w:rPr>
            </w:pPr>
            <w:r w:rsidRPr="00D77E27">
              <w:rPr>
                <w:rFonts w:ascii="Arial" w:hAnsi="Arial" w:cs="Arial"/>
                <w:b/>
                <w:sz w:val="20"/>
              </w:rPr>
              <w:t>IZVAJALEC:</w:t>
            </w:r>
          </w:p>
        </w:tc>
        <w:tc>
          <w:tcPr>
            <w:tcW w:w="799" w:type="dxa"/>
          </w:tcPr>
          <w:p w14:paraId="41E5693D" w14:textId="77777777" w:rsidR="00A05BF7" w:rsidRDefault="00A05BF7" w:rsidP="00A05BF7">
            <w:pPr>
              <w:spacing w:line="260" w:lineRule="atLeast"/>
              <w:rPr>
                <w:rFonts w:ascii="Arial" w:hAnsi="Arial" w:cs="Arial"/>
                <w:sz w:val="20"/>
              </w:rPr>
            </w:pPr>
          </w:p>
        </w:tc>
        <w:tc>
          <w:tcPr>
            <w:tcW w:w="4160" w:type="dxa"/>
          </w:tcPr>
          <w:p w14:paraId="19032A92" w14:textId="77777777" w:rsidR="00A05BF7" w:rsidRPr="00B74E2E" w:rsidRDefault="00A05BF7" w:rsidP="00A05BF7">
            <w:pPr>
              <w:spacing w:line="260" w:lineRule="atLeast"/>
              <w:rPr>
                <w:rFonts w:ascii="Arial" w:hAnsi="Arial" w:cs="Arial"/>
                <w:b/>
                <w:sz w:val="20"/>
              </w:rPr>
            </w:pPr>
            <w:r w:rsidRPr="00B74E2E">
              <w:rPr>
                <w:rFonts w:ascii="Arial" w:hAnsi="Arial" w:cs="Arial"/>
                <w:b/>
                <w:sz w:val="20"/>
              </w:rPr>
              <w:t>NAROČNIK:</w:t>
            </w:r>
          </w:p>
          <w:p w14:paraId="2984DB9D" w14:textId="77777777" w:rsidR="00A05BF7" w:rsidRDefault="00A05BF7" w:rsidP="00A05BF7">
            <w:pPr>
              <w:spacing w:line="260" w:lineRule="atLeast"/>
              <w:rPr>
                <w:rFonts w:ascii="Arial" w:hAnsi="Arial" w:cs="Arial"/>
                <w:sz w:val="20"/>
              </w:rPr>
            </w:pPr>
          </w:p>
        </w:tc>
      </w:tr>
      <w:tr w:rsidR="00A05BF7" w14:paraId="16327102" w14:textId="77777777" w:rsidTr="00AF1048">
        <w:tc>
          <w:tcPr>
            <w:tcW w:w="4395" w:type="dxa"/>
          </w:tcPr>
          <w:p w14:paraId="6CB08F14" w14:textId="77777777" w:rsidR="00A05BF7" w:rsidRPr="001B7E2D" w:rsidRDefault="00A05BF7" w:rsidP="00A05BF7">
            <w:pPr>
              <w:spacing w:line="260" w:lineRule="atLeast"/>
              <w:rPr>
                <w:rFonts w:ascii="Arial" w:hAnsi="Arial" w:cs="Arial"/>
                <w:b/>
                <w:sz w:val="20"/>
              </w:rPr>
            </w:pPr>
            <w:r>
              <w:rPr>
                <w:rFonts w:ascii="Arial" w:hAnsi="Arial" w:cs="Arial"/>
                <w:b/>
                <w:sz w:val="20"/>
              </w:rPr>
              <w:t xml:space="preserve">Ime   </w:t>
            </w:r>
          </w:p>
          <w:p w14:paraId="4C6DD9F7" w14:textId="77777777" w:rsidR="00A05BF7" w:rsidRPr="00D77E27" w:rsidRDefault="00A05BF7" w:rsidP="00A05BF7">
            <w:pPr>
              <w:spacing w:line="260" w:lineRule="atLeast"/>
            </w:pPr>
            <w:r>
              <w:rPr>
                <w:rFonts w:ascii="Arial" w:hAnsi="Arial" w:cs="Arial"/>
                <w:sz w:val="20"/>
              </w:rPr>
              <w:t>Naslov</w:t>
            </w:r>
            <w:r w:rsidRPr="00D77E27">
              <w:rPr>
                <w:rFonts w:ascii="Arial" w:hAnsi="Arial" w:cs="Arial"/>
                <w:sz w:val="20"/>
              </w:rPr>
              <w:t xml:space="preserve">                        </w:t>
            </w:r>
          </w:p>
        </w:tc>
        <w:tc>
          <w:tcPr>
            <w:tcW w:w="799" w:type="dxa"/>
          </w:tcPr>
          <w:p w14:paraId="2D4FC18E" w14:textId="77777777" w:rsidR="00A05BF7" w:rsidRDefault="00A05BF7" w:rsidP="00A05BF7">
            <w:pPr>
              <w:spacing w:line="260" w:lineRule="atLeast"/>
              <w:rPr>
                <w:rFonts w:ascii="Arial" w:hAnsi="Arial" w:cs="Arial"/>
                <w:sz w:val="20"/>
              </w:rPr>
            </w:pPr>
          </w:p>
        </w:tc>
        <w:tc>
          <w:tcPr>
            <w:tcW w:w="4160" w:type="dxa"/>
          </w:tcPr>
          <w:p w14:paraId="67C142D8" w14:textId="77777777" w:rsidR="00A05BF7" w:rsidRPr="00E64CF6" w:rsidRDefault="00A05BF7" w:rsidP="00A05BF7">
            <w:pPr>
              <w:spacing w:line="260" w:lineRule="atLeast"/>
              <w:rPr>
                <w:rFonts w:ascii="Arial" w:hAnsi="Arial" w:cs="Arial"/>
                <w:b/>
                <w:sz w:val="20"/>
              </w:rPr>
            </w:pPr>
            <w:r w:rsidRPr="00E64CF6">
              <w:rPr>
                <w:rFonts w:ascii="Arial" w:hAnsi="Arial" w:cs="Arial"/>
                <w:b/>
                <w:sz w:val="20"/>
              </w:rPr>
              <w:t>Ministrstvo za infrastrukturo</w:t>
            </w:r>
          </w:p>
          <w:p w14:paraId="7C2E45A3" w14:textId="77777777" w:rsidR="00A05BF7" w:rsidRPr="00E64CF6" w:rsidRDefault="00A05BF7" w:rsidP="00A05BF7">
            <w:pPr>
              <w:spacing w:line="260" w:lineRule="atLeast"/>
              <w:rPr>
                <w:rFonts w:ascii="Arial" w:hAnsi="Arial" w:cs="Arial"/>
                <w:sz w:val="20"/>
              </w:rPr>
            </w:pPr>
            <w:r w:rsidRPr="00E64CF6">
              <w:rPr>
                <w:rFonts w:ascii="Arial" w:hAnsi="Arial" w:cs="Arial"/>
                <w:sz w:val="20"/>
              </w:rPr>
              <w:t>Tržaška cesta 19, 1000 Ljubljana</w:t>
            </w:r>
          </w:p>
        </w:tc>
      </w:tr>
      <w:tr w:rsidR="00A05BF7" w14:paraId="78D3FA00" w14:textId="77777777" w:rsidTr="00AF1048">
        <w:tc>
          <w:tcPr>
            <w:tcW w:w="4395" w:type="dxa"/>
          </w:tcPr>
          <w:p w14:paraId="282617B2" w14:textId="77777777" w:rsidR="00A05BF7" w:rsidRDefault="00A05BF7" w:rsidP="00A05BF7">
            <w:pPr>
              <w:spacing w:line="260" w:lineRule="atLeast"/>
            </w:pPr>
          </w:p>
        </w:tc>
        <w:tc>
          <w:tcPr>
            <w:tcW w:w="799" w:type="dxa"/>
          </w:tcPr>
          <w:p w14:paraId="5867C375" w14:textId="77777777" w:rsidR="00A05BF7" w:rsidRDefault="00A05BF7" w:rsidP="00A05BF7">
            <w:pPr>
              <w:spacing w:line="260" w:lineRule="atLeast"/>
              <w:rPr>
                <w:rFonts w:ascii="Arial" w:hAnsi="Arial" w:cs="Arial"/>
                <w:sz w:val="20"/>
              </w:rPr>
            </w:pPr>
          </w:p>
        </w:tc>
        <w:tc>
          <w:tcPr>
            <w:tcW w:w="4160" w:type="dxa"/>
          </w:tcPr>
          <w:p w14:paraId="1FC23766" w14:textId="77777777" w:rsidR="00A05BF7" w:rsidRPr="00E64CF6" w:rsidRDefault="00A05BF7" w:rsidP="00A05BF7">
            <w:pPr>
              <w:spacing w:line="260" w:lineRule="atLeast"/>
              <w:rPr>
                <w:rFonts w:ascii="Arial" w:hAnsi="Arial" w:cs="Arial"/>
                <w:b/>
                <w:sz w:val="20"/>
              </w:rPr>
            </w:pPr>
          </w:p>
        </w:tc>
      </w:tr>
      <w:tr w:rsidR="00A05BF7" w14:paraId="4154F58B" w14:textId="77777777" w:rsidTr="00AF1048">
        <w:tc>
          <w:tcPr>
            <w:tcW w:w="4395" w:type="dxa"/>
          </w:tcPr>
          <w:p w14:paraId="772AC9CF" w14:textId="77777777" w:rsidR="00A05BF7" w:rsidRDefault="00A05BF7" w:rsidP="00A05BF7">
            <w:pPr>
              <w:spacing w:line="260" w:lineRule="atLeast"/>
              <w:rPr>
                <w:rFonts w:ascii="Arial" w:hAnsi="Arial" w:cs="Arial"/>
                <w:sz w:val="20"/>
              </w:rPr>
            </w:pPr>
          </w:p>
          <w:p w14:paraId="3F8CF51F" w14:textId="77777777" w:rsidR="00A05BF7" w:rsidRDefault="00A05BF7" w:rsidP="00A05BF7">
            <w:pPr>
              <w:spacing w:line="260" w:lineRule="atLeast"/>
              <w:rPr>
                <w:rFonts w:ascii="Arial" w:hAnsi="Arial" w:cs="Arial"/>
                <w:sz w:val="20"/>
              </w:rPr>
            </w:pPr>
          </w:p>
          <w:p w14:paraId="1DA487E5" w14:textId="77777777" w:rsidR="00A05BF7" w:rsidRDefault="00A05BF7" w:rsidP="00A05BF7">
            <w:pPr>
              <w:spacing w:line="260" w:lineRule="atLeast"/>
              <w:rPr>
                <w:rFonts w:ascii="Arial" w:hAnsi="Arial" w:cs="Arial"/>
                <w:sz w:val="20"/>
              </w:rPr>
            </w:pPr>
          </w:p>
          <w:p w14:paraId="4BFE29AB" w14:textId="77777777" w:rsidR="00A05BF7" w:rsidRDefault="00A05BF7" w:rsidP="00A05BF7">
            <w:pPr>
              <w:spacing w:line="260" w:lineRule="atLeast"/>
              <w:rPr>
                <w:rFonts w:ascii="Arial" w:hAnsi="Arial" w:cs="Arial"/>
                <w:sz w:val="20"/>
              </w:rPr>
            </w:pPr>
            <w:r>
              <w:rPr>
                <w:rFonts w:ascii="Arial" w:hAnsi="Arial" w:cs="Arial"/>
                <w:sz w:val="20"/>
              </w:rPr>
              <w:t>V (MESTO): ________________________.</w:t>
            </w:r>
          </w:p>
        </w:tc>
        <w:tc>
          <w:tcPr>
            <w:tcW w:w="799" w:type="dxa"/>
          </w:tcPr>
          <w:p w14:paraId="709157EA" w14:textId="77777777" w:rsidR="00A05BF7" w:rsidRDefault="00A05BF7" w:rsidP="00A05BF7">
            <w:pPr>
              <w:spacing w:line="260" w:lineRule="atLeast"/>
              <w:rPr>
                <w:rFonts w:ascii="Arial" w:hAnsi="Arial" w:cs="Arial"/>
                <w:sz w:val="20"/>
              </w:rPr>
            </w:pPr>
          </w:p>
        </w:tc>
        <w:tc>
          <w:tcPr>
            <w:tcW w:w="4160" w:type="dxa"/>
          </w:tcPr>
          <w:p w14:paraId="12E6A133" w14:textId="77777777" w:rsidR="00A05BF7" w:rsidRPr="00E64CF6" w:rsidRDefault="00A05BF7" w:rsidP="00A05BF7">
            <w:pPr>
              <w:spacing w:line="260" w:lineRule="atLeast"/>
              <w:rPr>
                <w:rFonts w:ascii="Arial" w:hAnsi="Arial" w:cs="Arial"/>
                <w:sz w:val="20"/>
              </w:rPr>
            </w:pPr>
          </w:p>
          <w:p w14:paraId="34C2D84D" w14:textId="77777777" w:rsidR="00A05BF7" w:rsidRPr="00E64CF6" w:rsidRDefault="00A05BF7" w:rsidP="00A05BF7">
            <w:pPr>
              <w:spacing w:line="260" w:lineRule="atLeast"/>
              <w:rPr>
                <w:rFonts w:ascii="Arial" w:hAnsi="Arial" w:cs="Arial"/>
                <w:sz w:val="20"/>
              </w:rPr>
            </w:pPr>
          </w:p>
          <w:p w14:paraId="31F0D359" w14:textId="77777777" w:rsidR="00A05BF7" w:rsidRPr="00E64CF6" w:rsidRDefault="00A05BF7" w:rsidP="00A05BF7">
            <w:pPr>
              <w:spacing w:line="260" w:lineRule="atLeast"/>
              <w:rPr>
                <w:rFonts w:ascii="Arial" w:hAnsi="Arial" w:cs="Arial"/>
                <w:sz w:val="20"/>
              </w:rPr>
            </w:pPr>
          </w:p>
          <w:p w14:paraId="7EE8BAD8" w14:textId="0A99A46E" w:rsidR="00A05BF7" w:rsidRPr="00E64CF6" w:rsidRDefault="00A05BF7" w:rsidP="00A05BF7">
            <w:pPr>
              <w:spacing w:line="260" w:lineRule="atLeast"/>
              <w:rPr>
                <w:rFonts w:ascii="Arial" w:hAnsi="Arial" w:cs="Arial"/>
                <w:sz w:val="20"/>
              </w:rPr>
            </w:pPr>
            <w:r w:rsidRPr="00E64CF6">
              <w:rPr>
                <w:rFonts w:ascii="Arial" w:hAnsi="Arial" w:cs="Arial"/>
                <w:sz w:val="20"/>
              </w:rPr>
              <w:t>Ljubljana: _______________________</w:t>
            </w:r>
            <w:r w:rsidR="008A232F">
              <w:rPr>
                <w:rFonts w:ascii="Arial" w:hAnsi="Arial" w:cs="Arial"/>
                <w:sz w:val="20"/>
              </w:rPr>
              <w:t>_</w:t>
            </w:r>
            <w:r w:rsidRPr="00E64CF6">
              <w:rPr>
                <w:rFonts w:ascii="Arial" w:hAnsi="Arial" w:cs="Arial"/>
                <w:sz w:val="20"/>
              </w:rPr>
              <w:t>_.</w:t>
            </w:r>
          </w:p>
        </w:tc>
      </w:tr>
      <w:tr w:rsidR="00A05BF7" w14:paraId="1F4223B4" w14:textId="77777777" w:rsidTr="00AF1048">
        <w:tc>
          <w:tcPr>
            <w:tcW w:w="4395" w:type="dxa"/>
          </w:tcPr>
          <w:p w14:paraId="436962D0" w14:textId="77777777" w:rsidR="00A05BF7" w:rsidRDefault="00A05BF7" w:rsidP="00A05BF7">
            <w:pPr>
              <w:spacing w:line="260" w:lineRule="atLeast"/>
              <w:rPr>
                <w:rFonts w:ascii="Arial" w:hAnsi="Arial" w:cs="Arial"/>
                <w:sz w:val="20"/>
              </w:rPr>
            </w:pPr>
          </w:p>
          <w:p w14:paraId="5DDE6DD8" w14:textId="77777777" w:rsidR="00A05BF7" w:rsidRDefault="00A05BF7" w:rsidP="00A05BF7">
            <w:pPr>
              <w:spacing w:line="260" w:lineRule="atLeast"/>
              <w:rPr>
                <w:rFonts w:ascii="Arial" w:hAnsi="Arial" w:cs="Arial"/>
                <w:sz w:val="20"/>
              </w:rPr>
            </w:pPr>
          </w:p>
          <w:p w14:paraId="3928E4F1" w14:textId="35DE38D7" w:rsidR="00A05BF7" w:rsidRPr="00B74E2E" w:rsidRDefault="00A05BF7" w:rsidP="00A05BF7">
            <w:pPr>
              <w:spacing w:line="260" w:lineRule="atLeast"/>
              <w:rPr>
                <w:rFonts w:ascii="Arial" w:hAnsi="Arial" w:cs="Arial"/>
                <w:sz w:val="20"/>
              </w:rPr>
            </w:pPr>
            <w:r w:rsidRPr="00B74E2E">
              <w:rPr>
                <w:rFonts w:ascii="Arial" w:hAnsi="Arial" w:cs="Arial"/>
                <w:sz w:val="20"/>
              </w:rPr>
              <w:t>_</w:t>
            </w:r>
            <w:r>
              <w:rPr>
                <w:rFonts w:ascii="Arial" w:hAnsi="Arial" w:cs="Arial"/>
                <w:sz w:val="20"/>
              </w:rPr>
              <w:t>________</w:t>
            </w:r>
            <w:r w:rsidRPr="00B74E2E">
              <w:rPr>
                <w:rFonts w:ascii="Arial" w:hAnsi="Arial" w:cs="Arial"/>
                <w:sz w:val="20"/>
              </w:rPr>
              <w:t>________________________</w:t>
            </w:r>
            <w:r w:rsidR="005F1953">
              <w:rPr>
                <w:rFonts w:ascii="Arial" w:hAnsi="Arial" w:cs="Arial"/>
                <w:sz w:val="20"/>
              </w:rPr>
              <w:t>_</w:t>
            </w:r>
          </w:p>
          <w:p w14:paraId="70E3B37C" w14:textId="77777777" w:rsidR="00A05BF7" w:rsidRDefault="00A05BF7" w:rsidP="00A05BF7">
            <w:pPr>
              <w:spacing w:line="260" w:lineRule="atLeast"/>
              <w:rPr>
                <w:rFonts w:ascii="Arial" w:hAnsi="Arial" w:cs="Arial"/>
                <w:sz w:val="20"/>
              </w:rPr>
            </w:pPr>
          </w:p>
        </w:tc>
        <w:tc>
          <w:tcPr>
            <w:tcW w:w="799" w:type="dxa"/>
          </w:tcPr>
          <w:p w14:paraId="6A699641" w14:textId="77777777" w:rsidR="00A05BF7" w:rsidRDefault="00A05BF7" w:rsidP="00A05BF7">
            <w:pPr>
              <w:spacing w:line="260" w:lineRule="atLeast"/>
              <w:rPr>
                <w:rFonts w:ascii="Arial" w:hAnsi="Arial" w:cs="Arial"/>
                <w:sz w:val="20"/>
              </w:rPr>
            </w:pPr>
          </w:p>
        </w:tc>
        <w:tc>
          <w:tcPr>
            <w:tcW w:w="4160" w:type="dxa"/>
          </w:tcPr>
          <w:p w14:paraId="6FB61F57" w14:textId="77777777" w:rsidR="00A05BF7" w:rsidRPr="00E64CF6" w:rsidRDefault="00A05BF7" w:rsidP="00A05BF7">
            <w:pPr>
              <w:spacing w:line="260" w:lineRule="atLeast"/>
              <w:rPr>
                <w:rFonts w:ascii="Arial" w:hAnsi="Arial" w:cs="Arial"/>
                <w:sz w:val="20"/>
              </w:rPr>
            </w:pPr>
          </w:p>
          <w:p w14:paraId="17796160" w14:textId="77777777" w:rsidR="00A05BF7" w:rsidRPr="00E64CF6" w:rsidRDefault="00A05BF7" w:rsidP="00A05BF7">
            <w:pPr>
              <w:spacing w:line="260" w:lineRule="atLeast"/>
              <w:rPr>
                <w:rFonts w:ascii="Arial" w:hAnsi="Arial" w:cs="Arial"/>
                <w:sz w:val="20"/>
              </w:rPr>
            </w:pPr>
          </w:p>
          <w:p w14:paraId="26995EE4" w14:textId="77777777" w:rsidR="00A05BF7" w:rsidRPr="00E64CF6" w:rsidRDefault="00A05BF7" w:rsidP="00A05BF7">
            <w:pPr>
              <w:spacing w:line="260" w:lineRule="atLeast"/>
              <w:rPr>
                <w:rFonts w:ascii="Arial" w:hAnsi="Arial" w:cs="Arial"/>
                <w:sz w:val="20"/>
              </w:rPr>
            </w:pPr>
            <w:r w:rsidRPr="00E64CF6">
              <w:rPr>
                <w:rFonts w:ascii="Arial" w:hAnsi="Arial" w:cs="Arial"/>
                <w:sz w:val="20"/>
              </w:rPr>
              <w:t>_________________________________</w:t>
            </w:r>
          </w:p>
          <w:p w14:paraId="64DA2173" w14:textId="77777777" w:rsidR="00A05BF7" w:rsidRPr="00E64CF6" w:rsidRDefault="00A05BF7" w:rsidP="00A05BF7">
            <w:pPr>
              <w:spacing w:line="260" w:lineRule="atLeast"/>
              <w:rPr>
                <w:rFonts w:ascii="Arial" w:hAnsi="Arial" w:cs="Arial"/>
                <w:sz w:val="20"/>
              </w:rPr>
            </w:pPr>
          </w:p>
        </w:tc>
      </w:tr>
      <w:tr w:rsidR="00A05BF7" w14:paraId="14C2E3D3" w14:textId="77777777" w:rsidTr="00AF1048">
        <w:tc>
          <w:tcPr>
            <w:tcW w:w="4395" w:type="dxa"/>
          </w:tcPr>
          <w:p w14:paraId="47606B95" w14:textId="77777777" w:rsidR="00A05BF7" w:rsidRPr="00D77E27" w:rsidRDefault="00A05BF7" w:rsidP="00A05BF7">
            <w:pPr>
              <w:spacing w:line="260" w:lineRule="atLeast"/>
              <w:rPr>
                <w:rFonts w:ascii="Arial" w:hAnsi="Arial" w:cs="Arial"/>
                <w:b/>
                <w:sz w:val="20"/>
              </w:rPr>
            </w:pPr>
            <w:r w:rsidRPr="00AB16BE">
              <w:rPr>
                <w:rFonts w:ascii="Arial" w:hAnsi="Arial" w:cs="Arial"/>
                <w:sz w:val="20"/>
              </w:rPr>
              <w:t>____________________,</w:t>
            </w:r>
            <w:r>
              <w:rPr>
                <w:rFonts w:ascii="Arial" w:hAnsi="Arial" w:cs="Arial"/>
                <w:sz w:val="20"/>
              </w:rPr>
              <w:t xml:space="preserve"> direktor</w:t>
            </w:r>
          </w:p>
        </w:tc>
        <w:tc>
          <w:tcPr>
            <w:tcW w:w="799" w:type="dxa"/>
          </w:tcPr>
          <w:p w14:paraId="590C2000" w14:textId="77777777" w:rsidR="00A05BF7" w:rsidRPr="00D77E27" w:rsidRDefault="00A05BF7" w:rsidP="00A05BF7">
            <w:pPr>
              <w:spacing w:line="260" w:lineRule="atLeast"/>
              <w:rPr>
                <w:rFonts w:ascii="Arial" w:hAnsi="Arial" w:cs="Arial"/>
                <w:sz w:val="20"/>
              </w:rPr>
            </w:pPr>
          </w:p>
        </w:tc>
        <w:tc>
          <w:tcPr>
            <w:tcW w:w="4160" w:type="dxa"/>
          </w:tcPr>
          <w:p w14:paraId="413476EB" w14:textId="77777777" w:rsidR="00A05BF7" w:rsidRPr="00E64CF6" w:rsidRDefault="00A05BF7" w:rsidP="00A05BF7">
            <w:pPr>
              <w:spacing w:line="260" w:lineRule="atLeast"/>
              <w:rPr>
                <w:rFonts w:ascii="Arial" w:hAnsi="Arial" w:cs="Arial"/>
                <w:sz w:val="20"/>
              </w:rPr>
            </w:pPr>
            <w:r w:rsidRPr="00E64CF6">
              <w:rPr>
                <w:rFonts w:ascii="Arial" w:hAnsi="Arial" w:cs="Arial"/>
                <w:sz w:val="20"/>
              </w:rPr>
              <w:t>mag. Alenka Bratušek, ministrica</w:t>
            </w:r>
          </w:p>
        </w:tc>
      </w:tr>
    </w:tbl>
    <w:p w14:paraId="13AACFF3" w14:textId="77777777" w:rsidR="00A05BF7" w:rsidRDefault="00A05BF7" w:rsidP="00A05BF7">
      <w:pPr>
        <w:rPr>
          <w:rFonts w:ascii="Arial" w:hAnsi="Arial" w:cs="Arial"/>
          <w:b/>
          <w:sz w:val="20"/>
          <w:szCs w:val="20"/>
          <w:lang w:eastAsia="en-US"/>
        </w:rPr>
      </w:pPr>
    </w:p>
    <w:p w14:paraId="1AF85CE5" w14:textId="77777777" w:rsidR="00A05BF7" w:rsidRDefault="00A05BF7" w:rsidP="00A05BF7">
      <w:pPr>
        <w:rPr>
          <w:rFonts w:ascii="Arial" w:hAnsi="Arial" w:cs="Arial"/>
          <w:b/>
          <w:sz w:val="20"/>
          <w:szCs w:val="20"/>
          <w:lang w:eastAsia="en-US"/>
        </w:rPr>
      </w:pPr>
    </w:p>
    <w:p w14:paraId="21DE5802" w14:textId="77777777" w:rsidR="00EC6B27" w:rsidRDefault="00EC6B27" w:rsidP="00CE3BE9">
      <w:pPr>
        <w:spacing w:line="260" w:lineRule="atLeast"/>
        <w:jc w:val="both"/>
        <w:rPr>
          <w:rFonts w:ascii="Arial" w:hAnsi="Arial" w:cs="Arial"/>
          <w:b/>
          <w:bCs/>
          <w:sz w:val="20"/>
          <w:szCs w:val="20"/>
          <w:lang w:eastAsia="en-US"/>
        </w:rPr>
      </w:pPr>
    </w:p>
    <w:p w14:paraId="400F46A3" w14:textId="77777777" w:rsidR="00044ACD" w:rsidRDefault="00044ACD" w:rsidP="00CE3BE9">
      <w:pPr>
        <w:spacing w:line="260" w:lineRule="atLeast"/>
        <w:jc w:val="both"/>
        <w:rPr>
          <w:rFonts w:ascii="Arial" w:hAnsi="Arial" w:cs="Arial"/>
          <w:b/>
          <w:bCs/>
          <w:sz w:val="20"/>
          <w:szCs w:val="20"/>
          <w:lang w:eastAsia="en-US"/>
        </w:rPr>
      </w:pPr>
    </w:p>
    <w:p w14:paraId="5F6A95DC" w14:textId="77777777" w:rsidR="00044ACD" w:rsidRDefault="00044ACD" w:rsidP="00CE3BE9">
      <w:pPr>
        <w:spacing w:line="260" w:lineRule="atLeast"/>
        <w:jc w:val="both"/>
        <w:rPr>
          <w:rFonts w:ascii="Arial" w:hAnsi="Arial" w:cs="Arial"/>
          <w:b/>
          <w:bCs/>
          <w:sz w:val="20"/>
          <w:szCs w:val="20"/>
          <w:lang w:eastAsia="en-US"/>
        </w:rPr>
      </w:pPr>
    </w:p>
    <w:p w14:paraId="16ADC34F" w14:textId="77777777" w:rsidR="00044ACD" w:rsidRDefault="00044ACD" w:rsidP="00CE3BE9">
      <w:pPr>
        <w:spacing w:line="260" w:lineRule="atLeast"/>
        <w:jc w:val="both"/>
        <w:rPr>
          <w:rFonts w:ascii="Arial" w:hAnsi="Arial" w:cs="Arial"/>
          <w:b/>
          <w:bCs/>
          <w:sz w:val="20"/>
          <w:szCs w:val="20"/>
          <w:lang w:eastAsia="en-US"/>
        </w:rPr>
      </w:pPr>
    </w:p>
    <w:p w14:paraId="44FF3AB4" w14:textId="77777777" w:rsidR="00044ACD" w:rsidRDefault="00044ACD" w:rsidP="00CE3BE9">
      <w:pPr>
        <w:spacing w:line="260" w:lineRule="atLeast"/>
        <w:jc w:val="both"/>
        <w:rPr>
          <w:rFonts w:ascii="Arial" w:hAnsi="Arial" w:cs="Arial"/>
          <w:b/>
          <w:bCs/>
          <w:sz w:val="20"/>
          <w:szCs w:val="20"/>
          <w:lang w:eastAsia="en-US"/>
        </w:rPr>
      </w:pPr>
    </w:p>
    <w:p w14:paraId="0F01ADEF" w14:textId="77777777" w:rsidR="00044ACD" w:rsidRDefault="00044ACD" w:rsidP="00CE3BE9">
      <w:pPr>
        <w:spacing w:line="260" w:lineRule="atLeast"/>
        <w:jc w:val="both"/>
        <w:rPr>
          <w:rFonts w:ascii="Arial" w:hAnsi="Arial" w:cs="Arial"/>
          <w:b/>
          <w:bCs/>
          <w:sz w:val="20"/>
          <w:szCs w:val="20"/>
          <w:lang w:eastAsia="en-US"/>
        </w:rPr>
      </w:pPr>
    </w:p>
    <w:p w14:paraId="4177ADE3" w14:textId="77777777" w:rsidR="00044ACD" w:rsidRDefault="00044ACD" w:rsidP="00CE3BE9">
      <w:pPr>
        <w:spacing w:line="260" w:lineRule="atLeast"/>
        <w:jc w:val="both"/>
        <w:rPr>
          <w:rFonts w:ascii="Arial" w:hAnsi="Arial" w:cs="Arial"/>
          <w:b/>
          <w:bCs/>
          <w:sz w:val="20"/>
          <w:szCs w:val="20"/>
          <w:lang w:eastAsia="en-US"/>
        </w:rPr>
      </w:pPr>
    </w:p>
    <w:p w14:paraId="4FA6E89A" w14:textId="77777777" w:rsidR="00044ACD" w:rsidRDefault="00044ACD" w:rsidP="00CE3BE9">
      <w:pPr>
        <w:spacing w:line="260" w:lineRule="atLeast"/>
        <w:jc w:val="both"/>
        <w:rPr>
          <w:rFonts w:ascii="Arial" w:hAnsi="Arial" w:cs="Arial"/>
          <w:b/>
          <w:bCs/>
          <w:sz w:val="20"/>
          <w:szCs w:val="20"/>
          <w:lang w:eastAsia="en-US"/>
        </w:rPr>
      </w:pPr>
    </w:p>
    <w:p w14:paraId="25BA7919" w14:textId="77777777" w:rsidR="00044ACD" w:rsidRDefault="00044ACD" w:rsidP="00CE3BE9">
      <w:pPr>
        <w:spacing w:line="260" w:lineRule="atLeast"/>
        <w:jc w:val="both"/>
        <w:rPr>
          <w:rFonts w:ascii="Arial" w:hAnsi="Arial" w:cs="Arial"/>
          <w:b/>
          <w:bCs/>
          <w:sz w:val="20"/>
          <w:szCs w:val="20"/>
          <w:lang w:eastAsia="en-US"/>
        </w:rPr>
      </w:pPr>
    </w:p>
    <w:p w14:paraId="2C51BAE0" w14:textId="77777777" w:rsidR="00044ACD" w:rsidRDefault="00044ACD" w:rsidP="00CE3BE9">
      <w:pPr>
        <w:spacing w:line="260" w:lineRule="atLeast"/>
        <w:jc w:val="both"/>
        <w:rPr>
          <w:rFonts w:ascii="Arial" w:hAnsi="Arial" w:cs="Arial"/>
          <w:b/>
          <w:bCs/>
          <w:sz w:val="20"/>
          <w:szCs w:val="20"/>
          <w:lang w:eastAsia="en-US"/>
        </w:rPr>
      </w:pPr>
    </w:p>
    <w:p w14:paraId="0F70535F" w14:textId="77777777" w:rsidR="00044ACD" w:rsidRDefault="00044ACD" w:rsidP="00CE3BE9">
      <w:pPr>
        <w:spacing w:line="260" w:lineRule="atLeast"/>
        <w:jc w:val="both"/>
        <w:rPr>
          <w:rFonts w:ascii="Arial" w:hAnsi="Arial" w:cs="Arial"/>
          <w:b/>
          <w:bCs/>
          <w:sz w:val="20"/>
          <w:szCs w:val="20"/>
          <w:lang w:eastAsia="en-US"/>
        </w:rPr>
      </w:pPr>
    </w:p>
    <w:p w14:paraId="2827ADED" w14:textId="77777777" w:rsidR="00044ACD" w:rsidRDefault="00044ACD" w:rsidP="00CE3BE9">
      <w:pPr>
        <w:spacing w:line="260" w:lineRule="atLeast"/>
        <w:jc w:val="both"/>
        <w:rPr>
          <w:rFonts w:ascii="Arial" w:hAnsi="Arial" w:cs="Arial"/>
          <w:b/>
          <w:bCs/>
          <w:sz w:val="20"/>
          <w:szCs w:val="20"/>
          <w:lang w:eastAsia="en-US"/>
        </w:rPr>
      </w:pPr>
    </w:p>
    <w:p w14:paraId="751F69BB" w14:textId="77777777" w:rsidR="00044ACD" w:rsidRDefault="00044ACD" w:rsidP="00CE3BE9">
      <w:pPr>
        <w:spacing w:line="260" w:lineRule="atLeast"/>
        <w:jc w:val="both"/>
        <w:rPr>
          <w:rFonts w:ascii="Arial" w:hAnsi="Arial" w:cs="Arial"/>
          <w:b/>
          <w:bCs/>
          <w:sz w:val="20"/>
          <w:szCs w:val="20"/>
          <w:lang w:eastAsia="en-US"/>
        </w:rPr>
      </w:pPr>
    </w:p>
    <w:p w14:paraId="62110A42" w14:textId="77777777" w:rsidR="00044ACD" w:rsidRDefault="00044ACD" w:rsidP="00CE3BE9">
      <w:pPr>
        <w:spacing w:line="260" w:lineRule="atLeast"/>
        <w:jc w:val="both"/>
        <w:rPr>
          <w:rFonts w:ascii="Arial" w:hAnsi="Arial" w:cs="Arial"/>
          <w:b/>
          <w:bCs/>
          <w:sz w:val="20"/>
          <w:szCs w:val="20"/>
          <w:lang w:eastAsia="en-US"/>
        </w:rPr>
      </w:pPr>
    </w:p>
    <w:p w14:paraId="09417FED" w14:textId="77777777" w:rsidR="00044ACD" w:rsidRDefault="00044ACD" w:rsidP="00CE3BE9">
      <w:pPr>
        <w:spacing w:line="260" w:lineRule="atLeast"/>
        <w:jc w:val="both"/>
        <w:rPr>
          <w:rFonts w:ascii="Arial" w:hAnsi="Arial" w:cs="Arial"/>
          <w:b/>
          <w:bCs/>
          <w:sz w:val="20"/>
          <w:szCs w:val="20"/>
          <w:lang w:eastAsia="en-US"/>
        </w:rPr>
      </w:pPr>
    </w:p>
    <w:p w14:paraId="504A89CD" w14:textId="77777777" w:rsidR="00044ACD" w:rsidRDefault="00044ACD" w:rsidP="00CE3BE9">
      <w:pPr>
        <w:spacing w:line="260" w:lineRule="atLeast"/>
        <w:jc w:val="both"/>
        <w:rPr>
          <w:rFonts w:ascii="Arial" w:hAnsi="Arial" w:cs="Arial"/>
          <w:b/>
          <w:bCs/>
          <w:sz w:val="20"/>
          <w:szCs w:val="20"/>
          <w:lang w:eastAsia="en-US"/>
        </w:rPr>
      </w:pPr>
    </w:p>
    <w:p w14:paraId="4E03308D" w14:textId="77777777" w:rsidR="00EC6B27" w:rsidRDefault="00EC6B27" w:rsidP="00CE3BE9">
      <w:pPr>
        <w:spacing w:line="260" w:lineRule="atLeast"/>
        <w:jc w:val="both"/>
        <w:rPr>
          <w:rFonts w:ascii="Arial" w:hAnsi="Arial" w:cs="Arial"/>
          <w:b/>
          <w:bCs/>
          <w:sz w:val="20"/>
          <w:szCs w:val="20"/>
          <w:lang w:eastAsia="en-US"/>
        </w:rPr>
      </w:pPr>
    </w:p>
    <w:p w14:paraId="56E441DF" w14:textId="77777777" w:rsidR="00AB16BE" w:rsidRDefault="00AB16BE" w:rsidP="00CE3BE9">
      <w:pPr>
        <w:spacing w:line="260" w:lineRule="atLeast"/>
        <w:jc w:val="both"/>
        <w:rPr>
          <w:rFonts w:ascii="Arial" w:hAnsi="Arial" w:cs="Arial"/>
          <w:b/>
          <w:bCs/>
          <w:sz w:val="20"/>
          <w:szCs w:val="20"/>
          <w:lang w:eastAsia="en-US"/>
        </w:rPr>
      </w:pPr>
    </w:p>
    <w:p w14:paraId="16F4869A" w14:textId="77777777" w:rsidR="00AB16BE" w:rsidRDefault="00AB16BE" w:rsidP="00CE3BE9">
      <w:pPr>
        <w:spacing w:line="260" w:lineRule="atLeast"/>
        <w:jc w:val="both"/>
        <w:rPr>
          <w:rFonts w:ascii="Arial" w:hAnsi="Arial" w:cs="Arial"/>
          <w:b/>
          <w:bCs/>
          <w:sz w:val="20"/>
          <w:szCs w:val="20"/>
          <w:lang w:eastAsia="en-US"/>
        </w:rPr>
      </w:pPr>
    </w:p>
    <w:p w14:paraId="4D77A312" w14:textId="77777777" w:rsidR="00AB16BE" w:rsidRDefault="00AB16BE" w:rsidP="00CE3BE9">
      <w:pPr>
        <w:spacing w:line="260" w:lineRule="atLeast"/>
        <w:jc w:val="both"/>
        <w:rPr>
          <w:rFonts w:ascii="Arial" w:hAnsi="Arial" w:cs="Arial"/>
          <w:b/>
          <w:bCs/>
          <w:sz w:val="20"/>
          <w:szCs w:val="20"/>
          <w:lang w:eastAsia="en-US"/>
        </w:rPr>
      </w:pPr>
    </w:p>
    <w:p w14:paraId="018D14E4" w14:textId="77777777" w:rsidR="00AB16BE" w:rsidRDefault="00AB16BE" w:rsidP="00CE3BE9">
      <w:pPr>
        <w:spacing w:line="260" w:lineRule="atLeast"/>
        <w:jc w:val="both"/>
        <w:rPr>
          <w:rFonts w:ascii="Arial" w:hAnsi="Arial" w:cs="Arial"/>
          <w:b/>
          <w:bCs/>
          <w:sz w:val="20"/>
          <w:szCs w:val="20"/>
          <w:lang w:eastAsia="en-US"/>
        </w:rPr>
      </w:pPr>
    </w:p>
    <w:p w14:paraId="387FB6D4" w14:textId="77777777" w:rsidR="00AB16BE" w:rsidRDefault="00AB16BE" w:rsidP="00CE3BE9">
      <w:pPr>
        <w:spacing w:line="260" w:lineRule="atLeast"/>
        <w:jc w:val="both"/>
        <w:rPr>
          <w:rFonts w:ascii="Arial" w:hAnsi="Arial" w:cs="Arial"/>
          <w:b/>
          <w:bCs/>
          <w:sz w:val="20"/>
          <w:szCs w:val="20"/>
          <w:lang w:eastAsia="en-US"/>
        </w:rPr>
      </w:pPr>
    </w:p>
    <w:p w14:paraId="0987DE9D" w14:textId="77777777" w:rsidR="00AB16BE" w:rsidRDefault="00AB16BE" w:rsidP="00CE3BE9">
      <w:pPr>
        <w:spacing w:line="260" w:lineRule="atLeast"/>
        <w:jc w:val="both"/>
        <w:rPr>
          <w:rFonts w:ascii="Arial" w:hAnsi="Arial" w:cs="Arial"/>
          <w:b/>
          <w:bCs/>
          <w:sz w:val="20"/>
          <w:szCs w:val="20"/>
          <w:lang w:eastAsia="en-US"/>
        </w:rPr>
      </w:pPr>
    </w:p>
    <w:p w14:paraId="46DA37D8" w14:textId="77777777" w:rsidR="00AB16BE" w:rsidRDefault="00AB16BE" w:rsidP="00CE3BE9">
      <w:pPr>
        <w:spacing w:line="260" w:lineRule="atLeast"/>
        <w:jc w:val="both"/>
        <w:rPr>
          <w:rFonts w:ascii="Arial" w:hAnsi="Arial" w:cs="Arial"/>
          <w:b/>
          <w:bCs/>
          <w:sz w:val="20"/>
          <w:szCs w:val="20"/>
          <w:lang w:eastAsia="en-US"/>
        </w:rPr>
      </w:pPr>
    </w:p>
    <w:p w14:paraId="77026124" w14:textId="77777777" w:rsidR="00AB16BE" w:rsidRDefault="00AB16BE" w:rsidP="00CE3BE9">
      <w:pPr>
        <w:spacing w:line="260" w:lineRule="atLeast"/>
        <w:jc w:val="both"/>
        <w:rPr>
          <w:rFonts w:ascii="Arial" w:hAnsi="Arial" w:cs="Arial"/>
          <w:b/>
          <w:bCs/>
          <w:sz w:val="20"/>
          <w:szCs w:val="20"/>
          <w:lang w:eastAsia="en-US"/>
        </w:rPr>
      </w:pPr>
    </w:p>
    <w:p w14:paraId="3E3C6A86" w14:textId="77777777" w:rsidR="00AB16BE" w:rsidRDefault="00AB16BE" w:rsidP="00CE3BE9">
      <w:pPr>
        <w:spacing w:line="260" w:lineRule="atLeast"/>
        <w:jc w:val="both"/>
        <w:rPr>
          <w:rFonts w:ascii="Arial" w:hAnsi="Arial" w:cs="Arial"/>
          <w:b/>
          <w:bCs/>
          <w:sz w:val="20"/>
          <w:szCs w:val="20"/>
          <w:lang w:eastAsia="en-US"/>
        </w:rPr>
      </w:pPr>
    </w:p>
    <w:p w14:paraId="657BA2BD" w14:textId="77777777" w:rsidR="00AB16BE" w:rsidRDefault="00AB16BE" w:rsidP="00CE3BE9">
      <w:pPr>
        <w:spacing w:line="260" w:lineRule="atLeast"/>
        <w:jc w:val="both"/>
        <w:rPr>
          <w:rFonts w:ascii="Arial" w:hAnsi="Arial" w:cs="Arial"/>
          <w:b/>
          <w:bCs/>
          <w:sz w:val="20"/>
          <w:szCs w:val="20"/>
          <w:lang w:eastAsia="en-US"/>
        </w:rPr>
      </w:pPr>
    </w:p>
    <w:p w14:paraId="6B87E8CB" w14:textId="77777777" w:rsidR="00AB16BE" w:rsidRDefault="00AB16BE" w:rsidP="00CE3BE9">
      <w:pPr>
        <w:spacing w:line="260" w:lineRule="atLeast"/>
        <w:jc w:val="both"/>
        <w:rPr>
          <w:rFonts w:ascii="Arial" w:hAnsi="Arial" w:cs="Arial"/>
          <w:b/>
          <w:bCs/>
          <w:sz w:val="20"/>
          <w:szCs w:val="20"/>
          <w:lang w:eastAsia="en-US"/>
        </w:rPr>
      </w:pPr>
    </w:p>
    <w:p w14:paraId="4782E6D9" w14:textId="77777777" w:rsidR="00AB16BE" w:rsidRDefault="00AB16BE" w:rsidP="00CE3BE9">
      <w:pPr>
        <w:spacing w:line="260" w:lineRule="atLeast"/>
        <w:jc w:val="both"/>
        <w:rPr>
          <w:rFonts w:ascii="Arial" w:hAnsi="Arial" w:cs="Arial"/>
          <w:b/>
          <w:bCs/>
          <w:sz w:val="20"/>
          <w:szCs w:val="20"/>
          <w:lang w:eastAsia="en-US"/>
        </w:rPr>
      </w:pPr>
    </w:p>
    <w:p w14:paraId="1CD95540" w14:textId="77777777" w:rsidR="00AB16BE" w:rsidRDefault="00AB16BE" w:rsidP="00CE3BE9">
      <w:pPr>
        <w:spacing w:line="260" w:lineRule="atLeast"/>
        <w:jc w:val="both"/>
        <w:rPr>
          <w:rFonts w:ascii="Arial" w:hAnsi="Arial" w:cs="Arial"/>
          <w:b/>
          <w:bCs/>
          <w:sz w:val="20"/>
          <w:szCs w:val="20"/>
          <w:lang w:eastAsia="en-US"/>
        </w:rPr>
      </w:pPr>
    </w:p>
    <w:p w14:paraId="48711B6C" w14:textId="77777777" w:rsidR="00AB16BE" w:rsidRDefault="00AB16BE" w:rsidP="00CE3BE9">
      <w:pPr>
        <w:spacing w:line="260" w:lineRule="atLeast"/>
        <w:jc w:val="both"/>
        <w:rPr>
          <w:rFonts w:ascii="Arial" w:hAnsi="Arial" w:cs="Arial"/>
          <w:b/>
          <w:bCs/>
          <w:sz w:val="20"/>
          <w:szCs w:val="20"/>
          <w:lang w:eastAsia="en-US"/>
        </w:rPr>
      </w:pPr>
    </w:p>
    <w:p w14:paraId="48EBD6E1" w14:textId="77777777" w:rsidR="00AB16BE" w:rsidRDefault="00AB16BE" w:rsidP="00CE3BE9">
      <w:pPr>
        <w:spacing w:line="260" w:lineRule="atLeast"/>
        <w:jc w:val="both"/>
        <w:rPr>
          <w:rFonts w:ascii="Arial" w:hAnsi="Arial" w:cs="Arial"/>
          <w:b/>
          <w:bCs/>
          <w:sz w:val="20"/>
          <w:szCs w:val="20"/>
          <w:lang w:eastAsia="en-US"/>
        </w:rPr>
      </w:pPr>
    </w:p>
    <w:p w14:paraId="6BE51C22" w14:textId="77777777" w:rsidR="00AB16BE" w:rsidRDefault="00AB16BE" w:rsidP="00CE3BE9">
      <w:pPr>
        <w:spacing w:line="260" w:lineRule="atLeast"/>
        <w:jc w:val="both"/>
        <w:rPr>
          <w:rFonts w:ascii="Arial" w:hAnsi="Arial" w:cs="Arial"/>
          <w:b/>
          <w:bCs/>
          <w:sz w:val="20"/>
          <w:szCs w:val="20"/>
          <w:lang w:eastAsia="en-US"/>
        </w:rPr>
      </w:pPr>
    </w:p>
    <w:p w14:paraId="6115EA6E" w14:textId="77777777" w:rsidR="00AB16BE" w:rsidRDefault="00AB16BE" w:rsidP="00CE3BE9">
      <w:pPr>
        <w:spacing w:line="260" w:lineRule="atLeast"/>
        <w:jc w:val="both"/>
        <w:rPr>
          <w:rFonts w:ascii="Arial" w:hAnsi="Arial" w:cs="Arial"/>
          <w:b/>
          <w:bCs/>
          <w:sz w:val="20"/>
          <w:szCs w:val="20"/>
          <w:lang w:eastAsia="en-US"/>
        </w:rPr>
      </w:pPr>
    </w:p>
    <w:p w14:paraId="52788AD1" w14:textId="77777777" w:rsidR="00AB16BE" w:rsidRDefault="00AB16BE" w:rsidP="00CE3BE9">
      <w:pPr>
        <w:spacing w:line="260" w:lineRule="atLeast"/>
        <w:jc w:val="both"/>
        <w:rPr>
          <w:rFonts w:ascii="Arial" w:hAnsi="Arial" w:cs="Arial"/>
          <w:b/>
          <w:bCs/>
          <w:sz w:val="20"/>
          <w:szCs w:val="20"/>
          <w:lang w:eastAsia="en-US"/>
        </w:rPr>
      </w:pPr>
    </w:p>
    <w:p w14:paraId="510BFDDA" w14:textId="77777777" w:rsidR="00EC6B27" w:rsidRDefault="00EC6B27" w:rsidP="00CE3BE9">
      <w:pPr>
        <w:spacing w:line="260" w:lineRule="atLeast"/>
        <w:jc w:val="both"/>
        <w:rPr>
          <w:rFonts w:ascii="Arial" w:hAnsi="Arial" w:cs="Arial"/>
          <w:b/>
          <w:bCs/>
          <w:sz w:val="20"/>
          <w:szCs w:val="20"/>
          <w:lang w:eastAsia="en-US"/>
        </w:rPr>
      </w:pPr>
    </w:p>
    <w:p w14:paraId="24274407" w14:textId="77777777" w:rsidR="002F0933" w:rsidRPr="0055434E" w:rsidRDefault="002F0933" w:rsidP="00A21FC0">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032E2FB0" w14:textId="77777777" w:rsidR="00044ACD" w:rsidRDefault="00044ACD">
      <w:pPr>
        <w:rPr>
          <w:rFonts w:ascii="Arial" w:hAnsi="Arial" w:cs="Arial"/>
          <w:b/>
          <w:sz w:val="20"/>
          <w:szCs w:val="20"/>
          <w:lang w:eastAsia="ar-SA"/>
        </w:rPr>
      </w:pPr>
    </w:p>
    <w:p w14:paraId="2E5DF944" w14:textId="77777777" w:rsidR="00AF132F" w:rsidRDefault="00AF132F">
      <w:pPr>
        <w:rPr>
          <w:rFonts w:ascii="Arial" w:hAnsi="Arial" w:cs="Arial"/>
          <w:b/>
          <w:sz w:val="20"/>
          <w:szCs w:val="20"/>
          <w:lang w:eastAsia="ar-SA"/>
        </w:rPr>
      </w:pPr>
      <w:r>
        <w:rPr>
          <w:rFonts w:ascii="Arial" w:hAnsi="Arial" w:cs="Arial"/>
          <w:b/>
          <w:sz w:val="20"/>
          <w:szCs w:val="20"/>
          <w:lang w:eastAsia="ar-SA"/>
        </w:rPr>
        <w:br w:type="page"/>
      </w:r>
    </w:p>
    <w:p w14:paraId="724C9473" w14:textId="6630799F"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0" w:name="__RefHeading__13108_758074437"/>
      <w:bookmarkStart w:id="1" w:name="_Toc534192829"/>
      <w:bookmarkStart w:id="2" w:name="_Toc534026546"/>
      <w:bookmarkEnd w:id="0"/>
      <w:r w:rsidRPr="00AF7209">
        <w:rPr>
          <w:rFonts w:ascii="Arial" w:hAnsi="Arial" w:cs="Arial"/>
          <w:b/>
          <w:bCs/>
          <w:sz w:val="16"/>
          <w:szCs w:val="16"/>
          <w:lang w:eastAsia="ar-SA"/>
        </w:rPr>
        <w:t>Obrazec zavarovanja za resnost ponudbe po EPGP-758</w:t>
      </w:r>
      <w:bookmarkEnd w:id="1"/>
      <w:bookmarkEnd w:id="2"/>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22567706"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E2656D">
        <w:rPr>
          <w:rFonts w:ascii="Arial" w:hAnsi="Arial" w:cs="Arial"/>
          <w:i/>
          <w:sz w:val="16"/>
          <w:szCs w:val="16"/>
          <w:lang w:eastAsia="ar-SA"/>
        </w:rPr>
        <w:t xml:space="preserve"> </w:t>
      </w:r>
      <w:r w:rsidR="004A48CA" w:rsidRPr="004A48CA">
        <w:rPr>
          <w:rFonts w:ascii="Arial" w:hAnsi="Arial" w:cs="Arial"/>
          <w:b/>
          <w:i/>
          <w:sz w:val="16"/>
          <w:szCs w:val="16"/>
          <w:lang w:eastAsia="ar-SA"/>
        </w:rPr>
        <w:t>»Nadgradnja sistema za načrtovanje poti«</w:t>
      </w:r>
      <w:r w:rsidR="004A48CA">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17DA4412" w:rsidR="00AF7209" w:rsidRPr="00C03EE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color w:val="FF0000"/>
          <w:sz w:val="16"/>
          <w:szCs w:val="16"/>
          <w:lang w:eastAsia="ar-SA"/>
        </w:rPr>
      </w:pPr>
      <w:r w:rsidRPr="00227D0A">
        <w:rPr>
          <w:rFonts w:ascii="Arial" w:hAnsi="Arial" w:cs="Arial"/>
          <w:b/>
          <w:sz w:val="16"/>
          <w:szCs w:val="16"/>
          <w:lang w:eastAsia="ar-SA"/>
        </w:rPr>
        <w:t>ZNESEK IN VALUTA</w:t>
      </w:r>
      <w:r w:rsidRPr="00261C94">
        <w:rPr>
          <w:rFonts w:ascii="Arial" w:hAnsi="Arial" w:cs="Arial"/>
          <w:b/>
          <w:sz w:val="16"/>
          <w:szCs w:val="16"/>
          <w:lang w:eastAsia="ar-SA"/>
        </w:rPr>
        <w:t xml:space="preserve">: </w:t>
      </w:r>
      <w:r w:rsidR="00C03EEA" w:rsidRPr="00261C94">
        <w:rPr>
          <w:rFonts w:ascii="Arial" w:hAnsi="Arial" w:cs="Arial"/>
          <w:b/>
          <w:sz w:val="16"/>
          <w:szCs w:val="16"/>
          <w:lang w:eastAsia="ar-SA"/>
        </w:rPr>
        <w:t>6</w:t>
      </w:r>
      <w:r w:rsidRPr="00261C94">
        <w:rPr>
          <w:rFonts w:ascii="Arial" w:hAnsi="Arial" w:cs="Arial"/>
          <w:b/>
          <w:sz w:val="16"/>
          <w:szCs w:val="16"/>
          <w:lang w:eastAsia="ar-SA"/>
        </w:rPr>
        <w:t>.</w:t>
      </w:r>
      <w:r w:rsidR="00504627" w:rsidRPr="00261C94">
        <w:rPr>
          <w:rFonts w:ascii="Arial" w:hAnsi="Arial" w:cs="Arial"/>
          <w:b/>
          <w:sz w:val="16"/>
          <w:szCs w:val="16"/>
          <w:lang w:eastAsia="ar-SA"/>
        </w:rPr>
        <w:t>0</w:t>
      </w:r>
      <w:r w:rsidRPr="00261C94">
        <w:rPr>
          <w:rFonts w:ascii="Arial" w:hAnsi="Arial" w:cs="Arial"/>
          <w:b/>
          <w:sz w:val="16"/>
          <w:szCs w:val="16"/>
          <w:lang w:eastAsia="ar-SA"/>
        </w:rPr>
        <w:t>00,00 EUR</w:t>
      </w:r>
      <w:r w:rsidRPr="00261C94">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9559DE">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9559DE">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9559DE">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9559DE">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098F89"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46E3D81"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E86A180"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763750"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32BDE17"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54AF6A"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F46703"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9ED15CC"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B800F20"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B59626"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474A53" w14:textId="77777777" w:rsidR="00012D9D" w:rsidRDefault="00012D9D"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0DD4E5CB" w14:textId="77777777" w:rsidR="00E2656D" w:rsidRDefault="00E2656D">
      <w:pPr>
        <w:rPr>
          <w:rFonts w:ascii="Arial" w:hAnsi="Arial" w:cs="Arial"/>
          <w:b/>
          <w:sz w:val="20"/>
          <w:szCs w:val="20"/>
          <w:lang w:eastAsia="en-US"/>
        </w:rPr>
      </w:pPr>
      <w:r>
        <w:rPr>
          <w:rFonts w:ascii="Arial" w:hAnsi="Arial" w:cs="Arial"/>
          <w:b/>
          <w:sz w:val="20"/>
          <w:szCs w:val="20"/>
          <w:lang w:eastAsia="en-US"/>
        </w:rPr>
        <w:br w:type="page"/>
      </w:r>
    </w:p>
    <w:p w14:paraId="13243718" w14:textId="6A20F7F2"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3" w:name="_Toc534026547"/>
      <w:bookmarkStart w:id="4" w:name="_Toc534192830"/>
      <w:r w:rsidRPr="00161C6E">
        <w:rPr>
          <w:rFonts w:ascii="Arial" w:hAnsi="Arial" w:cs="Arial"/>
          <w:b/>
          <w:bCs/>
          <w:sz w:val="16"/>
          <w:szCs w:val="16"/>
          <w:lang w:eastAsia="en-US"/>
        </w:rPr>
        <w:t>Obrazec zavarovanja za dobro izvedbo pogodbenih obveznosti po EPGP-758</w:t>
      </w:r>
      <w:bookmarkEnd w:id="3"/>
      <w:bookmarkEnd w:id="4"/>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EFFDF7E"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2656D" w:rsidRPr="004A48CA">
        <w:rPr>
          <w:rFonts w:ascii="Arial" w:hAnsi="Arial" w:cs="Arial"/>
          <w:b/>
          <w:i/>
          <w:sz w:val="16"/>
          <w:szCs w:val="16"/>
          <w:lang w:eastAsia="ar-SA"/>
        </w:rPr>
        <w:t>»Nadgradnja sistema za načrtovanje poti«</w:t>
      </w:r>
      <w:r w:rsidR="00E2656D">
        <w:rPr>
          <w:rFonts w:ascii="Arial" w:hAnsi="Arial" w:cs="Arial"/>
          <w:b/>
          <w:i/>
          <w:sz w:val="16"/>
          <w:szCs w:val="16"/>
          <w:lang w:eastAsia="ar-SA"/>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19C11AE0"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008A232F">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6508FA42" w14:textId="6CB6B362" w:rsidR="001470FE" w:rsidRPr="00AF132F" w:rsidRDefault="00A13840" w:rsidP="00AF132F">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sectPr w:rsidR="001470FE" w:rsidRPr="00AF132F" w:rsidSect="00311DE6">
          <w:headerReference w:type="default" r:id="rId13"/>
          <w:footerReference w:type="default" r:id="rId14"/>
          <w:headerReference w:type="first" r:id="rId15"/>
          <w:footerReference w:type="first" r:id="rId16"/>
          <w:pgSz w:w="11906" w:h="16838"/>
          <w:pgMar w:top="902" w:right="1418" w:bottom="902" w:left="1418" w:header="709" w:footer="709" w:gutter="0"/>
          <w:cols w:space="708"/>
          <w:docGrid w:linePitch="360"/>
        </w:sect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BA7F94D" w14:textId="21634165" w:rsidR="00683358" w:rsidRPr="00683358" w:rsidRDefault="00683358" w:rsidP="00683358">
      <w:pPr>
        <w:tabs>
          <w:tab w:val="left" w:pos="2355"/>
        </w:tabs>
        <w:rPr>
          <w:rFonts w:ascii="Arial" w:hAnsi="Arial" w:cs="Arial"/>
          <w:sz w:val="20"/>
          <w:szCs w:val="20"/>
          <w:lang w:eastAsia="en-US"/>
        </w:rPr>
      </w:pPr>
    </w:p>
    <w:sectPr w:rsidR="00683358" w:rsidRPr="00683358" w:rsidSect="00DE1AA3">
      <w:footerReference w:type="default" r:id="rId17"/>
      <w:headerReference w:type="first" r:id="rId18"/>
      <w:footerReference w:type="first" r:id="rId1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7367F043" w:rsidR="00390987" w:rsidRPr="00390987" w:rsidRDefault="00390987" w:rsidP="00390987">
    <w:pPr>
      <w:pStyle w:val="Glava"/>
      <w:tabs>
        <w:tab w:val="left" w:pos="5112"/>
      </w:tabs>
      <w:rPr>
        <w:rFonts w:cs="Arial"/>
        <w:sz w:val="16"/>
      </w:rPr>
    </w:pPr>
    <w:r w:rsidRPr="00390987">
      <w:rPr>
        <w:rFonts w:cs="Arial"/>
        <w:sz w:val="16"/>
      </w:rPr>
      <w:tab/>
    </w:r>
    <w:r>
      <w:rPr>
        <w:rFonts w:cs="Arial"/>
        <w:sz w:val="16"/>
      </w:rPr>
      <w:tab/>
    </w:r>
    <w:r>
      <w:rPr>
        <w:rFonts w:cs="Arial"/>
        <w:sz w:val="16"/>
      </w:rPr>
      <w:tab/>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22A206FA"/>
    <w:name w:val="WWNum8"/>
    <w:lvl w:ilvl="0">
      <w:start w:val="1"/>
      <w:numFmt w:val="lowerLetter"/>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9520590E"/>
    <w:lvl w:ilvl="0" w:tplc="D15A1E1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BE56827C"/>
    <w:lvl w:ilvl="0" w:tplc="F3E65194">
      <w:start w:val="1"/>
      <w:numFmt w:val="bullet"/>
      <w:lvlText w:val="-"/>
      <w:lvlJc w:val="left"/>
      <w:pPr>
        <w:ind w:left="720" w:hanging="360"/>
      </w:pPr>
      <w:rPr>
        <w:rFonts w:ascii="Times New Roman" w:hAnsi="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A033334"/>
    <w:multiLevelType w:val="hybridMultilevel"/>
    <w:tmpl w:val="FFB0B266"/>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9A63A9"/>
    <w:multiLevelType w:val="hybridMultilevel"/>
    <w:tmpl w:val="61BCDDDC"/>
    <w:lvl w:ilvl="0" w:tplc="2000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0E52E4"/>
    <w:multiLevelType w:val="hybridMultilevel"/>
    <w:tmpl w:val="5BEAA0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CAB3919"/>
    <w:multiLevelType w:val="hybridMultilevel"/>
    <w:tmpl w:val="82A0994C"/>
    <w:lvl w:ilvl="0" w:tplc="84763F9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1F51B0"/>
    <w:multiLevelType w:val="hybridMultilevel"/>
    <w:tmpl w:val="2836F824"/>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05AE6"/>
    <w:multiLevelType w:val="hybridMultilevel"/>
    <w:tmpl w:val="06BEE1BA"/>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0C5179"/>
    <w:multiLevelType w:val="hybridMultilevel"/>
    <w:tmpl w:val="C6B0E1A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E793200"/>
    <w:multiLevelType w:val="hybridMultilevel"/>
    <w:tmpl w:val="6F6E6DC6"/>
    <w:lvl w:ilvl="0" w:tplc="2000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F6F2B32"/>
    <w:multiLevelType w:val="hybridMultilevel"/>
    <w:tmpl w:val="8D56B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2F50A7"/>
    <w:multiLevelType w:val="hybridMultilevel"/>
    <w:tmpl w:val="9F6C9E52"/>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43F3735"/>
    <w:multiLevelType w:val="hybridMultilevel"/>
    <w:tmpl w:val="DE7A6CE8"/>
    <w:lvl w:ilvl="0" w:tplc="17E4DD3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5DE7164"/>
    <w:multiLevelType w:val="hybridMultilevel"/>
    <w:tmpl w:val="ABD6C8F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D555AE5"/>
    <w:multiLevelType w:val="hybridMultilevel"/>
    <w:tmpl w:val="B8E6EB02"/>
    <w:lvl w:ilvl="0" w:tplc="2000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8B1565"/>
    <w:multiLevelType w:val="hybridMultilevel"/>
    <w:tmpl w:val="F76213CE"/>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B590A75"/>
    <w:multiLevelType w:val="hybridMultilevel"/>
    <w:tmpl w:val="22568FD6"/>
    <w:lvl w:ilvl="0" w:tplc="2000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5" w15:restartNumberingAfterBreak="0">
    <w:nsid w:val="40F82649"/>
    <w:multiLevelType w:val="hybridMultilevel"/>
    <w:tmpl w:val="DF7E6930"/>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13A1418"/>
    <w:multiLevelType w:val="hybridMultilevel"/>
    <w:tmpl w:val="B7E0893E"/>
    <w:lvl w:ilvl="0" w:tplc="2000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8"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840113C"/>
    <w:multiLevelType w:val="hybridMultilevel"/>
    <w:tmpl w:val="D702EA4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B6639E6"/>
    <w:multiLevelType w:val="hybridMultilevel"/>
    <w:tmpl w:val="05AAA16C"/>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BA83350"/>
    <w:multiLevelType w:val="hybridMultilevel"/>
    <w:tmpl w:val="73388F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523D3AA4"/>
    <w:multiLevelType w:val="hybridMultilevel"/>
    <w:tmpl w:val="1B2E0366"/>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2F67C61"/>
    <w:multiLevelType w:val="hybridMultilevel"/>
    <w:tmpl w:val="B900B276"/>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913232"/>
    <w:multiLevelType w:val="hybridMultilevel"/>
    <w:tmpl w:val="BBC27302"/>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9BF4D45"/>
    <w:multiLevelType w:val="hybridMultilevel"/>
    <w:tmpl w:val="090C674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E0F22ED"/>
    <w:multiLevelType w:val="hybridMultilevel"/>
    <w:tmpl w:val="0EF2A4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1" w15:restartNumberingAfterBreak="0">
    <w:nsid w:val="61EF5EDA"/>
    <w:multiLevelType w:val="hybridMultilevel"/>
    <w:tmpl w:val="48E28B5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205175F"/>
    <w:multiLevelType w:val="hybridMultilevel"/>
    <w:tmpl w:val="01045B82"/>
    <w:lvl w:ilvl="0" w:tplc="2000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3504812"/>
    <w:multiLevelType w:val="hybridMultilevel"/>
    <w:tmpl w:val="51F6ABA8"/>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5"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6" w15:restartNumberingAfterBreak="0">
    <w:nsid w:val="6AEB1585"/>
    <w:multiLevelType w:val="hybridMultilevel"/>
    <w:tmpl w:val="BDE0AC34"/>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BAC712B"/>
    <w:multiLevelType w:val="hybridMultilevel"/>
    <w:tmpl w:val="83B89C72"/>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F8B09CF"/>
    <w:multiLevelType w:val="hybridMultilevel"/>
    <w:tmpl w:val="F758B298"/>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0FA6AA8"/>
    <w:multiLevelType w:val="hybridMultilevel"/>
    <w:tmpl w:val="EC60BFC8"/>
    <w:lvl w:ilvl="0" w:tplc="84763F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2446E0E"/>
    <w:multiLevelType w:val="hybridMultilevel"/>
    <w:tmpl w:val="1A36DC62"/>
    <w:lvl w:ilvl="0" w:tplc="2000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D175CE"/>
    <w:multiLevelType w:val="hybridMultilevel"/>
    <w:tmpl w:val="E9E6BD3A"/>
    <w:lvl w:ilvl="0" w:tplc="2000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9F31EC"/>
    <w:multiLevelType w:val="hybridMultilevel"/>
    <w:tmpl w:val="AD86681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79741FA5"/>
    <w:multiLevelType w:val="hybridMultilevel"/>
    <w:tmpl w:val="8B887FC6"/>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C9E09C7"/>
    <w:multiLevelType w:val="hybridMultilevel"/>
    <w:tmpl w:val="F32ECE46"/>
    <w:lvl w:ilvl="0" w:tplc="20000005">
      <w:start w:val="1"/>
      <w:numFmt w:val="bullet"/>
      <w:lvlText w:val=""/>
      <w:lvlJc w:val="left"/>
      <w:pPr>
        <w:ind w:left="857" w:hanging="360"/>
      </w:pPr>
      <w:rPr>
        <w:rFonts w:ascii="Wingdings" w:hAnsi="Wingdings" w:hint="default"/>
        <w:i w:val="0"/>
      </w:rPr>
    </w:lvl>
    <w:lvl w:ilvl="1" w:tplc="FFFFFFFF">
      <w:start w:val="1"/>
      <w:numFmt w:val="lowerLetter"/>
      <w:lvlText w:val="%2."/>
      <w:lvlJc w:val="left"/>
      <w:pPr>
        <w:ind w:left="1577" w:hanging="360"/>
      </w:pPr>
      <w:rPr>
        <w:rFonts w:cs="Times New Roman"/>
      </w:rPr>
    </w:lvl>
    <w:lvl w:ilvl="2" w:tplc="FFFFFFFF">
      <w:start w:val="1"/>
      <w:numFmt w:val="lowerRoman"/>
      <w:lvlText w:val="%3."/>
      <w:lvlJc w:val="right"/>
      <w:pPr>
        <w:ind w:left="2297" w:hanging="180"/>
      </w:pPr>
      <w:rPr>
        <w:rFonts w:cs="Times New Roman"/>
      </w:rPr>
    </w:lvl>
    <w:lvl w:ilvl="3" w:tplc="FFFFFFFF">
      <w:start w:val="1"/>
      <w:numFmt w:val="decimal"/>
      <w:lvlText w:val="%4."/>
      <w:lvlJc w:val="left"/>
      <w:pPr>
        <w:ind w:left="3017" w:hanging="360"/>
      </w:pPr>
      <w:rPr>
        <w:rFonts w:cs="Times New Roman"/>
      </w:rPr>
    </w:lvl>
    <w:lvl w:ilvl="4" w:tplc="FFFFFFFF">
      <w:start w:val="1"/>
      <w:numFmt w:val="lowerLetter"/>
      <w:lvlText w:val="%5."/>
      <w:lvlJc w:val="left"/>
      <w:pPr>
        <w:ind w:left="3737" w:hanging="360"/>
      </w:pPr>
      <w:rPr>
        <w:rFonts w:cs="Times New Roman"/>
      </w:rPr>
    </w:lvl>
    <w:lvl w:ilvl="5" w:tplc="FFFFFFFF">
      <w:start w:val="1"/>
      <w:numFmt w:val="lowerRoman"/>
      <w:lvlText w:val="%6."/>
      <w:lvlJc w:val="right"/>
      <w:pPr>
        <w:ind w:left="4457" w:hanging="180"/>
      </w:pPr>
      <w:rPr>
        <w:rFonts w:cs="Times New Roman"/>
      </w:rPr>
    </w:lvl>
    <w:lvl w:ilvl="6" w:tplc="FFFFFFFF">
      <w:start w:val="1"/>
      <w:numFmt w:val="decimal"/>
      <w:lvlText w:val="%7."/>
      <w:lvlJc w:val="left"/>
      <w:pPr>
        <w:ind w:left="5177" w:hanging="360"/>
      </w:pPr>
      <w:rPr>
        <w:rFonts w:cs="Times New Roman"/>
      </w:rPr>
    </w:lvl>
    <w:lvl w:ilvl="7" w:tplc="FFFFFFFF">
      <w:start w:val="1"/>
      <w:numFmt w:val="lowerLetter"/>
      <w:lvlText w:val="%8."/>
      <w:lvlJc w:val="left"/>
      <w:pPr>
        <w:ind w:left="5897" w:hanging="360"/>
      </w:pPr>
      <w:rPr>
        <w:rFonts w:cs="Times New Roman"/>
      </w:rPr>
    </w:lvl>
    <w:lvl w:ilvl="8" w:tplc="FFFFFFFF">
      <w:start w:val="1"/>
      <w:numFmt w:val="lowerRoman"/>
      <w:lvlText w:val="%9."/>
      <w:lvlJc w:val="right"/>
      <w:pPr>
        <w:ind w:left="6617" w:hanging="180"/>
      </w:pPr>
      <w:rPr>
        <w:rFonts w:cs="Times New Roman"/>
      </w:rPr>
    </w:lvl>
  </w:abstractNum>
  <w:num w:numId="1" w16cid:durableId="465858377">
    <w:abstractNumId w:val="16"/>
  </w:num>
  <w:num w:numId="2" w16cid:durableId="1849828860">
    <w:abstractNumId w:val="46"/>
  </w:num>
  <w:num w:numId="3" w16cid:durableId="359012613">
    <w:abstractNumId w:val="42"/>
  </w:num>
  <w:num w:numId="4" w16cid:durableId="176426483">
    <w:abstractNumId w:val="55"/>
  </w:num>
  <w:num w:numId="5" w16cid:durableId="6188780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9909222">
    <w:abstractNumId w:val="7"/>
  </w:num>
  <w:num w:numId="7" w16cid:durableId="688290799">
    <w:abstractNumId w:val="31"/>
  </w:num>
  <w:num w:numId="8" w16cid:durableId="1844975606">
    <w:abstractNumId w:val="54"/>
  </w:num>
  <w:num w:numId="9" w16cid:durableId="90248235">
    <w:abstractNumId w:val="29"/>
  </w:num>
  <w:num w:numId="10" w16cid:durableId="1345936006">
    <w:abstractNumId w:val="45"/>
  </w:num>
  <w:num w:numId="11" w16cid:durableId="541526159">
    <w:abstractNumId w:val="15"/>
  </w:num>
  <w:num w:numId="12" w16cid:durableId="1571964123">
    <w:abstractNumId w:val="8"/>
  </w:num>
  <w:num w:numId="13" w16cid:durableId="239026162">
    <w:abstractNumId w:val="33"/>
  </w:num>
  <w:num w:numId="14" w16cid:durableId="12695059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13667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5774671">
    <w:abstractNumId w:val="34"/>
  </w:num>
  <w:num w:numId="17" w16cid:durableId="11865586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06029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760415">
    <w:abstractNumId w:val="22"/>
  </w:num>
  <w:num w:numId="20" w16cid:durableId="1793015422">
    <w:abstractNumId w:val="2"/>
  </w:num>
  <w:num w:numId="21" w16cid:durableId="315693507">
    <w:abstractNumId w:val="5"/>
  </w:num>
  <w:num w:numId="22" w16cid:durableId="1223642514">
    <w:abstractNumId w:val="1"/>
  </w:num>
  <w:num w:numId="23" w16cid:durableId="1820801731">
    <w:abstractNumId w:val="21"/>
  </w:num>
  <w:num w:numId="24" w16cid:durableId="1554190819">
    <w:abstractNumId w:val="37"/>
  </w:num>
  <w:num w:numId="25" w16cid:durableId="1967616853">
    <w:abstractNumId w:val="61"/>
  </w:num>
  <w:num w:numId="26" w16cid:durableId="1752892224">
    <w:abstractNumId w:val="9"/>
  </w:num>
  <w:num w:numId="27" w16cid:durableId="1368987710">
    <w:abstractNumId w:val="57"/>
  </w:num>
  <w:num w:numId="28" w16cid:durableId="1445877975">
    <w:abstractNumId w:val="24"/>
  </w:num>
  <w:num w:numId="29" w16cid:durableId="1771045420">
    <w:abstractNumId w:val="59"/>
  </w:num>
  <w:num w:numId="30" w16cid:durableId="479541128">
    <w:abstractNumId w:val="17"/>
  </w:num>
  <w:num w:numId="31" w16cid:durableId="474640572">
    <w:abstractNumId w:val="56"/>
  </w:num>
  <w:num w:numId="32" w16cid:durableId="891964328">
    <w:abstractNumId w:val="52"/>
  </w:num>
  <w:num w:numId="33" w16cid:durableId="792552630">
    <w:abstractNumId w:val="36"/>
  </w:num>
  <w:num w:numId="34" w16cid:durableId="1650667848">
    <w:abstractNumId w:val="28"/>
  </w:num>
  <w:num w:numId="35" w16cid:durableId="1693915881">
    <w:abstractNumId w:val="14"/>
  </w:num>
  <w:num w:numId="36" w16cid:durableId="811873249">
    <w:abstractNumId w:val="23"/>
  </w:num>
  <w:num w:numId="37" w16cid:durableId="775756664">
    <w:abstractNumId w:val="32"/>
  </w:num>
  <w:num w:numId="38" w16cid:durableId="81218935">
    <w:abstractNumId w:val="60"/>
  </w:num>
  <w:num w:numId="39" w16cid:durableId="398670468">
    <w:abstractNumId w:val="27"/>
  </w:num>
  <w:num w:numId="40" w16cid:durableId="596451495">
    <w:abstractNumId w:val="41"/>
  </w:num>
  <w:num w:numId="41" w16cid:durableId="1413166472">
    <w:abstractNumId w:val="51"/>
  </w:num>
  <w:num w:numId="42" w16cid:durableId="1778019305">
    <w:abstractNumId w:val="43"/>
  </w:num>
  <w:num w:numId="43" w16cid:durableId="1519655879">
    <w:abstractNumId w:val="49"/>
  </w:num>
  <w:num w:numId="44" w16cid:durableId="1495805314">
    <w:abstractNumId w:val="40"/>
  </w:num>
  <w:num w:numId="45" w16cid:durableId="1211720810">
    <w:abstractNumId w:val="65"/>
  </w:num>
  <w:num w:numId="46" w16cid:durableId="304698003">
    <w:abstractNumId w:val="20"/>
  </w:num>
  <w:num w:numId="47" w16cid:durableId="1510564506">
    <w:abstractNumId w:val="62"/>
  </w:num>
  <w:num w:numId="48" w16cid:durableId="1743482808">
    <w:abstractNumId w:val="26"/>
  </w:num>
  <w:num w:numId="49" w16cid:durableId="1311597334">
    <w:abstractNumId w:val="25"/>
  </w:num>
  <w:num w:numId="50" w16cid:durableId="1201553891">
    <w:abstractNumId w:val="53"/>
  </w:num>
  <w:num w:numId="51" w16cid:durableId="1153259633">
    <w:abstractNumId w:val="35"/>
  </w:num>
  <w:num w:numId="52" w16cid:durableId="334311727">
    <w:abstractNumId w:val="48"/>
  </w:num>
  <w:num w:numId="53" w16cid:durableId="1525897768">
    <w:abstractNumId w:val="13"/>
  </w:num>
  <w:num w:numId="54" w16cid:durableId="1915628008">
    <w:abstractNumId w:val="44"/>
  </w:num>
  <w:num w:numId="55" w16cid:durableId="618882043">
    <w:abstractNumId w:val="47"/>
  </w:num>
  <w:num w:numId="56" w16cid:durableId="651442798">
    <w:abstractNumId w:val="39"/>
  </w:num>
  <w:num w:numId="57" w16cid:durableId="1735812288">
    <w:abstractNumId w:val="63"/>
  </w:num>
  <w:num w:numId="58" w16cid:durableId="2030716012">
    <w:abstractNumId w:val="30"/>
  </w:num>
  <w:num w:numId="59" w16cid:durableId="1855530545">
    <w:abstractNumId w:val="58"/>
  </w:num>
  <w:num w:numId="60" w16cid:durableId="1149126429">
    <w:abstractNumId w:val="64"/>
  </w:num>
  <w:num w:numId="61" w16cid:durableId="422343437">
    <w:abstractNumId w:val="18"/>
  </w:num>
  <w:num w:numId="62" w16cid:durableId="1252396689">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4E6"/>
    <w:rsid w:val="00003617"/>
    <w:rsid w:val="0000450A"/>
    <w:rsid w:val="00004613"/>
    <w:rsid w:val="0000489C"/>
    <w:rsid w:val="0000617E"/>
    <w:rsid w:val="000064F9"/>
    <w:rsid w:val="00006BBB"/>
    <w:rsid w:val="00007585"/>
    <w:rsid w:val="000101F9"/>
    <w:rsid w:val="00010991"/>
    <w:rsid w:val="00011623"/>
    <w:rsid w:val="00012D9D"/>
    <w:rsid w:val="00012E78"/>
    <w:rsid w:val="00013E60"/>
    <w:rsid w:val="00014188"/>
    <w:rsid w:val="000159A1"/>
    <w:rsid w:val="0001646A"/>
    <w:rsid w:val="000212DA"/>
    <w:rsid w:val="00021BCD"/>
    <w:rsid w:val="00023546"/>
    <w:rsid w:val="00023875"/>
    <w:rsid w:val="00023BA6"/>
    <w:rsid w:val="00023CB3"/>
    <w:rsid w:val="000264A6"/>
    <w:rsid w:val="000276B8"/>
    <w:rsid w:val="0003225D"/>
    <w:rsid w:val="00035ED1"/>
    <w:rsid w:val="00037598"/>
    <w:rsid w:val="00040861"/>
    <w:rsid w:val="00040E02"/>
    <w:rsid w:val="00041AB9"/>
    <w:rsid w:val="000432B1"/>
    <w:rsid w:val="000435E6"/>
    <w:rsid w:val="000441B4"/>
    <w:rsid w:val="00044ACD"/>
    <w:rsid w:val="000461EE"/>
    <w:rsid w:val="00046CEA"/>
    <w:rsid w:val="000470EA"/>
    <w:rsid w:val="00050403"/>
    <w:rsid w:val="00050816"/>
    <w:rsid w:val="000513CC"/>
    <w:rsid w:val="000517E5"/>
    <w:rsid w:val="00051D21"/>
    <w:rsid w:val="000538B3"/>
    <w:rsid w:val="000544BF"/>
    <w:rsid w:val="00055C74"/>
    <w:rsid w:val="0005654D"/>
    <w:rsid w:val="00056A59"/>
    <w:rsid w:val="00057492"/>
    <w:rsid w:val="0006014C"/>
    <w:rsid w:val="000601EC"/>
    <w:rsid w:val="0006026D"/>
    <w:rsid w:val="00060651"/>
    <w:rsid w:val="00060705"/>
    <w:rsid w:val="000626A8"/>
    <w:rsid w:val="0006330F"/>
    <w:rsid w:val="00063E16"/>
    <w:rsid w:val="00063E68"/>
    <w:rsid w:val="0006544B"/>
    <w:rsid w:val="000660EC"/>
    <w:rsid w:val="0006788D"/>
    <w:rsid w:val="000678CF"/>
    <w:rsid w:val="0007078C"/>
    <w:rsid w:val="00072899"/>
    <w:rsid w:val="000730A9"/>
    <w:rsid w:val="000744C6"/>
    <w:rsid w:val="00074A79"/>
    <w:rsid w:val="00076262"/>
    <w:rsid w:val="000778D5"/>
    <w:rsid w:val="00080001"/>
    <w:rsid w:val="00080025"/>
    <w:rsid w:val="000805AE"/>
    <w:rsid w:val="00080D62"/>
    <w:rsid w:val="00082540"/>
    <w:rsid w:val="00082AEE"/>
    <w:rsid w:val="000832B2"/>
    <w:rsid w:val="0008356D"/>
    <w:rsid w:val="00083C74"/>
    <w:rsid w:val="000844FD"/>
    <w:rsid w:val="00084E8D"/>
    <w:rsid w:val="0008509B"/>
    <w:rsid w:val="0008526D"/>
    <w:rsid w:val="00086360"/>
    <w:rsid w:val="0008655D"/>
    <w:rsid w:val="000869D9"/>
    <w:rsid w:val="0008710B"/>
    <w:rsid w:val="00087E4B"/>
    <w:rsid w:val="00090F17"/>
    <w:rsid w:val="000916BC"/>
    <w:rsid w:val="00091AA7"/>
    <w:rsid w:val="00093D3E"/>
    <w:rsid w:val="000940D7"/>
    <w:rsid w:val="00094663"/>
    <w:rsid w:val="00095528"/>
    <w:rsid w:val="00095CA0"/>
    <w:rsid w:val="000964DD"/>
    <w:rsid w:val="00097DAA"/>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1CF"/>
    <w:rsid w:val="000C4227"/>
    <w:rsid w:val="000C4ADB"/>
    <w:rsid w:val="000C4B25"/>
    <w:rsid w:val="000C5EC9"/>
    <w:rsid w:val="000C627E"/>
    <w:rsid w:val="000C726C"/>
    <w:rsid w:val="000C7C2E"/>
    <w:rsid w:val="000C7D2C"/>
    <w:rsid w:val="000D0162"/>
    <w:rsid w:val="000D1229"/>
    <w:rsid w:val="000D1F30"/>
    <w:rsid w:val="000D2D3B"/>
    <w:rsid w:val="000D384F"/>
    <w:rsid w:val="000D38E0"/>
    <w:rsid w:val="000D53C4"/>
    <w:rsid w:val="000D57BA"/>
    <w:rsid w:val="000D5854"/>
    <w:rsid w:val="000D5FCA"/>
    <w:rsid w:val="000D716D"/>
    <w:rsid w:val="000E049E"/>
    <w:rsid w:val="000E0B66"/>
    <w:rsid w:val="000E24D6"/>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83E"/>
    <w:rsid w:val="00110078"/>
    <w:rsid w:val="0011049C"/>
    <w:rsid w:val="0011433B"/>
    <w:rsid w:val="001179BE"/>
    <w:rsid w:val="00121348"/>
    <w:rsid w:val="00121972"/>
    <w:rsid w:val="00121D00"/>
    <w:rsid w:val="00121D0E"/>
    <w:rsid w:val="0012344A"/>
    <w:rsid w:val="00123473"/>
    <w:rsid w:val="0012404E"/>
    <w:rsid w:val="001255CC"/>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47D26"/>
    <w:rsid w:val="0015077A"/>
    <w:rsid w:val="00152AC7"/>
    <w:rsid w:val="0015360F"/>
    <w:rsid w:val="00153B11"/>
    <w:rsid w:val="00154507"/>
    <w:rsid w:val="00154A5A"/>
    <w:rsid w:val="001554ED"/>
    <w:rsid w:val="00155CF6"/>
    <w:rsid w:val="00156C48"/>
    <w:rsid w:val="00157B1C"/>
    <w:rsid w:val="001607F0"/>
    <w:rsid w:val="001607FC"/>
    <w:rsid w:val="0016137F"/>
    <w:rsid w:val="00162339"/>
    <w:rsid w:val="00162EA4"/>
    <w:rsid w:val="0016314C"/>
    <w:rsid w:val="00163B44"/>
    <w:rsid w:val="00163C82"/>
    <w:rsid w:val="00163F14"/>
    <w:rsid w:val="00163F16"/>
    <w:rsid w:val="0016446B"/>
    <w:rsid w:val="001656B9"/>
    <w:rsid w:val="001657C2"/>
    <w:rsid w:val="00166F0D"/>
    <w:rsid w:val="00167323"/>
    <w:rsid w:val="00171728"/>
    <w:rsid w:val="0017305F"/>
    <w:rsid w:val="001735AE"/>
    <w:rsid w:val="00173701"/>
    <w:rsid w:val="00173820"/>
    <w:rsid w:val="00174629"/>
    <w:rsid w:val="00174A8B"/>
    <w:rsid w:val="00175412"/>
    <w:rsid w:val="001760CF"/>
    <w:rsid w:val="001769FC"/>
    <w:rsid w:val="001775DE"/>
    <w:rsid w:val="00177EF2"/>
    <w:rsid w:val="00180AF1"/>
    <w:rsid w:val="00180E90"/>
    <w:rsid w:val="00181639"/>
    <w:rsid w:val="00181C61"/>
    <w:rsid w:val="001835EB"/>
    <w:rsid w:val="00184367"/>
    <w:rsid w:val="001844BC"/>
    <w:rsid w:val="00184C57"/>
    <w:rsid w:val="00185300"/>
    <w:rsid w:val="00186C64"/>
    <w:rsid w:val="00186E48"/>
    <w:rsid w:val="001875C4"/>
    <w:rsid w:val="001900A7"/>
    <w:rsid w:val="00190777"/>
    <w:rsid w:val="00191D21"/>
    <w:rsid w:val="001932F4"/>
    <w:rsid w:val="001938DD"/>
    <w:rsid w:val="00195245"/>
    <w:rsid w:val="0019561C"/>
    <w:rsid w:val="001957F9"/>
    <w:rsid w:val="0019607C"/>
    <w:rsid w:val="001961E5"/>
    <w:rsid w:val="0019654D"/>
    <w:rsid w:val="001970E1"/>
    <w:rsid w:val="00197431"/>
    <w:rsid w:val="00197CE8"/>
    <w:rsid w:val="001A2E09"/>
    <w:rsid w:val="001A2E79"/>
    <w:rsid w:val="001A380A"/>
    <w:rsid w:val="001A42F9"/>
    <w:rsid w:val="001A4C64"/>
    <w:rsid w:val="001A5DC6"/>
    <w:rsid w:val="001A6C3B"/>
    <w:rsid w:val="001A6F7F"/>
    <w:rsid w:val="001A731A"/>
    <w:rsid w:val="001A74E7"/>
    <w:rsid w:val="001B0042"/>
    <w:rsid w:val="001B0BFA"/>
    <w:rsid w:val="001B13C6"/>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1B21"/>
    <w:rsid w:val="001C3F85"/>
    <w:rsid w:val="001C4617"/>
    <w:rsid w:val="001C4981"/>
    <w:rsid w:val="001C5393"/>
    <w:rsid w:val="001C589B"/>
    <w:rsid w:val="001C5C66"/>
    <w:rsid w:val="001C6EFC"/>
    <w:rsid w:val="001C71D4"/>
    <w:rsid w:val="001C7EB8"/>
    <w:rsid w:val="001D0BC6"/>
    <w:rsid w:val="001D0F6E"/>
    <w:rsid w:val="001D20CA"/>
    <w:rsid w:val="001D20EB"/>
    <w:rsid w:val="001D29CA"/>
    <w:rsid w:val="001D2BC4"/>
    <w:rsid w:val="001D31CB"/>
    <w:rsid w:val="001D414F"/>
    <w:rsid w:val="001D59B0"/>
    <w:rsid w:val="001D5D52"/>
    <w:rsid w:val="001D6CE0"/>
    <w:rsid w:val="001D7A4C"/>
    <w:rsid w:val="001D7DE8"/>
    <w:rsid w:val="001E0384"/>
    <w:rsid w:val="001E0591"/>
    <w:rsid w:val="001E111D"/>
    <w:rsid w:val="001E3F38"/>
    <w:rsid w:val="001E4196"/>
    <w:rsid w:val="001E6108"/>
    <w:rsid w:val="001E648F"/>
    <w:rsid w:val="001E6F36"/>
    <w:rsid w:val="001F1221"/>
    <w:rsid w:val="001F1A9A"/>
    <w:rsid w:val="001F1DCA"/>
    <w:rsid w:val="001F22C4"/>
    <w:rsid w:val="001F475A"/>
    <w:rsid w:val="001F4B92"/>
    <w:rsid w:val="001F5103"/>
    <w:rsid w:val="001F6EE7"/>
    <w:rsid w:val="001F6F97"/>
    <w:rsid w:val="00200A79"/>
    <w:rsid w:val="00200C1F"/>
    <w:rsid w:val="00201106"/>
    <w:rsid w:val="0020218B"/>
    <w:rsid w:val="00205CF9"/>
    <w:rsid w:val="00206A05"/>
    <w:rsid w:val="00207414"/>
    <w:rsid w:val="00207671"/>
    <w:rsid w:val="002119DC"/>
    <w:rsid w:val="00211CA0"/>
    <w:rsid w:val="00211DA0"/>
    <w:rsid w:val="00212003"/>
    <w:rsid w:val="00212783"/>
    <w:rsid w:val="00213315"/>
    <w:rsid w:val="002134BA"/>
    <w:rsid w:val="00214216"/>
    <w:rsid w:val="00214A24"/>
    <w:rsid w:val="00214CAB"/>
    <w:rsid w:val="0021655A"/>
    <w:rsid w:val="00216FBB"/>
    <w:rsid w:val="00217977"/>
    <w:rsid w:val="00220386"/>
    <w:rsid w:val="002207FF"/>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6F10"/>
    <w:rsid w:val="0023750E"/>
    <w:rsid w:val="00237744"/>
    <w:rsid w:val="0024010E"/>
    <w:rsid w:val="0024028B"/>
    <w:rsid w:val="00241DAC"/>
    <w:rsid w:val="00241F2C"/>
    <w:rsid w:val="0024298A"/>
    <w:rsid w:val="00242EF7"/>
    <w:rsid w:val="00243D3B"/>
    <w:rsid w:val="0024478B"/>
    <w:rsid w:val="00245011"/>
    <w:rsid w:val="0025060A"/>
    <w:rsid w:val="00250FCF"/>
    <w:rsid w:val="00252349"/>
    <w:rsid w:val="0025295A"/>
    <w:rsid w:val="002529BC"/>
    <w:rsid w:val="00252BAC"/>
    <w:rsid w:val="00255916"/>
    <w:rsid w:val="00260B4E"/>
    <w:rsid w:val="00260D90"/>
    <w:rsid w:val="00260FBA"/>
    <w:rsid w:val="002610B7"/>
    <w:rsid w:val="00261C94"/>
    <w:rsid w:val="002650E2"/>
    <w:rsid w:val="00265E49"/>
    <w:rsid w:val="00265F28"/>
    <w:rsid w:val="00266044"/>
    <w:rsid w:val="002702A7"/>
    <w:rsid w:val="00271BF8"/>
    <w:rsid w:val="00271E6A"/>
    <w:rsid w:val="00272157"/>
    <w:rsid w:val="00273DA8"/>
    <w:rsid w:val="002760EC"/>
    <w:rsid w:val="002761F7"/>
    <w:rsid w:val="0027718B"/>
    <w:rsid w:val="00277783"/>
    <w:rsid w:val="00277D66"/>
    <w:rsid w:val="00280290"/>
    <w:rsid w:val="00280B02"/>
    <w:rsid w:val="00281B84"/>
    <w:rsid w:val="00283FEE"/>
    <w:rsid w:val="0028524D"/>
    <w:rsid w:val="002862DA"/>
    <w:rsid w:val="00286EE3"/>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3019"/>
    <w:rsid w:val="002A5131"/>
    <w:rsid w:val="002A51B3"/>
    <w:rsid w:val="002A565D"/>
    <w:rsid w:val="002A5B8F"/>
    <w:rsid w:val="002B092F"/>
    <w:rsid w:val="002B31A1"/>
    <w:rsid w:val="002B434C"/>
    <w:rsid w:val="002B4EE1"/>
    <w:rsid w:val="002B4F8A"/>
    <w:rsid w:val="002B65BB"/>
    <w:rsid w:val="002C0009"/>
    <w:rsid w:val="002C0970"/>
    <w:rsid w:val="002C12E8"/>
    <w:rsid w:val="002C1532"/>
    <w:rsid w:val="002C2718"/>
    <w:rsid w:val="002C39DC"/>
    <w:rsid w:val="002C4719"/>
    <w:rsid w:val="002C55EE"/>
    <w:rsid w:val="002C5A0F"/>
    <w:rsid w:val="002C6FF2"/>
    <w:rsid w:val="002C7955"/>
    <w:rsid w:val="002C799B"/>
    <w:rsid w:val="002D040A"/>
    <w:rsid w:val="002D05DE"/>
    <w:rsid w:val="002D2640"/>
    <w:rsid w:val="002D31EE"/>
    <w:rsid w:val="002D4739"/>
    <w:rsid w:val="002D48C5"/>
    <w:rsid w:val="002D5AF1"/>
    <w:rsid w:val="002D5FA9"/>
    <w:rsid w:val="002D66AD"/>
    <w:rsid w:val="002D72AE"/>
    <w:rsid w:val="002D7A79"/>
    <w:rsid w:val="002D7E05"/>
    <w:rsid w:val="002E2C5E"/>
    <w:rsid w:val="002E4201"/>
    <w:rsid w:val="002E584F"/>
    <w:rsid w:val="002E5ECF"/>
    <w:rsid w:val="002E6F01"/>
    <w:rsid w:val="002E738B"/>
    <w:rsid w:val="002F0281"/>
    <w:rsid w:val="002F04BA"/>
    <w:rsid w:val="002F0933"/>
    <w:rsid w:val="002F0DB7"/>
    <w:rsid w:val="002F1818"/>
    <w:rsid w:val="002F1BC8"/>
    <w:rsid w:val="002F24F0"/>
    <w:rsid w:val="002F3243"/>
    <w:rsid w:val="002F4014"/>
    <w:rsid w:val="002F41C7"/>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08B1"/>
    <w:rsid w:val="00311DE6"/>
    <w:rsid w:val="00311F7D"/>
    <w:rsid w:val="00314722"/>
    <w:rsid w:val="00315214"/>
    <w:rsid w:val="00315511"/>
    <w:rsid w:val="00316783"/>
    <w:rsid w:val="00316990"/>
    <w:rsid w:val="0031704B"/>
    <w:rsid w:val="003217F8"/>
    <w:rsid w:val="0032184D"/>
    <w:rsid w:val="003234C0"/>
    <w:rsid w:val="003234EB"/>
    <w:rsid w:val="00324EDD"/>
    <w:rsid w:val="0032552F"/>
    <w:rsid w:val="00325CD4"/>
    <w:rsid w:val="00325D3D"/>
    <w:rsid w:val="003266A3"/>
    <w:rsid w:val="00331BFA"/>
    <w:rsid w:val="003330C4"/>
    <w:rsid w:val="0033366C"/>
    <w:rsid w:val="00333BE0"/>
    <w:rsid w:val="00334584"/>
    <w:rsid w:val="00334751"/>
    <w:rsid w:val="00334896"/>
    <w:rsid w:val="003349E1"/>
    <w:rsid w:val="00334A81"/>
    <w:rsid w:val="0033505A"/>
    <w:rsid w:val="00336CCB"/>
    <w:rsid w:val="003402EE"/>
    <w:rsid w:val="003404CD"/>
    <w:rsid w:val="00340AA2"/>
    <w:rsid w:val="00341ACF"/>
    <w:rsid w:val="00343C9F"/>
    <w:rsid w:val="00344501"/>
    <w:rsid w:val="00344B6C"/>
    <w:rsid w:val="00344F2B"/>
    <w:rsid w:val="00345712"/>
    <w:rsid w:val="00345B73"/>
    <w:rsid w:val="00345E5D"/>
    <w:rsid w:val="003461F7"/>
    <w:rsid w:val="00347197"/>
    <w:rsid w:val="00347494"/>
    <w:rsid w:val="00347AAC"/>
    <w:rsid w:val="00350195"/>
    <w:rsid w:val="003505C4"/>
    <w:rsid w:val="00352245"/>
    <w:rsid w:val="0035251D"/>
    <w:rsid w:val="0035251E"/>
    <w:rsid w:val="00352BFB"/>
    <w:rsid w:val="0035467A"/>
    <w:rsid w:val="00354E13"/>
    <w:rsid w:val="003553C6"/>
    <w:rsid w:val="00357882"/>
    <w:rsid w:val="00360EBB"/>
    <w:rsid w:val="00362598"/>
    <w:rsid w:val="00364120"/>
    <w:rsid w:val="00364E94"/>
    <w:rsid w:val="00364FA7"/>
    <w:rsid w:val="0036507C"/>
    <w:rsid w:val="00365BBB"/>
    <w:rsid w:val="003662EE"/>
    <w:rsid w:val="003678C4"/>
    <w:rsid w:val="00370AA1"/>
    <w:rsid w:val="00371636"/>
    <w:rsid w:val="00373E80"/>
    <w:rsid w:val="0037518B"/>
    <w:rsid w:val="003756F1"/>
    <w:rsid w:val="00376170"/>
    <w:rsid w:val="00377293"/>
    <w:rsid w:val="003775FB"/>
    <w:rsid w:val="0037769C"/>
    <w:rsid w:val="00377841"/>
    <w:rsid w:val="00381F56"/>
    <w:rsid w:val="003821BF"/>
    <w:rsid w:val="0038287C"/>
    <w:rsid w:val="00382AA8"/>
    <w:rsid w:val="003830B6"/>
    <w:rsid w:val="003835B1"/>
    <w:rsid w:val="00385034"/>
    <w:rsid w:val="003859BC"/>
    <w:rsid w:val="00386A30"/>
    <w:rsid w:val="00387AC1"/>
    <w:rsid w:val="00390987"/>
    <w:rsid w:val="003909EE"/>
    <w:rsid w:val="00394AE7"/>
    <w:rsid w:val="00395CA1"/>
    <w:rsid w:val="003965BF"/>
    <w:rsid w:val="003A07A7"/>
    <w:rsid w:val="003A0BCB"/>
    <w:rsid w:val="003A1102"/>
    <w:rsid w:val="003A12BF"/>
    <w:rsid w:val="003A12D0"/>
    <w:rsid w:val="003A166C"/>
    <w:rsid w:val="003A16CD"/>
    <w:rsid w:val="003A1A58"/>
    <w:rsid w:val="003A1AD1"/>
    <w:rsid w:val="003A2FC2"/>
    <w:rsid w:val="003A30E7"/>
    <w:rsid w:val="003A3E6B"/>
    <w:rsid w:val="003A4179"/>
    <w:rsid w:val="003A45D0"/>
    <w:rsid w:val="003A64F9"/>
    <w:rsid w:val="003A6E52"/>
    <w:rsid w:val="003B0730"/>
    <w:rsid w:val="003B1710"/>
    <w:rsid w:val="003B1CA9"/>
    <w:rsid w:val="003B29C6"/>
    <w:rsid w:val="003B3378"/>
    <w:rsid w:val="003B35C3"/>
    <w:rsid w:val="003B4F70"/>
    <w:rsid w:val="003B56D6"/>
    <w:rsid w:val="003B7207"/>
    <w:rsid w:val="003C0393"/>
    <w:rsid w:val="003C0405"/>
    <w:rsid w:val="003C0AE0"/>
    <w:rsid w:val="003C180E"/>
    <w:rsid w:val="003C18AC"/>
    <w:rsid w:val="003C1F97"/>
    <w:rsid w:val="003C3102"/>
    <w:rsid w:val="003C3C28"/>
    <w:rsid w:val="003C3FE7"/>
    <w:rsid w:val="003C3FFA"/>
    <w:rsid w:val="003C4BC8"/>
    <w:rsid w:val="003C5E94"/>
    <w:rsid w:val="003C630C"/>
    <w:rsid w:val="003D02F8"/>
    <w:rsid w:val="003D07B7"/>
    <w:rsid w:val="003D0B01"/>
    <w:rsid w:val="003D0E4F"/>
    <w:rsid w:val="003D115F"/>
    <w:rsid w:val="003D1D25"/>
    <w:rsid w:val="003D1E04"/>
    <w:rsid w:val="003D1EA6"/>
    <w:rsid w:val="003D2DCA"/>
    <w:rsid w:val="003D32C1"/>
    <w:rsid w:val="003D3ADB"/>
    <w:rsid w:val="003D3E70"/>
    <w:rsid w:val="003D4DA3"/>
    <w:rsid w:val="003D686F"/>
    <w:rsid w:val="003D7403"/>
    <w:rsid w:val="003D7756"/>
    <w:rsid w:val="003D77B4"/>
    <w:rsid w:val="003E00C0"/>
    <w:rsid w:val="003E04AA"/>
    <w:rsid w:val="003E1242"/>
    <w:rsid w:val="003E176C"/>
    <w:rsid w:val="003E1E72"/>
    <w:rsid w:val="003E24D8"/>
    <w:rsid w:val="003E2DD9"/>
    <w:rsid w:val="003E313B"/>
    <w:rsid w:val="003E3825"/>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6FFC"/>
    <w:rsid w:val="003F7254"/>
    <w:rsid w:val="003F733F"/>
    <w:rsid w:val="003F73EB"/>
    <w:rsid w:val="00400770"/>
    <w:rsid w:val="004014D1"/>
    <w:rsid w:val="004034C6"/>
    <w:rsid w:val="0040453C"/>
    <w:rsid w:val="00404C45"/>
    <w:rsid w:val="0040518D"/>
    <w:rsid w:val="004072E8"/>
    <w:rsid w:val="00410271"/>
    <w:rsid w:val="004102AF"/>
    <w:rsid w:val="004103B6"/>
    <w:rsid w:val="00412AE0"/>
    <w:rsid w:val="00412DA8"/>
    <w:rsid w:val="004130DD"/>
    <w:rsid w:val="00414C28"/>
    <w:rsid w:val="00414D5E"/>
    <w:rsid w:val="00415560"/>
    <w:rsid w:val="00415C51"/>
    <w:rsid w:val="00416233"/>
    <w:rsid w:val="00421E2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A3A"/>
    <w:rsid w:val="00441E67"/>
    <w:rsid w:val="004423BC"/>
    <w:rsid w:val="004424DB"/>
    <w:rsid w:val="00443023"/>
    <w:rsid w:val="0044308B"/>
    <w:rsid w:val="00443464"/>
    <w:rsid w:val="004463F1"/>
    <w:rsid w:val="004469C0"/>
    <w:rsid w:val="004513EF"/>
    <w:rsid w:val="00451D9F"/>
    <w:rsid w:val="00454215"/>
    <w:rsid w:val="00454264"/>
    <w:rsid w:val="0045490C"/>
    <w:rsid w:val="00454E04"/>
    <w:rsid w:val="00455D42"/>
    <w:rsid w:val="00456573"/>
    <w:rsid w:val="00457353"/>
    <w:rsid w:val="00460002"/>
    <w:rsid w:val="00460084"/>
    <w:rsid w:val="004601E3"/>
    <w:rsid w:val="0046093C"/>
    <w:rsid w:val="004609A2"/>
    <w:rsid w:val="00460FC4"/>
    <w:rsid w:val="00461391"/>
    <w:rsid w:val="0046218C"/>
    <w:rsid w:val="00462E54"/>
    <w:rsid w:val="004631D8"/>
    <w:rsid w:val="00463C3E"/>
    <w:rsid w:val="004640F1"/>
    <w:rsid w:val="00464279"/>
    <w:rsid w:val="00465677"/>
    <w:rsid w:val="004657F1"/>
    <w:rsid w:val="004674D7"/>
    <w:rsid w:val="00470D5E"/>
    <w:rsid w:val="00471740"/>
    <w:rsid w:val="00472AF3"/>
    <w:rsid w:val="00473F79"/>
    <w:rsid w:val="00474217"/>
    <w:rsid w:val="00475F7F"/>
    <w:rsid w:val="004773C1"/>
    <w:rsid w:val="00481145"/>
    <w:rsid w:val="00481652"/>
    <w:rsid w:val="00481D4F"/>
    <w:rsid w:val="00483704"/>
    <w:rsid w:val="00486A8B"/>
    <w:rsid w:val="00486B07"/>
    <w:rsid w:val="00490066"/>
    <w:rsid w:val="004908CF"/>
    <w:rsid w:val="00490E3C"/>
    <w:rsid w:val="004913F4"/>
    <w:rsid w:val="00492E9A"/>
    <w:rsid w:val="00493FBE"/>
    <w:rsid w:val="00494665"/>
    <w:rsid w:val="00494B35"/>
    <w:rsid w:val="00495FC2"/>
    <w:rsid w:val="004966FE"/>
    <w:rsid w:val="00496FF2"/>
    <w:rsid w:val="00497CA4"/>
    <w:rsid w:val="004A0772"/>
    <w:rsid w:val="004A14BE"/>
    <w:rsid w:val="004A25D5"/>
    <w:rsid w:val="004A2653"/>
    <w:rsid w:val="004A3B8C"/>
    <w:rsid w:val="004A467F"/>
    <w:rsid w:val="004A48CA"/>
    <w:rsid w:val="004A4AE2"/>
    <w:rsid w:val="004A6F83"/>
    <w:rsid w:val="004B06EF"/>
    <w:rsid w:val="004B121A"/>
    <w:rsid w:val="004B285C"/>
    <w:rsid w:val="004B398D"/>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0B86"/>
    <w:rsid w:val="004E13EA"/>
    <w:rsid w:val="004E1E00"/>
    <w:rsid w:val="004E22B6"/>
    <w:rsid w:val="004E2B3C"/>
    <w:rsid w:val="004E352A"/>
    <w:rsid w:val="004E3C6B"/>
    <w:rsid w:val="004E4A35"/>
    <w:rsid w:val="004E7738"/>
    <w:rsid w:val="004F2B62"/>
    <w:rsid w:val="004F2EDC"/>
    <w:rsid w:val="004F367F"/>
    <w:rsid w:val="004F373D"/>
    <w:rsid w:val="004F4073"/>
    <w:rsid w:val="004F41B2"/>
    <w:rsid w:val="004F4AFA"/>
    <w:rsid w:val="004F525F"/>
    <w:rsid w:val="004F58CE"/>
    <w:rsid w:val="004F6E03"/>
    <w:rsid w:val="004F6F6D"/>
    <w:rsid w:val="004F77A3"/>
    <w:rsid w:val="0050156F"/>
    <w:rsid w:val="00501BE5"/>
    <w:rsid w:val="005024C5"/>
    <w:rsid w:val="00502722"/>
    <w:rsid w:val="005037EF"/>
    <w:rsid w:val="00504627"/>
    <w:rsid w:val="0050477E"/>
    <w:rsid w:val="00504A55"/>
    <w:rsid w:val="0050526C"/>
    <w:rsid w:val="00505C6B"/>
    <w:rsid w:val="00505D97"/>
    <w:rsid w:val="00510CCE"/>
    <w:rsid w:val="00511662"/>
    <w:rsid w:val="00511EF4"/>
    <w:rsid w:val="00511FA2"/>
    <w:rsid w:val="00512DF6"/>
    <w:rsid w:val="00513771"/>
    <w:rsid w:val="00513B1A"/>
    <w:rsid w:val="0051428F"/>
    <w:rsid w:val="005154D1"/>
    <w:rsid w:val="00516F2A"/>
    <w:rsid w:val="0051730C"/>
    <w:rsid w:val="005202F1"/>
    <w:rsid w:val="00520498"/>
    <w:rsid w:val="0052058C"/>
    <w:rsid w:val="0052260C"/>
    <w:rsid w:val="00522ABE"/>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530C"/>
    <w:rsid w:val="005460AE"/>
    <w:rsid w:val="00546764"/>
    <w:rsid w:val="0054723C"/>
    <w:rsid w:val="005477D8"/>
    <w:rsid w:val="005504DE"/>
    <w:rsid w:val="00551319"/>
    <w:rsid w:val="0055167B"/>
    <w:rsid w:val="00551C0A"/>
    <w:rsid w:val="0055202F"/>
    <w:rsid w:val="00552CA8"/>
    <w:rsid w:val="00552FB8"/>
    <w:rsid w:val="0055380D"/>
    <w:rsid w:val="00553D1A"/>
    <w:rsid w:val="00554131"/>
    <w:rsid w:val="0055434E"/>
    <w:rsid w:val="005543BB"/>
    <w:rsid w:val="00554E1A"/>
    <w:rsid w:val="0055598E"/>
    <w:rsid w:val="0055677C"/>
    <w:rsid w:val="0055734A"/>
    <w:rsid w:val="00560311"/>
    <w:rsid w:val="0056172E"/>
    <w:rsid w:val="00561AAD"/>
    <w:rsid w:val="00561F7F"/>
    <w:rsid w:val="0056208F"/>
    <w:rsid w:val="00564685"/>
    <w:rsid w:val="00566251"/>
    <w:rsid w:val="005669C4"/>
    <w:rsid w:val="0057001E"/>
    <w:rsid w:val="0057153E"/>
    <w:rsid w:val="005721F3"/>
    <w:rsid w:val="005722D3"/>
    <w:rsid w:val="00572A55"/>
    <w:rsid w:val="005737C3"/>
    <w:rsid w:val="00573868"/>
    <w:rsid w:val="0057554B"/>
    <w:rsid w:val="005758D8"/>
    <w:rsid w:val="005760A3"/>
    <w:rsid w:val="00576242"/>
    <w:rsid w:val="00576FED"/>
    <w:rsid w:val="00580870"/>
    <w:rsid w:val="00581EE7"/>
    <w:rsid w:val="005820B9"/>
    <w:rsid w:val="0058299C"/>
    <w:rsid w:val="005839BF"/>
    <w:rsid w:val="00585841"/>
    <w:rsid w:val="005858F0"/>
    <w:rsid w:val="00587110"/>
    <w:rsid w:val="00590F92"/>
    <w:rsid w:val="005926E6"/>
    <w:rsid w:val="00593317"/>
    <w:rsid w:val="005937D3"/>
    <w:rsid w:val="00594303"/>
    <w:rsid w:val="0059438A"/>
    <w:rsid w:val="0059530A"/>
    <w:rsid w:val="0059666B"/>
    <w:rsid w:val="005970D1"/>
    <w:rsid w:val="005A2487"/>
    <w:rsid w:val="005A38BA"/>
    <w:rsid w:val="005A3D88"/>
    <w:rsid w:val="005A43C7"/>
    <w:rsid w:val="005A4B84"/>
    <w:rsid w:val="005A4F9E"/>
    <w:rsid w:val="005A521D"/>
    <w:rsid w:val="005A623F"/>
    <w:rsid w:val="005A78BA"/>
    <w:rsid w:val="005B0386"/>
    <w:rsid w:val="005B0D85"/>
    <w:rsid w:val="005B20CA"/>
    <w:rsid w:val="005B33F2"/>
    <w:rsid w:val="005B35CE"/>
    <w:rsid w:val="005B3DC7"/>
    <w:rsid w:val="005B4D2E"/>
    <w:rsid w:val="005B5342"/>
    <w:rsid w:val="005B5626"/>
    <w:rsid w:val="005B6114"/>
    <w:rsid w:val="005C1A5B"/>
    <w:rsid w:val="005C1F96"/>
    <w:rsid w:val="005C2170"/>
    <w:rsid w:val="005C272D"/>
    <w:rsid w:val="005C3009"/>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2FEF"/>
    <w:rsid w:val="005D4232"/>
    <w:rsid w:val="005D4A23"/>
    <w:rsid w:val="005D50AD"/>
    <w:rsid w:val="005D6141"/>
    <w:rsid w:val="005D68A4"/>
    <w:rsid w:val="005D6BDB"/>
    <w:rsid w:val="005D77CA"/>
    <w:rsid w:val="005D7E59"/>
    <w:rsid w:val="005E014E"/>
    <w:rsid w:val="005E07E8"/>
    <w:rsid w:val="005E0E3D"/>
    <w:rsid w:val="005E16B6"/>
    <w:rsid w:val="005E1767"/>
    <w:rsid w:val="005E3361"/>
    <w:rsid w:val="005E33D9"/>
    <w:rsid w:val="005E52A9"/>
    <w:rsid w:val="005E66C1"/>
    <w:rsid w:val="005E7FCE"/>
    <w:rsid w:val="005F050F"/>
    <w:rsid w:val="005F1953"/>
    <w:rsid w:val="005F2DA6"/>
    <w:rsid w:val="005F3474"/>
    <w:rsid w:val="005F3526"/>
    <w:rsid w:val="005F3BD1"/>
    <w:rsid w:val="005F3FA5"/>
    <w:rsid w:val="005F4149"/>
    <w:rsid w:val="005F41DA"/>
    <w:rsid w:val="005F4D7E"/>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071CA"/>
    <w:rsid w:val="0061037F"/>
    <w:rsid w:val="00610DC0"/>
    <w:rsid w:val="00610FF0"/>
    <w:rsid w:val="00611852"/>
    <w:rsid w:val="00612890"/>
    <w:rsid w:val="00613462"/>
    <w:rsid w:val="00613BCB"/>
    <w:rsid w:val="0061484C"/>
    <w:rsid w:val="00615217"/>
    <w:rsid w:val="006165EB"/>
    <w:rsid w:val="006174BF"/>
    <w:rsid w:val="00617E27"/>
    <w:rsid w:val="006202C0"/>
    <w:rsid w:val="00620A27"/>
    <w:rsid w:val="006210EE"/>
    <w:rsid w:val="0062175A"/>
    <w:rsid w:val="00621A71"/>
    <w:rsid w:val="00622413"/>
    <w:rsid w:val="00622C64"/>
    <w:rsid w:val="00624DA2"/>
    <w:rsid w:val="0062545C"/>
    <w:rsid w:val="00626F1F"/>
    <w:rsid w:val="006270CC"/>
    <w:rsid w:val="00630089"/>
    <w:rsid w:val="006311E5"/>
    <w:rsid w:val="00632527"/>
    <w:rsid w:val="00632A76"/>
    <w:rsid w:val="00632A8A"/>
    <w:rsid w:val="00633086"/>
    <w:rsid w:val="0063338C"/>
    <w:rsid w:val="00633E8C"/>
    <w:rsid w:val="00633FEE"/>
    <w:rsid w:val="006352BD"/>
    <w:rsid w:val="00635A91"/>
    <w:rsid w:val="00637AB9"/>
    <w:rsid w:val="00637EFC"/>
    <w:rsid w:val="00640A4E"/>
    <w:rsid w:val="00641A4E"/>
    <w:rsid w:val="00642A3D"/>
    <w:rsid w:val="00642C66"/>
    <w:rsid w:val="00643413"/>
    <w:rsid w:val="006437D4"/>
    <w:rsid w:val="0064446E"/>
    <w:rsid w:val="00644CD1"/>
    <w:rsid w:val="00645DED"/>
    <w:rsid w:val="006462E6"/>
    <w:rsid w:val="00646654"/>
    <w:rsid w:val="00647E4A"/>
    <w:rsid w:val="00647EFB"/>
    <w:rsid w:val="006509D3"/>
    <w:rsid w:val="00650B32"/>
    <w:rsid w:val="00650C28"/>
    <w:rsid w:val="00650C5A"/>
    <w:rsid w:val="006514F4"/>
    <w:rsid w:val="00651879"/>
    <w:rsid w:val="00653D02"/>
    <w:rsid w:val="0065414C"/>
    <w:rsid w:val="00655617"/>
    <w:rsid w:val="006563F0"/>
    <w:rsid w:val="006565DA"/>
    <w:rsid w:val="0066083A"/>
    <w:rsid w:val="00661AA2"/>
    <w:rsid w:val="00661E88"/>
    <w:rsid w:val="0066402D"/>
    <w:rsid w:val="00664366"/>
    <w:rsid w:val="0066558A"/>
    <w:rsid w:val="006673FC"/>
    <w:rsid w:val="00667A40"/>
    <w:rsid w:val="00667E4B"/>
    <w:rsid w:val="00670997"/>
    <w:rsid w:val="00671CCA"/>
    <w:rsid w:val="00672696"/>
    <w:rsid w:val="00672A32"/>
    <w:rsid w:val="00674558"/>
    <w:rsid w:val="00674EF1"/>
    <w:rsid w:val="006769C7"/>
    <w:rsid w:val="00676D03"/>
    <w:rsid w:val="006813A5"/>
    <w:rsid w:val="006830C4"/>
    <w:rsid w:val="00683358"/>
    <w:rsid w:val="00683CE7"/>
    <w:rsid w:val="00683F3D"/>
    <w:rsid w:val="006840A1"/>
    <w:rsid w:val="00685EDA"/>
    <w:rsid w:val="0068715E"/>
    <w:rsid w:val="00691666"/>
    <w:rsid w:val="0069317C"/>
    <w:rsid w:val="00695C18"/>
    <w:rsid w:val="00695C7D"/>
    <w:rsid w:val="00696202"/>
    <w:rsid w:val="00696666"/>
    <w:rsid w:val="00696808"/>
    <w:rsid w:val="006A0090"/>
    <w:rsid w:val="006A0118"/>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684"/>
    <w:rsid w:val="006B4EAC"/>
    <w:rsid w:val="006B54F6"/>
    <w:rsid w:val="006B6CCA"/>
    <w:rsid w:val="006B70B2"/>
    <w:rsid w:val="006B7DCB"/>
    <w:rsid w:val="006C010E"/>
    <w:rsid w:val="006C01D1"/>
    <w:rsid w:val="006C0AE0"/>
    <w:rsid w:val="006C0EF2"/>
    <w:rsid w:val="006C160C"/>
    <w:rsid w:val="006C2319"/>
    <w:rsid w:val="006C2666"/>
    <w:rsid w:val="006C2D3C"/>
    <w:rsid w:val="006C31B4"/>
    <w:rsid w:val="006C43A7"/>
    <w:rsid w:val="006C6EC9"/>
    <w:rsid w:val="006D0112"/>
    <w:rsid w:val="006D0A17"/>
    <w:rsid w:val="006D29D3"/>
    <w:rsid w:val="006D50FE"/>
    <w:rsid w:val="006D51B6"/>
    <w:rsid w:val="006D6BC3"/>
    <w:rsid w:val="006D72F1"/>
    <w:rsid w:val="006D7A55"/>
    <w:rsid w:val="006D7A60"/>
    <w:rsid w:val="006E1182"/>
    <w:rsid w:val="006E16F0"/>
    <w:rsid w:val="006E1B35"/>
    <w:rsid w:val="006E2A7E"/>
    <w:rsid w:val="006E3119"/>
    <w:rsid w:val="006E3197"/>
    <w:rsid w:val="006E3B40"/>
    <w:rsid w:val="006E4B16"/>
    <w:rsid w:val="006E561D"/>
    <w:rsid w:val="006E7CC7"/>
    <w:rsid w:val="006F120D"/>
    <w:rsid w:val="006F1CA1"/>
    <w:rsid w:val="006F28DF"/>
    <w:rsid w:val="006F42B8"/>
    <w:rsid w:val="006F48AE"/>
    <w:rsid w:val="006F4ABA"/>
    <w:rsid w:val="006F530F"/>
    <w:rsid w:val="006F6CB7"/>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A9B"/>
    <w:rsid w:val="00720B17"/>
    <w:rsid w:val="0072411C"/>
    <w:rsid w:val="00724522"/>
    <w:rsid w:val="007246CE"/>
    <w:rsid w:val="007262AC"/>
    <w:rsid w:val="007263CD"/>
    <w:rsid w:val="00726B1E"/>
    <w:rsid w:val="00727491"/>
    <w:rsid w:val="0072750D"/>
    <w:rsid w:val="0073099C"/>
    <w:rsid w:val="00731A77"/>
    <w:rsid w:val="00732AB1"/>
    <w:rsid w:val="00733653"/>
    <w:rsid w:val="007364FE"/>
    <w:rsid w:val="0073772D"/>
    <w:rsid w:val="00741442"/>
    <w:rsid w:val="00741821"/>
    <w:rsid w:val="00743641"/>
    <w:rsid w:val="007438FA"/>
    <w:rsid w:val="007441C6"/>
    <w:rsid w:val="0074422B"/>
    <w:rsid w:val="00744858"/>
    <w:rsid w:val="00744D7D"/>
    <w:rsid w:val="0074635D"/>
    <w:rsid w:val="00747D94"/>
    <w:rsid w:val="007501A0"/>
    <w:rsid w:val="007501CE"/>
    <w:rsid w:val="0075039D"/>
    <w:rsid w:val="00750938"/>
    <w:rsid w:val="00751253"/>
    <w:rsid w:val="00751283"/>
    <w:rsid w:val="00751AA6"/>
    <w:rsid w:val="00751B2B"/>
    <w:rsid w:val="00751CE0"/>
    <w:rsid w:val="007534E7"/>
    <w:rsid w:val="00753C30"/>
    <w:rsid w:val="00755223"/>
    <w:rsid w:val="0076063A"/>
    <w:rsid w:val="00761E7B"/>
    <w:rsid w:val="00762308"/>
    <w:rsid w:val="007628DE"/>
    <w:rsid w:val="00762E6F"/>
    <w:rsid w:val="00762FA3"/>
    <w:rsid w:val="00764727"/>
    <w:rsid w:val="00764942"/>
    <w:rsid w:val="00764AAF"/>
    <w:rsid w:val="007704CF"/>
    <w:rsid w:val="00770B88"/>
    <w:rsid w:val="00771015"/>
    <w:rsid w:val="00771A89"/>
    <w:rsid w:val="007739DA"/>
    <w:rsid w:val="007741B3"/>
    <w:rsid w:val="0077463A"/>
    <w:rsid w:val="00774A0E"/>
    <w:rsid w:val="00774DE2"/>
    <w:rsid w:val="0077504A"/>
    <w:rsid w:val="00775107"/>
    <w:rsid w:val="00776012"/>
    <w:rsid w:val="00776A37"/>
    <w:rsid w:val="00776C5F"/>
    <w:rsid w:val="0078062D"/>
    <w:rsid w:val="007809A0"/>
    <w:rsid w:val="00780B19"/>
    <w:rsid w:val="00780B44"/>
    <w:rsid w:val="0078152C"/>
    <w:rsid w:val="00782284"/>
    <w:rsid w:val="00783281"/>
    <w:rsid w:val="0078393E"/>
    <w:rsid w:val="00784449"/>
    <w:rsid w:val="0078485C"/>
    <w:rsid w:val="007858B7"/>
    <w:rsid w:val="007861AC"/>
    <w:rsid w:val="007868BB"/>
    <w:rsid w:val="00786BF1"/>
    <w:rsid w:val="00786DA5"/>
    <w:rsid w:val="00787E2D"/>
    <w:rsid w:val="00787F40"/>
    <w:rsid w:val="00790468"/>
    <w:rsid w:val="007924DB"/>
    <w:rsid w:val="007929E5"/>
    <w:rsid w:val="0079441E"/>
    <w:rsid w:val="00794DF8"/>
    <w:rsid w:val="00795666"/>
    <w:rsid w:val="007956FB"/>
    <w:rsid w:val="00797CB8"/>
    <w:rsid w:val="00797EE8"/>
    <w:rsid w:val="007A02F2"/>
    <w:rsid w:val="007A034B"/>
    <w:rsid w:val="007A0E63"/>
    <w:rsid w:val="007A1C02"/>
    <w:rsid w:val="007A21BA"/>
    <w:rsid w:val="007A325F"/>
    <w:rsid w:val="007A4726"/>
    <w:rsid w:val="007A560E"/>
    <w:rsid w:val="007A596B"/>
    <w:rsid w:val="007A5B4B"/>
    <w:rsid w:val="007A683B"/>
    <w:rsid w:val="007B0A16"/>
    <w:rsid w:val="007B0DB8"/>
    <w:rsid w:val="007B1451"/>
    <w:rsid w:val="007B1521"/>
    <w:rsid w:val="007B21C3"/>
    <w:rsid w:val="007B236E"/>
    <w:rsid w:val="007B25B4"/>
    <w:rsid w:val="007B2E60"/>
    <w:rsid w:val="007B5E10"/>
    <w:rsid w:val="007B5EBA"/>
    <w:rsid w:val="007B71ED"/>
    <w:rsid w:val="007B7D31"/>
    <w:rsid w:val="007B7E71"/>
    <w:rsid w:val="007C2AB6"/>
    <w:rsid w:val="007C4F8B"/>
    <w:rsid w:val="007C602B"/>
    <w:rsid w:val="007C7B10"/>
    <w:rsid w:val="007D0A33"/>
    <w:rsid w:val="007D0DF8"/>
    <w:rsid w:val="007D0FC4"/>
    <w:rsid w:val="007D10EC"/>
    <w:rsid w:val="007D1564"/>
    <w:rsid w:val="007D4205"/>
    <w:rsid w:val="007D572C"/>
    <w:rsid w:val="007E1C3D"/>
    <w:rsid w:val="007E47FD"/>
    <w:rsid w:val="007E52AE"/>
    <w:rsid w:val="007E53DC"/>
    <w:rsid w:val="007E59C9"/>
    <w:rsid w:val="007E5E27"/>
    <w:rsid w:val="007E5EDE"/>
    <w:rsid w:val="007E64A7"/>
    <w:rsid w:val="007E788D"/>
    <w:rsid w:val="007F08E1"/>
    <w:rsid w:val="007F17EB"/>
    <w:rsid w:val="007F1A00"/>
    <w:rsid w:val="007F1D39"/>
    <w:rsid w:val="007F2CEC"/>
    <w:rsid w:val="007F3DA2"/>
    <w:rsid w:val="007F57FA"/>
    <w:rsid w:val="007F79E4"/>
    <w:rsid w:val="007F7FA8"/>
    <w:rsid w:val="00800597"/>
    <w:rsid w:val="00800865"/>
    <w:rsid w:val="00800C13"/>
    <w:rsid w:val="00801520"/>
    <w:rsid w:val="008021B3"/>
    <w:rsid w:val="00803FEA"/>
    <w:rsid w:val="00804AE8"/>
    <w:rsid w:val="008050C5"/>
    <w:rsid w:val="00805B9C"/>
    <w:rsid w:val="00805BA0"/>
    <w:rsid w:val="008105A6"/>
    <w:rsid w:val="00810A3B"/>
    <w:rsid w:val="0081202B"/>
    <w:rsid w:val="008128D3"/>
    <w:rsid w:val="00813EFE"/>
    <w:rsid w:val="008145C7"/>
    <w:rsid w:val="0081496E"/>
    <w:rsid w:val="0081575E"/>
    <w:rsid w:val="0081659D"/>
    <w:rsid w:val="00817C42"/>
    <w:rsid w:val="00817F08"/>
    <w:rsid w:val="0082255A"/>
    <w:rsid w:val="00823228"/>
    <w:rsid w:val="0082364C"/>
    <w:rsid w:val="008238A3"/>
    <w:rsid w:val="008242B3"/>
    <w:rsid w:val="008250EE"/>
    <w:rsid w:val="008257C6"/>
    <w:rsid w:val="0082607E"/>
    <w:rsid w:val="00831048"/>
    <w:rsid w:val="0083310F"/>
    <w:rsid w:val="00833D4C"/>
    <w:rsid w:val="0083471F"/>
    <w:rsid w:val="008349B1"/>
    <w:rsid w:val="00834A9F"/>
    <w:rsid w:val="00836E68"/>
    <w:rsid w:val="00837717"/>
    <w:rsid w:val="00837BD0"/>
    <w:rsid w:val="00837D52"/>
    <w:rsid w:val="00841163"/>
    <w:rsid w:val="0084213A"/>
    <w:rsid w:val="008427D5"/>
    <w:rsid w:val="008434B8"/>
    <w:rsid w:val="00846A47"/>
    <w:rsid w:val="00847823"/>
    <w:rsid w:val="00850059"/>
    <w:rsid w:val="00851B05"/>
    <w:rsid w:val="00853032"/>
    <w:rsid w:val="008537F6"/>
    <w:rsid w:val="0085488F"/>
    <w:rsid w:val="00854A62"/>
    <w:rsid w:val="00855244"/>
    <w:rsid w:val="00855AFE"/>
    <w:rsid w:val="00855D1B"/>
    <w:rsid w:val="00856CF9"/>
    <w:rsid w:val="00856E33"/>
    <w:rsid w:val="00856E4D"/>
    <w:rsid w:val="00857693"/>
    <w:rsid w:val="00860576"/>
    <w:rsid w:val="008614B1"/>
    <w:rsid w:val="00861F85"/>
    <w:rsid w:val="00862366"/>
    <w:rsid w:val="008635BA"/>
    <w:rsid w:val="008657D3"/>
    <w:rsid w:val="00865D83"/>
    <w:rsid w:val="008664A2"/>
    <w:rsid w:val="00867BED"/>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135"/>
    <w:rsid w:val="008803A7"/>
    <w:rsid w:val="00881BFD"/>
    <w:rsid w:val="00882A28"/>
    <w:rsid w:val="00883A2B"/>
    <w:rsid w:val="00883D72"/>
    <w:rsid w:val="00884CF7"/>
    <w:rsid w:val="00885158"/>
    <w:rsid w:val="008857CB"/>
    <w:rsid w:val="008901F1"/>
    <w:rsid w:val="00890C64"/>
    <w:rsid w:val="00893706"/>
    <w:rsid w:val="00897AA6"/>
    <w:rsid w:val="008A079B"/>
    <w:rsid w:val="008A0916"/>
    <w:rsid w:val="008A10EA"/>
    <w:rsid w:val="008A127A"/>
    <w:rsid w:val="008A16AE"/>
    <w:rsid w:val="008A18F0"/>
    <w:rsid w:val="008A21E8"/>
    <w:rsid w:val="008A232F"/>
    <w:rsid w:val="008A2ADC"/>
    <w:rsid w:val="008A3420"/>
    <w:rsid w:val="008A350C"/>
    <w:rsid w:val="008A3B32"/>
    <w:rsid w:val="008A5A7F"/>
    <w:rsid w:val="008A611E"/>
    <w:rsid w:val="008A6120"/>
    <w:rsid w:val="008A6D4C"/>
    <w:rsid w:val="008B0355"/>
    <w:rsid w:val="008B1D4A"/>
    <w:rsid w:val="008B1D98"/>
    <w:rsid w:val="008B2700"/>
    <w:rsid w:val="008B5BB0"/>
    <w:rsid w:val="008B63E7"/>
    <w:rsid w:val="008B6C65"/>
    <w:rsid w:val="008B79B5"/>
    <w:rsid w:val="008C0344"/>
    <w:rsid w:val="008C0939"/>
    <w:rsid w:val="008C099F"/>
    <w:rsid w:val="008C108D"/>
    <w:rsid w:val="008C149C"/>
    <w:rsid w:val="008C331A"/>
    <w:rsid w:val="008C4103"/>
    <w:rsid w:val="008C453B"/>
    <w:rsid w:val="008C4586"/>
    <w:rsid w:val="008C4A1B"/>
    <w:rsid w:val="008C4E92"/>
    <w:rsid w:val="008C6029"/>
    <w:rsid w:val="008C669D"/>
    <w:rsid w:val="008C7225"/>
    <w:rsid w:val="008C7603"/>
    <w:rsid w:val="008C7951"/>
    <w:rsid w:val="008C795F"/>
    <w:rsid w:val="008D09BC"/>
    <w:rsid w:val="008D0F0E"/>
    <w:rsid w:val="008D15D3"/>
    <w:rsid w:val="008D2AE2"/>
    <w:rsid w:val="008D2B2B"/>
    <w:rsid w:val="008D3A39"/>
    <w:rsid w:val="008D3FA9"/>
    <w:rsid w:val="008D43FF"/>
    <w:rsid w:val="008D4B95"/>
    <w:rsid w:val="008D5319"/>
    <w:rsid w:val="008D7647"/>
    <w:rsid w:val="008D7787"/>
    <w:rsid w:val="008D7B3E"/>
    <w:rsid w:val="008E009A"/>
    <w:rsid w:val="008E0142"/>
    <w:rsid w:val="008E0220"/>
    <w:rsid w:val="008E062F"/>
    <w:rsid w:val="008E0645"/>
    <w:rsid w:val="008E0DEE"/>
    <w:rsid w:val="008E0E47"/>
    <w:rsid w:val="008E119A"/>
    <w:rsid w:val="008E1FA2"/>
    <w:rsid w:val="008E253C"/>
    <w:rsid w:val="008E2FD0"/>
    <w:rsid w:val="008E3F01"/>
    <w:rsid w:val="008E47CA"/>
    <w:rsid w:val="008E5452"/>
    <w:rsid w:val="008E6123"/>
    <w:rsid w:val="008E6358"/>
    <w:rsid w:val="008E6D25"/>
    <w:rsid w:val="008E76B7"/>
    <w:rsid w:val="008F0C5F"/>
    <w:rsid w:val="008F2353"/>
    <w:rsid w:val="008F403F"/>
    <w:rsid w:val="008F55D3"/>
    <w:rsid w:val="008F5BD3"/>
    <w:rsid w:val="008F6254"/>
    <w:rsid w:val="008F6B4B"/>
    <w:rsid w:val="008F6C43"/>
    <w:rsid w:val="008F6F44"/>
    <w:rsid w:val="008F7194"/>
    <w:rsid w:val="008F73C8"/>
    <w:rsid w:val="008F7A4A"/>
    <w:rsid w:val="009019D2"/>
    <w:rsid w:val="00901A41"/>
    <w:rsid w:val="00903350"/>
    <w:rsid w:val="0090406B"/>
    <w:rsid w:val="009056BC"/>
    <w:rsid w:val="0090640E"/>
    <w:rsid w:val="00910A60"/>
    <w:rsid w:val="00911095"/>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437"/>
    <w:rsid w:val="00926654"/>
    <w:rsid w:val="0093099C"/>
    <w:rsid w:val="00930D92"/>
    <w:rsid w:val="00930DEB"/>
    <w:rsid w:val="00930E4E"/>
    <w:rsid w:val="00931001"/>
    <w:rsid w:val="00931DFD"/>
    <w:rsid w:val="00932EAE"/>
    <w:rsid w:val="00933EB5"/>
    <w:rsid w:val="009340C6"/>
    <w:rsid w:val="009369D6"/>
    <w:rsid w:val="00937367"/>
    <w:rsid w:val="009373AC"/>
    <w:rsid w:val="00937764"/>
    <w:rsid w:val="009408A9"/>
    <w:rsid w:val="00941064"/>
    <w:rsid w:val="0094112B"/>
    <w:rsid w:val="0094167D"/>
    <w:rsid w:val="00942176"/>
    <w:rsid w:val="00942438"/>
    <w:rsid w:val="00942E5D"/>
    <w:rsid w:val="00943809"/>
    <w:rsid w:val="00943A63"/>
    <w:rsid w:val="00943CF2"/>
    <w:rsid w:val="00944B7D"/>
    <w:rsid w:val="009455B4"/>
    <w:rsid w:val="00946841"/>
    <w:rsid w:val="00947A6D"/>
    <w:rsid w:val="00951EF7"/>
    <w:rsid w:val="009526C7"/>
    <w:rsid w:val="009527F9"/>
    <w:rsid w:val="009536ED"/>
    <w:rsid w:val="00953C0D"/>
    <w:rsid w:val="00954003"/>
    <w:rsid w:val="00954274"/>
    <w:rsid w:val="009546A3"/>
    <w:rsid w:val="00954DE7"/>
    <w:rsid w:val="0095507C"/>
    <w:rsid w:val="00955803"/>
    <w:rsid w:val="00955942"/>
    <w:rsid w:val="009559DE"/>
    <w:rsid w:val="00956C40"/>
    <w:rsid w:val="00956EC0"/>
    <w:rsid w:val="00957241"/>
    <w:rsid w:val="009578C3"/>
    <w:rsid w:val="009579F6"/>
    <w:rsid w:val="00957BAF"/>
    <w:rsid w:val="00960243"/>
    <w:rsid w:val="00960402"/>
    <w:rsid w:val="00963853"/>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77B63"/>
    <w:rsid w:val="009801DA"/>
    <w:rsid w:val="009804BB"/>
    <w:rsid w:val="009805BF"/>
    <w:rsid w:val="00981AA3"/>
    <w:rsid w:val="00982AB2"/>
    <w:rsid w:val="0098342C"/>
    <w:rsid w:val="00983441"/>
    <w:rsid w:val="0098349E"/>
    <w:rsid w:val="0098375D"/>
    <w:rsid w:val="00983AF8"/>
    <w:rsid w:val="0098413D"/>
    <w:rsid w:val="00984553"/>
    <w:rsid w:val="00984D69"/>
    <w:rsid w:val="00984EF4"/>
    <w:rsid w:val="009858CB"/>
    <w:rsid w:val="00987D83"/>
    <w:rsid w:val="00990D93"/>
    <w:rsid w:val="00992350"/>
    <w:rsid w:val="009923CB"/>
    <w:rsid w:val="00993226"/>
    <w:rsid w:val="009943A6"/>
    <w:rsid w:val="0099475D"/>
    <w:rsid w:val="00994C18"/>
    <w:rsid w:val="00994D25"/>
    <w:rsid w:val="00996F25"/>
    <w:rsid w:val="009A0073"/>
    <w:rsid w:val="009A02C1"/>
    <w:rsid w:val="009A0C89"/>
    <w:rsid w:val="009A1DEC"/>
    <w:rsid w:val="009A34AE"/>
    <w:rsid w:val="009A3746"/>
    <w:rsid w:val="009A3C64"/>
    <w:rsid w:val="009A465B"/>
    <w:rsid w:val="009A52A9"/>
    <w:rsid w:val="009A5BA7"/>
    <w:rsid w:val="009A7B19"/>
    <w:rsid w:val="009B1D7A"/>
    <w:rsid w:val="009B26E4"/>
    <w:rsid w:val="009B42A7"/>
    <w:rsid w:val="009B5713"/>
    <w:rsid w:val="009B5FC7"/>
    <w:rsid w:val="009B67AF"/>
    <w:rsid w:val="009B68C7"/>
    <w:rsid w:val="009B73A0"/>
    <w:rsid w:val="009B7FF4"/>
    <w:rsid w:val="009C037B"/>
    <w:rsid w:val="009C1731"/>
    <w:rsid w:val="009C3052"/>
    <w:rsid w:val="009C3565"/>
    <w:rsid w:val="009C36F0"/>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345"/>
    <w:rsid w:val="009E354A"/>
    <w:rsid w:val="009E3FAB"/>
    <w:rsid w:val="009E5645"/>
    <w:rsid w:val="009E66FE"/>
    <w:rsid w:val="009E685E"/>
    <w:rsid w:val="009E76E6"/>
    <w:rsid w:val="009F1909"/>
    <w:rsid w:val="009F26DE"/>
    <w:rsid w:val="009F3E5E"/>
    <w:rsid w:val="009F3F26"/>
    <w:rsid w:val="009F46D3"/>
    <w:rsid w:val="009F5282"/>
    <w:rsid w:val="009F65CB"/>
    <w:rsid w:val="009F7EC1"/>
    <w:rsid w:val="00A009F7"/>
    <w:rsid w:val="00A019AB"/>
    <w:rsid w:val="00A01B2A"/>
    <w:rsid w:val="00A02B0E"/>
    <w:rsid w:val="00A02ED5"/>
    <w:rsid w:val="00A037A6"/>
    <w:rsid w:val="00A03812"/>
    <w:rsid w:val="00A03EE0"/>
    <w:rsid w:val="00A0567E"/>
    <w:rsid w:val="00A05BF7"/>
    <w:rsid w:val="00A05C11"/>
    <w:rsid w:val="00A06320"/>
    <w:rsid w:val="00A06828"/>
    <w:rsid w:val="00A06D35"/>
    <w:rsid w:val="00A07126"/>
    <w:rsid w:val="00A07A69"/>
    <w:rsid w:val="00A10012"/>
    <w:rsid w:val="00A10B6C"/>
    <w:rsid w:val="00A11707"/>
    <w:rsid w:val="00A118CB"/>
    <w:rsid w:val="00A120B8"/>
    <w:rsid w:val="00A1241D"/>
    <w:rsid w:val="00A12ABA"/>
    <w:rsid w:val="00A12E1B"/>
    <w:rsid w:val="00A13035"/>
    <w:rsid w:val="00A137F5"/>
    <w:rsid w:val="00A13840"/>
    <w:rsid w:val="00A15399"/>
    <w:rsid w:val="00A15823"/>
    <w:rsid w:val="00A15889"/>
    <w:rsid w:val="00A159BF"/>
    <w:rsid w:val="00A164DF"/>
    <w:rsid w:val="00A207E3"/>
    <w:rsid w:val="00A21038"/>
    <w:rsid w:val="00A21081"/>
    <w:rsid w:val="00A21ABC"/>
    <w:rsid w:val="00A21FC0"/>
    <w:rsid w:val="00A23652"/>
    <w:rsid w:val="00A2392A"/>
    <w:rsid w:val="00A23BB2"/>
    <w:rsid w:val="00A24B00"/>
    <w:rsid w:val="00A24CE5"/>
    <w:rsid w:val="00A274D2"/>
    <w:rsid w:val="00A279D9"/>
    <w:rsid w:val="00A301EC"/>
    <w:rsid w:val="00A309E0"/>
    <w:rsid w:val="00A30ED4"/>
    <w:rsid w:val="00A31523"/>
    <w:rsid w:val="00A35C08"/>
    <w:rsid w:val="00A37F9C"/>
    <w:rsid w:val="00A411BE"/>
    <w:rsid w:val="00A4196E"/>
    <w:rsid w:val="00A41BBF"/>
    <w:rsid w:val="00A41DF6"/>
    <w:rsid w:val="00A4343A"/>
    <w:rsid w:val="00A439F5"/>
    <w:rsid w:val="00A43AE2"/>
    <w:rsid w:val="00A44338"/>
    <w:rsid w:val="00A44413"/>
    <w:rsid w:val="00A4445B"/>
    <w:rsid w:val="00A444F3"/>
    <w:rsid w:val="00A44524"/>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2D6"/>
    <w:rsid w:val="00A75643"/>
    <w:rsid w:val="00A766CE"/>
    <w:rsid w:val="00A770E3"/>
    <w:rsid w:val="00A770F4"/>
    <w:rsid w:val="00A81642"/>
    <w:rsid w:val="00A82232"/>
    <w:rsid w:val="00A83523"/>
    <w:rsid w:val="00A8576C"/>
    <w:rsid w:val="00A859D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205"/>
    <w:rsid w:val="00AA2A15"/>
    <w:rsid w:val="00AA379D"/>
    <w:rsid w:val="00AA3C0E"/>
    <w:rsid w:val="00AA6C1F"/>
    <w:rsid w:val="00AA7E72"/>
    <w:rsid w:val="00AB0024"/>
    <w:rsid w:val="00AB010A"/>
    <w:rsid w:val="00AB06B9"/>
    <w:rsid w:val="00AB152A"/>
    <w:rsid w:val="00AB16BE"/>
    <w:rsid w:val="00AB19A8"/>
    <w:rsid w:val="00AB31F9"/>
    <w:rsid w:val="00AB383C"/>
    <w:rsid w:val="00AB3B54"/>
    <w:rsid w:val="00AB42E1"/>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6D9"/>
    <w:rsid w:val="00AD58C0"/>
    <w:rsid w:val="00AD5DE0"/>
    <w:rsid w:val="00AD632C"/>
    <w:rsid w:val="00AD652A"/>
    <w:rsid w:val="00AD6812"/>
    <w:rsid w:val="00AD6DE0"/>
    <w:rsid w:val="00AD7375"/>
    <w:rsid w:val="00AD7B1B"/>
    <w:rsid w:val="00AE0682"/>
    <w:rsid w:val="00AE08E3"/>
    <w:rsid w:val="00AE16CD"/>
    <w:rsid w:val="00AE1C41"/>
    <w:rsid w:val="00AE25E5"/>
    <w:rsid w:val="00AE27CA"/>
    <w:rsid w:val="00AE393D"/>
    <w:rsid w:val="00AE40B2"/>
    <w:rsid w:val="00AE57C1"/>
    <w:rsid w:val="00AE57D3"/>
    <w:rsid w:val="00AE589C"/>
    <w:rsid w:val="00AE5F89"/>
    <w:rsid w:val="00AE6D3B"/>
    <w:rsid w:val="00AE74AC"/>
    <w:rsid w:val="00AE7514"/>
    <w:rsid w:val="00AF0C95"/>
    <w:rsid w:val="00AF132F"/>
    <w:rsid w:val="00AF17C6"/>
    <w:rsid w:val="00AF3348"/>
    <w:rsid w:val="00AF3AC6"/>
    <w:rsid w:val="00AF3B9A"/>
    <w:rsid w:val="00AF4D82"/>
    <w:rsid w:val="00AF580E"/>
    <w:rsid w:val="00AF5B35"/>
    <w:rsid w:val="00AF6176"/>
    <w:rsid w:val="00AF7209"/>
    <w:rsid w:val="00B016A4"/>
    <w:rsid w:val="00B01B12"/>
    <w:rsid w:val="00B01FDC"/>
    <w:rsid w:val="00B0211B"/>
    <w:rsid w:val="00B02239"/>
    <w:rsid w:val="00B03587"/>
    <w:rsid w:val="00B035D1"/>
    <w:rsid w:val="00B04038"/>
    <w:rsid w:val="00B04490"/>
    <w:rsid w:val="00B0686E"/>
    <w:rsid w:val="00B06C2F"/>
    <w:rsid w:val="00B10372"/>
    <w:rsid w:val="00B10615"/>
    <w:rsid w:val="00B11166"/>
    <w:rsid w:val="00B112EA"/>
    <w:rsid w:val="00B11EC3"/>
    <w:rsid w:val="00B12239"/>
    <w:rsid w:val="00B1276A"/>
    <w:rsid w:val="00B12DC7"/>
    <w:rsid w:val="00B139C1"/>
    <w:rsid w:val="00B142E1"/>
    <w:rsid w:val="00B142E2"/>
    <w:rsid w:val="00B14EEF"/>
    <w:rsid w:val="00B160F6"/>
    <w:rsid w:val="00B17315"/>
    <w:rsid w:val="00B17E66"/>
    <w:rsid w:val="00B2148B"/>
    <w:rsid w:val="00B21535"/>
    <w:rsid w:val="00B21BD5"/>
    <w:rsid w:val="00B22886"/>
    <w:rsid w:val="00B231CC"/>
    <w:rsid w:val="00B234E4"/>
    <w:rsid w:val="00B24B82"/>
    <w:rsid w:val="00B24D9E"/>
    <w:rsid w:val="00B251FB"/>
    <w:rsid w:val="00B25507"/>
    <w:rsid w:val="00B2624C"/>
    <w:rsid w:val="00B3095B"/>
    <w:rsid w:val="00B3154D"/>
    <w:rsid w:val="00B318E5"/>
    <w:rsid w:val="00B31A65"/>
    <w:rsid w:val="00B31FD5"/>
    <w:rsid w:val="00B32F8A"/>
    <w:rsid w:val="00B3430B"/>
    <w:rsid w:val="00B34CE5"/>
    <w:rsid w:val="00B35AA6"/>
    <w:rsid w:val="00B35AC0"/>
    <w:rsid w:val="00B35B59"/>
    <w:rsid w:val="00B36233"/>
    <w:rsid w:val="00B36593"/>
    <w:rsid w:val="00B365EC"/>
    <w:rsid w:val="00B3675E"/>
    <w:rsid w:val="00B4133C"/>
    <w:rsid w:val="00B428A6"/>
    <w:rsid w:val="00B4397B"/>
    <w:rsid w:val="00B44367"/>
    <w:rsid w:val="00B4453F"/>
    <w:rsid w:val="00B45379"/>
    <w:rsid w:val="00B45D7F"/>
    <w:rsid w:val="00B46484"/>
    <w:rsid w:val="00B47D0E"/>
    <w:rsid w:val="00B5064A"/>
    <w:rsid w:val="00B50971"/>
    <w:rsid w:val="00B51A1D"/>
    <w:rsid w:val="00B51BB7"/>
    <w:rsid w:val="00B52906"/>
    <w:rsid w:val="00B54309"/>
    <w:rsid w:val="00B54693"/>
    <w:rsid w:val="00B554C9"/>
    <w:rsid w:val="00B55E98"/>
    <w:rsid w:val="00B5627D"/>
    <w:rsid w:val="00B56822"/>
    <w:rsid w:val="00B572C0"/>
    <w:rsid w:val="00B6467A"/>
    <w:rsid w:val="00B64866"/>
    <w:rsid w:val="00B658B5"/>
    <w:rsid w:val="00B66795"/>
    <w:rsid w:val="00B67AA6"/>
    <w:rsid w:val="00B702EE"/>
    <w:rsid w:val="00B70A30"/>
    <w:rsid w:val="00B70CCF"/>
    <w:rsid w:val="00B72264"/>
    <w:rsid w:val="00B72566"/>
    <w:rsid w:val="00B7306B"/>
    <w:rsid w:val="00B73C2F"/>
    <w:rsid w:val="00B741E2"/>
    <w:rsid w:val="00B76520"/>
    <w:rsid w:val="00B80CA3"/>
    <w:rsid w:val="00B81B62"/>
    <w:rsid w:val="00B81D2F"/>
    <w:rsid w:val="00B825CB"/>
    <w:rsid w:val="00B8261C"/>
    <w:rsid w:val="00B8269C"/>
    <w:rsid w:val="00B827EB"/>
    <w:rsid w:val="00B82C70"/>
    <w:rsid w:val="00B82F54"/>
    <w:rsid w:val="00B83485"/>
    <w:rsid w:val="00B83B61"/>
    <w:rsid w:val="00B86935"/>
    <w:rsid w:val="00B87756"/>
    <w:rsid w:val="00B878FE"/>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4984"/>
    <w:rsid w:val="00BA5972"/>
    <w:rsid w:val="00BA5F91"/>
    <w:rsid w:val="00BA711B"/>
    <w:rsid w:val="00BB00F2"/>
    <w:rsid w:val="00BB11E2"/>
    <w:rsid w:val="00BB19C3"/>
    <w:rsid w:val="00BB1FC7"/>
    <w:rsid w:val="00BB2B00"/>
    <w:rsid w:val="00BB3EA0"/>
    <w:rsid w:val="00BB46F6"/>
    <w:rsid w:val="00BB6E14"/>
    <w:rsid w:val="00BB728D"/>
    <w:rsid w:val="00BB76B2"/>
    <w:rsid w:val="00BB7AE2"/>
    <w:rsid w:val="00BC1916"/>
    <w:rsid w:val="00BC1ABB"/>
    <w:rsid w:val="00BC1EE9"/>
    <w:rsid w:val="00BC3EC7"/>
    <w:rsid w:val="00BC484D"/>
    <w:rsid w:val="00BC4C61"/>
    <w:rsid w:val="00BC6199"/>
    <w:rsid w:val="00BC7F1C"/>
    <w:rsid w:val="00BD0582"/>
    <w:rsid w:val="00BD1B81"/>
    <w:rsid w:val="00BD24B0"/>
    <w:rsid w:val="00BD2FC8"/>
    <w:rsid w:val="00BD4F89"/>
    <w:rsid w:val="00BD6FCE"/>
    <w:rsid w:val="00BD7479"/>
    <w:rsid w:val="00BE03A6"/>
    <w:rsid w:val="00BE16F6"/>
    <w:rsid w:val="00BE377B"/>
    <w:rsid w:val="00BE51BE"/>
    <w:rsid w:val="00BE7349"/>
    <w:rsid w:val="00BE7971"/>
    <w:rsid w:val="00BF1B4E"/>
    <w:rsid w:val="00BF1CC9"/>
    <w:rsid w:val="00BF5852"/>
    <w:rsid w:val="00BF6CA6"/>
    <w:rsid w:val="00BF7811"/>
    <w:rsid w:val="00C01E7C"/>
    <w:rsid w:val="00C01E84"/>
    <w:rsid w:val="00C02E65"/>
    <w:rsid w:val="00C03E9E"/>
    <w:rsid w:val="00C03EEA"/>
    <w:rsid w:val="00C0411E"/>
    <w:rsid w:val="00C04158"/>
    <w:rsid w:val="00C04F80"/>
    <w:rsid w:val="00C05697"/>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201E"/>
    <w:rsid w:val="00C220D6"/>
    <w:rsid w:val="00C22574"/>
    <w:rsid w:val="00C22B82"/>
    <w:rsid w:val="00C22C8C"/>
    <w:rsid w:val="00C244DB"/>
    <w:rsid w:val="00C24A51"/>
    <w:rsid w:val="00C26723"/>
    <w:rsid w:val="00C27309"/>
    <w:rsid w:val="00C328A1"/>
    <w:rsid w:val="00C33B2F"/>
    <w:rsid w:val="00C34B3E"/>
    <w:rsid w:val="00C34FCF"/>
    <w:rsid w:val="00C350FB"/>
    <w:rsid w:val="00C366BA"/>
    <w:rsid w:val="00C3793F"/>
    <w:rsid w:val="00C41243"/>
    <w:rsid w:val="00C4140D"/>
    <w:rsid w:val="00C41A0B"/>
    <w:rsid w:val="00C42D66"/>
    <w:rsid w:val="00C42E30"/>
    <w:rsid w:val="00C4473C"/>
    <w:rsid w:val="00C45264"/>
    <w:rsid w:val="00C4554E"/>
    <w:rsid w:val="00C45D0A"/>
    <w:rsid w:val="00C46560"/>
    <w:rsid w:val="00C47F3B"/>
    <w:rsid w:val="00C50741"/>
    <w:rsid w:val="00C51298"/>
    <w:rsid w:val="00C514E5"/>
    <w:rsid w:val="00C519C7"/>
    <w:rsid w:val="00C526F0"/>
    <w:rsid w:val="00C53D3D"/>
    <w:rsid w:val="00C54D8A"/>
    <w:rsid w:val="00C55AF2"/>
    <w:rsid w:val="00C60157"/>
    <w:rsid w:val="00C602A6"/>
    <w:rsid w:val="00C62C9D"/>
    <w:rsid w:val="00C65E3F"/>
    <w:rsid w:val="00C665F6"/>
    <w:rsid w:val="00C66F51"/>
    <w:rsid w:val="00C71566"/>
    <w:rsid w:val="00C72087"/>
    <w:rsid w:val="00C728D5"/>
    <w:rsid w:val="00C72A13"/>
    <w:rsid w:val="00C7392A"/>
    <w:rsid w:val="00C745F1"/>
    <w:rsid w:val="00C74D16"/>
    <w:rsid w:val="00C756DB"/>
    <w:rsid w:val="00C76405"/>
    <w:rsid w:val="00C7647F"/>
    <w:rsid w:val="00C7789F"/>
    <w:rsid w:val="00C77D64"/>
    <w:rsid w:val="00C80967"/>
    <w:rsid w:val="00C8139B"/>
    <w:rsid w:val="00C819B3"/>
    <w:rsid w:val="00C86C41"/>
    <w:rsid w:val="00C87EBB"/>
    <w:rsid w:val="00C9091B"/>
    <w:rsid w:val="00C92C7D"/>
    <w:rsid w:val="00C941AD"/>
    <w:rsid w:val="00C9438B"/>
    <w:rsid w:val="00C943D3"/>
    <w:rsid w:val="00C95C27"/>
    <w:rsid w:val="00C95EB9"/>
    <w:rsid w:val="00C95F7E"/>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3124"/>
    <w:rsid w:val="00CB47B3"/>
    <w:rsid w:val="00CB553C"/>
    <w:rsid w:val="00CB589D"/>
    <w:rsid w:val="00CB5BC9"/>
    <w:rsid w:val="00CB78D0"/>
    <w:rsid w:val="00CC0048"/>
    <w:rsid w:val="00CC0474"/>
    <w:rsid w:val="00CC140E"/>
    <w:rsid w:val="00CC17B4"/>
    <w:rsid w:val="00CC1E29"/>
    <w:rsid w:val="00CC24FA"/>
    <w:rsid w:val="00CC28F6"/>
    <w:rsid w:val="00CC2B08"/>
    <w:rsid w:val="00CC2DF6"/>
    <w:rsid w:val="00CC3675"/>
    <w:rsid w:val="00CC618B"/>
    <w:rsid w:val="00CC62DA"/>
    <w:rsid w:val="00CC67EF"/>
    <w:rsid w:val="00CC6A72"/>
    <w:rsid w:val="00CC7B33"/>
    <w:rsid w:val="00CC7E80"/>
    <w:rsid w:val="00CD0D16"/>
    <w:rsid w:val="00CD26A8"/>
    <w:rsid w:val="00CD271A"/>
    <w:rsid w:val="00CD2C86"/>
    <w:rsid w:val="00CD5032"/>
    <w:rsid w:val="00CD5AEA"/>
    <w:rsid w:val="00CD63BD"/>
    <w:rsid w:val="00CD77DE"/>
    <w:rsid w:val="00CE1C02"/>
    <w:rsid w:val="00CE1E34"/>
    <w:rsid w:val="00CE1EE2"/>
    <w:rsid w:val="00CE1F87"/>
    <w:rsid w:val="00CE25E5"/>
    <w:rsid w:val="00CE2CDA"/>
    <w:rsid w:val="00CE38DD"/>
    <w:rsid w:val="00CE3BD6"/>
    <w:rsid w:val="00CE3BE9"/>
    <w:rsid w:val="00CE506E"/>
    <w:rsid w:val="00CE53B4"/>
    <w:rsid w:val="00CE57F2"/>
    <w:rsid w:val="00CE61C9"/>
    <w:rsid w:val="00CF0D3B"/>
    <w:rsid w:val="00CF1CD2"/>
    <w:rsid w:val="00CF2099"/>
    <w:rsid w:val="00CF2B53"/>
    <w:rsid w:val="00CF63FE"/>
    <w:rsid w:val="00D009A1"/>
    <w:rsid w:val="00D02F29"/>
    <w:rsid w:val="00D03306"/>
    <w:rsid w:val="00D0389D"/>
    <w:rsid w:val="00D038A4"/>
    <w:rsid w:val="00D0409F"/>
    <w:rsid w:val="00D0488B"/>
    <w:rsid w:val="00D049D2"/>
    <w:rsid w:val="00D04BE8"/>
    <w:rsid w:val="00D04C84"/>
    <w:rsid w:val="00D050C1"/>
    <w:rsid w:val="00D1088A"/>
    <w:rsid w:val="00D11030"/>
    <w:rsid w:val="00D132E0"/>
    <w:rsid w:val="00D149C2"/>
    <w:rsid w:val="00D150F8"/>
    <w:rsid w:val="00D15ADA"/>
    <w:rsid w:val="00D15E32"/>
    <w:rsid w:val="00D177CD"/>
    <w:rsid w:val="00D20796"/>
    <w:rsid w:val="00D2169B"/>
    <w:rsid w:val="00D21E11"/>
    <w:rsid w:val="00D223AD"/>
    <w:rsid w:val="00D22557"/>
    <w:rsid w:val="00D227F7"/>
    <w:rsid w:val="00D23428"/>
    <w:rsid w:val="00D2362A"/>
    <w:rsid w:val="00D252F4"/>
    <w:rsid w:val="00D2787C"/>
    <w:rsid w:val="00D30AEA"/>
    <w:rsid w:val="00D32996"/>
    <w:rsid w:val="00D33F26"/>
    <w:rsid w:val="00D341CE"/>
    <w:rsid w:val="00D35EE3"/>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6C4B"/>
    <w:rsid w:val="00D47816"/>
    <w:rsid w:val="00D47F3D"/>
    <w:rsid w:val="00D50825"/>
    <w:rsid w:val="00D50BEC"/>
    <w:rsid w:val="00D50CF3"/>
    <w:rsid w:val="00D50D9B"/>
    <w:rsid w:val="00D54053"/>
    <w:rsid w:val="00D544AD"/>
    <w:rsid w:val="00D5484A"/>
    <w:rsid w:val="00D55D78"/>
    <w:rsid w:val="00D6020B"/>
    <w:rsid w:val="00D60868"/>
    <w:rsid w:val="00D616A3"/>
    <w:rsid w:val="00D6178F"/>
    <w:rsid w:val="00D62010"/>
    <w:rsid w:val="00D623AC"/>
    <w:rsid w:val="00D62886"/>
    <w:rsid w:val="00D6369B"/>
    <w:rsid w:val="00D641B5"/>
    <w:rsid w:val="00D652D2"/>
    <w:rsid w:val="00D65ACA"/>
    <w:rsid w:val="00D65B3F"/>
    <w:rsid w:val="00D66D78"/>
    <w:rsid w:val="00D700CF"/>
    <w:rsid w:val="00D70D3B"/>
    <w:rsid w:val="00D70E43"/>
    <w:rsid w:val="00D72761"/>
    <w:rsid w:val="00D7288E"/>
    <w:rsid w:val="00D733D3"/>
    <w:rsid w:val="00D73978"/>
    <w:rsid w:val="00D76099"/>
    <w:rsid w:val="00D76655"/>
    <w:rsid w:val="00D77717"/>
    <w:rsid w:val="00D7787C"/>
    <w:rsid w:val="00D80562"/>
    <w:rsid w:val="00D85F20"/>
    <w:rsid w:val="00D867D9"/>
    <w:rsid w:val="00D90CA5"/>
    <w:rsid w:val="00D911C9"/>
    <w:rsid w:val="00D912E3"/>
    <w:rsid w:val="00D923DA"/>
    <w:rsid w:val="00D92A2B"/>
    <w:rsid w:val="00D92AE9"/>
    <w:rsid w:val="00D95C2B"/>
    <w:rsid w:val="00D95ED7"/>
    <w:rsid w:val="00D962A7"/>
    <w:rsid w:val="00D964E5"/>
    <w:rsid w:val="00D96676"/>
    <w:rsid w:val="00D97227"/>
    <w:rsid w:val="00D97AC2"/>
    <w:rsid w:val="00D97E3C"/>
    <w:rsid w:val="00DA0181"/>
    <w:rsid w:val="00DA15D8"/>
    <w:rsid w:val="00DA26BE"/>
    <w:rsid w:val="00DA41D5"/>
    <w:rsid w:val="00DA4624"/>
    <w:rsid w:val="00DA5615"/>
    <w:rsid w:val="00DA5AC9"/>
    <w:rsid w:val="00DA5DF9"/>
    <w:rsid w:val="00DA66B8"/>
    <w:rsid w:val="00DA7332"/>
    <w:rsid w:val="00DA77BF"/>
    <w:rsid w:val="00DA7941"/>
    <w:rsid w:val="00DB0D48"/>
    <w:rsid w:val="00DB14B4"/>
    <w:rsid w:val="00DB2E59"/>
    <w:rsid w:val="00DB3971"/>
    <w:rsid w:val="00DB45E4"/>
    <w:rsid w:val="00DB5ADD"/>
    <w:rsid w:val="00DB60F6"/>
    <w:rsid w:val="00DB6385"/>
    <w:rsid w:val="00DB668A"/>
    <w:rsid w:val="00DC020E"/>
    <w:rsid w:val="00DC1305"/>
    <w:rsid w:val="00DC1A56"/>
    <w:rsid w:val="00DC2089"/>
    <w:rsid w:val="00DC2CA1"/>
    <w:rsid w:val="00DC3308"/>
    <w:rsid w:val="00DC3B38"/>
    <w:rsid w:val="00DC3B4F"/>
    <w:rsid w:val="00DC3FCE"/>
    <w:rsid w:val="00DC54EC"/>
    <w:rsid w:val="00DC5B60"/>
    <w:rsid w:val="00DC7891"/>
    <w:rsid w:val="00DC7AEE"/>
    <w:rsid w:val="00DD3AAB"/>
    <w:rsid w:val="00DD6376"/>
    <w:rsid w:val="00DD646D"/>
    <w:rsid w:val="00DD64A1"/>
    <w:rsid w:val="00DD6ECB"/>
    <w:rsid w:val="00DD74A7"/>
    <w:rsid w:val="00DE0719"/>
    <w:rsid w:val="00DE1326"/>
    <w:rsid w:val="00DE1787"/>
    <w:rsid w:val="00DE1AA3"/>
    <w:rsid w:val="00DE2779"/>
    <w:rsid w:val="00DE2F2E"/>
    <w:rsid w:val="00DE3517"/>
    <w:rsid w:val="00DE4DC9"/>
    <w:rsid w:val="00DE4E86"/>
    <w:rsid w:val="00DE6F9E"/>
    <w:rsid w:val="00DF05DB"/>
    <w:rsid w:val="00DF0D94"/>
    <w:rsid w:val="00DF0ED4"/>
    <w:rsid w:val="00DF2722"/>
    <w:rsid w:val="00DF27EC"/>
    <w:rsid w:val="00DF2DF0"/>
    <w:rsid w:val="00DF37A9"/>
    <w:rsid w:val="00DF3C50"/>
    <w:rsid w:val="00DF40BE"/>
    <w:rsid w:val="00DF443B"/>
    <w:rsid w:val="00DF4B6F"/>
    <w:rsid w:val="00DF4C0F"/>
    <w:rsid w:val="00DF4DFE"/>
    <w:rsid w:val="00DF6018"/>
    <w:rsid w:val="00DF6625"/>
    <w:rsid w:val="00DF6BD4"/>
    <w:rsid w:val="00DF7148"/>
    <w:rsid w:val="00DF71FD"/>
    <w:rsid w:val="00DF7C40"/>
    <w:rsid w:val="00E00F93"/>
    <w:rsid w:val="00E0155C"/>
    <w:rsid w:val="00E01ADD"/>
    <w:rsid w:val="00E02B4B"/>
    <w:rsid w:val="00E03003"/>
    <w:rsid w:val="00E037C5"/>
    <w:rsid w:val="00E04142"/>
    <w:rsid w:val="00E0521C"/>
    <w:rsid w:val="00E06AB7"/>
    <w:rsid w:val="00E06B56"/>
    <w:rsid w:val="00E07316"/>
    <w:rsid w:val="00E078A3"/>
    <w:rsid w:val="00E07A9C"/>
    <w:rsid w:val="00E10406"/>
    <w:rsid w:val="00E1126E"/>
    <w:rsid w:val="00E12363"/>
    <w:rsid w:val="00E132D3"/>
    <w:rsid w:val="00E134F9"/>
    <w:rsid w:val="00E13A5B"/>
    <w:rsid w:val="00E13B53"/>
    <w:rsid w:val="00E1437F"/>
    <w:rsid w:val="00E15E75"/>
    <w:rsid w:val="00E16497"/>
    <w:rsid w:val="00E16F79"/>
    <w:rsid w:val="00E201E4"/>
    <w:rsid w:val="00E20B0E"/>
    <w:rsid w:val="00E20CE9"/>
    <w:rsid w:val="00E21AAD"/>
    <w:rsid w:val="00E22163"/>
    <w:rsid w:val="00E222F3"/>
    <w:rsid w:val="00E22B2C"/>
    <w:rsid w:val="00E23552"/>
    <w:rsid w:val="00E23C11"/>
    <w:rsid w:val="00E24521"/>
    <w:rsid w:val="00E2492E"/>
    <w:rsid w:val="00E249DD"/>
    <w:rsid w:val="00E24A56"/>
    <w:rsid w:val="00E24E43"/>
    <w:rsid w:val="00E2588C"/>
    <w:rsid w:val="00E2656D"/>
    <w:rsid w:val="00E27652"/>
    <w:rsid w:val="00E27E82"/>
    <w:rsid w:val="00E27F7B"/>
    <w:rsid w:val="00E30798"/>
    <w:rsid w:val="00E30D29"/>
    <w:rsid w:val="00E31597"/>
    <w:rsid w:val="00E31A43"/>
    <w:rsid w:val="00E31DA5"/>
    <w:rsid w:val="00E349AF"/>
    <w:rsid w:val="00E34A97"/>
    <w:rsid w:val="00E35F1A"/>
    <w:rsid w:val="00E360C2"/>
    <w:rsid w:val="00E3610E"/>
    <w:rsid w:val="00E36788"/>
    <w:rsid w:val="00E36A56"/>
    <w:rsid w:val="00E37B2C"/>
    <w:rsid w:val="00E404CB"/>
    <w:rsid w:val="00E40BE0"/>
    <w:rsid w:val="00E410BE"/>
    <w:rsid w:val="00E43382"/>
    <w:rsid w:val="00E44A1E"/>
    <w:rsid w:val="00E451E0"/>
    <w:rsid w:val="00E45B64"/>
    <w:rsid w:val="00E468A3"/>
    <w:rsid w:val="00E46A72"/>
    <w:rsid w:val="00E46C84"/>
    <w:rsid w:val="00E46EB3"/>
    <w:rsid w:val="00E53792"/>
    <w:rsid w:val="00E537DF"/>
    <w:rsid w:val="00E53982"/>
    <w:rsid w:val="00E53A6D"/>
    <w:rsid w:val="00E5438D"/>
    <w:rsid w:val="00E5485A"/>
    <w:rsid w:val="00E54C22"/>
    <w:rsid w:val="00E55FA4"/>
    <w:rsid w:val="00E56E64"/>
    <w:rsid w:val="00E570D5"/>
    <w:rsid w:val="00E5776F"/>
    <w:rsid w:val="00E57BD7"/>
    <w:rsid w:val="00E57C9D"/>
    <w:rsid w:val="00E57DD0"/>
    <w:rsid w:val="00E62334"/>
    <w:rsid w:val="00E6305C"/>
    <w:rsid w:val="00E633FE"/>
    <w:rsid w:val="00E647A1"/>
    <w:rsid w:val="00E64CF6"/>
    <w:rsid w:val="00E65861"/>
    <w:rsid w:val="00E6612D"/>
    <w:rsid w:val="00E66AD0"/>
    <w:rsid w:val="00E700A7"/>
    <w:rsid w:val="00E702B4"/>
    <w:rsid w:val="00E704A0"/>
    <w:rsid w:val="00E726AC"/>
    <w:rsid w:val="00E72BAF"/>
    <w:rsid w:val="00E7332D"/>
    <w:rsid w:val="00E7386C"/>
    <w:rsid w:val="00E74A6D"/>
    <w:rsid w:val="00E74EB2"/>
    <w:rsid w:val="00E75027"/>
    <w:rsid w:val="00E75984"/>
    <w:rsid w:val="00E804BE"/>
    <w:rsid w:val="00E814AA"/>
    <w:rsid w:val="00E81D44"/>
    <w:rsid w:val="00E8337B"/>
    <w:rsid w:val="00E839C9"/>
    <w:rsid w:val="00E83B3F"/>
    <w:rsid w:val="00E84F2C"/>
    <w:rsid w:val="00E85BD5"/>
    <w:rsid w:val="00E85D7C"/>
    <w:rsid w:val="00E86D30"/>
    <w:rsid w:val="00E905D5"/>
    <w:rsid w:val="00E91174"/>
    <w:rsid w:val="00E92B0A"/>
    <w:rsid w:val="00E9356D"/>
    <w:rsid w:val="00E93C93"/>
    <w:rsid w:val="00E93DEB"/>
    <w:rsid w:val="00E9431F"/>
    <w:rsid w:val="00E948D7"/>
    <w:rsid w:val="00E97487"/>
    <w:rsid w:val="00E97C06"/>
    <w:rsid w:val="00E97FE1"/>
    <w:rsid w:val="00EA13B1"/>
    <w:rsid w:val="00EA1908"/>
    <w:rsid w:val="00EA1BC9"/>
    <w:rsid w:val="00EA2E18"/>
    <w:rsid w:val="00EA3327"/>
    <w:rsid w:val="00EA3804"/>
    <w:rsid w:val="00EA47E6"/>
    <w:rsid w:val="00EA62A4"/>
    <w:rsid w:val="00EA74D5"/>
    <w:rsid w:val="00EA7E55"/>
    <w:rsid w:val="00EB167A"/>
    <w:rsid w:val="00EB298B"/>
    <w:rsid w:val="00EB3645"/>
    <w:rsid w:val="00EB364C"/>
    <w:rsid w:val="00EB537C"/>
    <w:rsid w:val="00EB6577"/>
    <w:rsid w:val="00EC1A48"/>
    <w:rsid w:val="00EC6004"/>
    <w:rsid w:val="00EC6B27"/>
    <w:rsid w:val="00EC7212"/>
    <w:rsid w:val="00EC7597"/>
    <w:rsid w:val="00ED0646"/>
    <w:rsid w:val="00ED087C"/>
    <w:rsid w:val="00ED0B0A"/>
    <w:rsid w:val="00ED1257"/>
    <w:rsid w:val="00ED127F"/>
    <w:rsid w:val="00ED2456"/>
    <w:rsid w:val="00ED300F"/>
    <w:rsid w:val="00ED3392"/>
    <w:rsid w:val="00ED3A9C"/>
    <w:rsid w:val="00ED5459"/>
    <w:rsid w:val="00ED607E"/>
    <w:rsid w:val="00ED6BA0"/>
    <w:rsid w:val="00EE0AA3"/>
    <w:rsid w:val="00EE0C40"/>
    <w:rsid w:val="00EE130F"/>
    <w:rsid w:val="00EE155E"/>
    <w:rsid w:val="00EE3101"/>
    <w:rsid w:val="00EE3727"/>
    <w:rsid w:val="00EE4011"/>
    <w:rsid w:val="00EE5205"/>
    <w:rsid w:val="00EE5FC7"/>
    <w:rsid w:val="00EE6250"/>
    <w:rsid w:val="00EE6B18"/>
    <w:rsid w:val="00EE75CA"/>
    <w:rsid w:val="00EE7EE3"/>
    <w:rsid w:val="00EF0195"/>
    <w:rsid w:val="00EF0DAB"/>
    <w:rsid w:val="00EF239D"/>
    <w:rsid w:val="00EF29DF"/>
    <w:rsid w:val="00EF2E5A"/>
    <w:rsid w:val="00EF30CB"/>
    <w:rsid w:val="00EF3614"/>
    <w:rsid w:val="00EF3639"/>
    <w:rsid w:val="00EF3B6D"/>
    <w:rsid w:val="00EF3EAE"/>
    <w:rsid w:val="00EF4158"/>
    <w:rsid w:val="00EF41B3"/>
    <w:rsid w:val="00EF4FC6"/>
    <w:rsid w:val="00EF55A3"/>
    <w:rsid w:val="00EF5E60"/>
    <w:rsid w:val="00EF63BC"/>
    <w:rsid w:val="00EF728F"/>
    <w:rsid w:val="00EF7928"/>
    <w:rsid w:val="00F0088F"/>
    <w:rsid w:val="00F0355E"/>
    <w:rsid w:val="00F044C2"/>
    <w:rsid w:val="00F04A43"/>
    <w:rsid w:val="00F04C7A"/>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4327"/>
    <w:rsid w:val="00F25243"/>
    <w:rsid w:val="00F2595A"/>
    <w:rsid w:val="00F25DDF"/>
    <w:rsid w:val="00F26542"/>
    <w:rsid w:val="00F268DE"/>
    <w:rsid w:val="00F27874"/>
    <w:rsid w:val="00F27AF8"/>
    <w:rsid w:val="00F3014D"/>
    <w:rsid w:val="00F304E0"/>
    <w:rsid w:val="00F31020"/>
    <w:rsid w:val="00F3522B"/>
    <w:rsid w:val="00F35A84"/>
    <w:rsid w:val="00F364DC"/>
    <w:rsid w:val="00F364E5"/>
    <w:rsid w:val="00F37D80"/>
    <w:rsid w:val="00F40199"/>
    <w:rsid w:val="00F41505"/>
    <w:rsid w:val="00F4192E"/>
    <w:rsid w:val="00F4340B"/>
    <w:rsid w:val="00F44520"/>
    <w:rsid w:val="00F45174"/>
    <w:rsid w:val="00F45A67"/>
    <w:rsid w:val="00F462AE"/>
    <w:rsid w:val="00F47008"/>
    <w:rsid w:val="00F47246"/>
    <w:rsid w:val="00F474B6"/>
    <w:rsid w:val="00F51193"/>
    <w:rsid w:val="00F51595"/>
    <w:rsid w:val="00F51B59"/>
    <w:rsid w:val="00F52140"/>
    <w:rsid w:val="00F52951"/>
    <w:rsid w:val="00F52B40"/>
    <w:rsid w:val="00F54002"/>
    <w:rsid w:val="00F54AA8"/>
    <w:rsid w:val="00F54D34"/>
    <w:rsid w:val="00F55886"/>
    <w:rsid w:val="00F55EEB"/>
    <w:rsid w:val="00F56046"/>
    <w:rsid w:val="00F56535"/>
    <w:rsid w:val="00F56B47"/>
    <w:rsid w:val="00F56BBA"/>
    <w:rsid w:val="00F56C7F"/>
    <w:rsid w:val="00F60508"/>
    <w:rsid w:val="00F6169C"/>
    <w:rsid w:val="00F62987"/>
    <w:rsid w:val="00F63905"/>
    <w:rsid w:val="00F64ECD"/>
    <w:rsid w:val="00F65011"/>
    <w:rsid w:val="00F654D4"/>
    <w:rsid w:val="00F658F9"/>
    <w:rsid w:val="00F660EA"/>
    <w:rsid w:val="00F663C6"/>
    <w:rsid w:val="00F6658D"/>
    <w:rsid w:val="00F67B2B"/>
    <w:rsid w:val="00F67B78"/>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BAD"/>
    <w:rsid w:val="00F81F85"/>
    <w:rsid w:val="00F845C8"/>
    <w:rsid w:val="00F848BE"/>
    <w:rsid w:val="00F848F7"/>
    <w:rsid w:val="00F84B7A"/>
    <w:rsid w:val="00F856FC"/>
    <w:rsid w:val="00F90309"/>
    <w:rsid w:val="00F9169E"/>
    <w:rsid w:val="00F9178C"/>
    <w:rsid w:val="00F932BE"/>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7D72"/>
    <w:rsid w:val="00FB1020"/>
    <w:rsid w:val="00FB2691"/>
    <w:rsid w:val="00FB381B"/>
    <w:rsid w:val="00FB38D4"/>
    <w:rsid w:val="00FB49E8"/>
    <w:rsid w:val="00FB6838"/>
    <w:rsid w:val="00FB73C2"/>
    <w:rsid w:val="00FB7DD3"/>
    <w:rsid w:val="00FC01A1"/>
    <w:rsid w:val="00FC1790"/>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3B3"/>
    <w:rsid w:val="00FD6664"/>
    <w:rsid w:val="00FD7C00"/>
    <w:rsid w:val="00FE06F7"/>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A12BF"/>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5A43C7"/>
    <w:rPr>
      <w:color w:val="605E5C"/>
      <w:shd w:val="clear" w:color="auto" w:fill="E1DFDD"/>
    </w:rPr>
  </w:style>
  <w:style w:type="character" w:customStyle="1" w:styleId="PripombabesediloZnak1">
    <w:name w:val="Pripomba – besedilo Znak1"/>
    <w:uiPriority w:val="99"/>
    <w:rsid w:val="00A05BF7"/>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74903627">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550726709">
      <w:bodyDiv w:val="1"/>
      <w:marLeft w:val="0"/>
      <w:marRight w:val="0"/>
      <w:marTop w:val="0"/>
      <w:marBottom w:val="0"/>
      <w:divBdr>
        <w:top w:val="none" w:sz="0" w:space="0" w:color="auto"/>
        <w:left w:val="none" w:sz="0" w:space="0" w:color="auto"/>
        <w:bottom w:val="none" w:sz="0" w:space="0" w:color="auto"/>
        <w:right w:val="none" w:sz="0" w:space="0" w:color="auto"/>
      </w:divBdr>
    </w:div>
    <w:div w:id="1586768145">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836873793">
      <w:bodyDiv w:val="1"/>
      <w:marLeft w:val="0"/>
      <w:marRight w:val="0"/>
      <w:marTop w:val="0"/>
      <w:marBottom w:val="0"/>
      <w:divBdr>
        <w:top w:val="none" w:sz="0" w:space="0" w:color="auto"/>
        <w:left w:val="none" w:sz="0" w:space="0" w:color="auto"/>
        <w:bottom w:val="none" w:sz="0" w:space="0" w:color="auto"/>
        <w:right w:val="none" w:sz="0" w:space="0" w:color="auto"/>
      </w:divBdr>
    </w:div>
    <w:div w:id="1949580904">
      <w:bodyDiv w:val="1"/>
      <w:marLeft w:val="0"/>
      <w:marRight w:val="0"/>
      <w:marTop w:val="0"/>
      <w:marBottom w:val="0"/>
      <w:divBdr>
        <w:top w:val="none" w:sz="0" w:space="0" w:color="auto"/>
        <w:left w:val="none" w:sz="0" w:space="0" w:color="auto"/>
        <w:bottom w:val="none" w:sz="0" w:space="0" w:color="auto"/>
        <w:right w:val="none" w:sz="0" w:space="0" w:color="auto"/>
      </w:divBdr>
    </w:div>
    <w:div w:id="20576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34</Pages>
  <Words>9686</Words>
  <Characters>61174</Characters>
  <Application>Microsoft Office Word</Application>
  <DocSecurity>0</DocSecurity>
  <Lines>509</Lines>
  <Paragraphs>141</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70719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Aleksandra Noč</cp:lastModifiedBy>
  <cp:revision>13</cp:revision>
  <cp:lastPrinted>2025-04-24T06:40:00Z</cp:lastPrinted>
  <dcterms:created xsi:type="dcterms:W3CDTF">2025-08-26T05:05:00Z</dcterms:created>
  <dcterms:modified xsi:type="dcterms:W3CDTF">2025-09-04T07:59:00Z</dcterms:modified>
</cp:coreProperties>
</file>